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2907E4C" w14:textId="72FDD173" w:rsidR="00083A7A" w:rsidRPr="00D556CA" w:rsidRDefault="00C71D04" w:rsidP="00083A7A">
      <w:pPr>
        <w:suppressAutoHyphens/>
        <w:jc w:val="center"/>
        <w:rPr>
          <w:rFonts w:eastAsia="Times New Roman"/>
          <w:b/>
          <w:bCs/>
          <w:sz w:val="28"/>
          <w:szCs w:val="24"/>
          <w:lang w:eastAsia="ar-S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21A4DECA" wp14:editId="6AF304C2">
                <wp:simplePos x="0" y="0"/>
                <wp:positionH relativeFrom="column">
                  <wp:posOffset>-177800</wp:posOffset>
                </wp:positionH>
                <wp:positionV relativeFrom="paragraph">
                  <wp:posOffset>-324485</wp:posOffset>
                </wp:positionV>
                <wp:extent cx="0" cy="10276840"/>
                <wp:effectExtent l="19050" t="0" r="0" b="10160"/>
                <wp:wrapNone/>
                <wp:docPr id="108" name="Прямая соединительная линия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10276840"/>
                        </a:xfrm>
                        <a:prstGeom prst="line">
                          <a:avLst/>
                        </a:prstGeom>
                        <a:noFill/>
                        <a:ln w="36360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949975B" id="Прямая соединительная линия 14" o:spid="_x0000_s1026" style="position:absolute;flip:x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4pt,-25.55pt" to="-14pt,78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" strokecolor="navy" strokeweight="1.0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299" distR="114299" simplePos="0" relativeHeight="251650560" behindDoc="0" locked="0" layoutInCell="1" allowOverlap="1" wp14:anchorId="4D03ACCB" wp14:editId="7E37153E">
                <wp:simplePos x="0" y="0"/>
                <wp:positionH relativeFrom="column">
                  <wp:posOffset>6456044</wp:posOffset>
                </wp:positionH>
                <wp:positionV relativeFrom="paragraph">
                  <wp:posOffset>-324485</wp:posOffset>
                </wp:positionV>
                <wp:extent cx="0" cy="10264140"/>
                <wp:effectExtent l="19050" t="0" r="0" b="3810"/>
                <wp:wrapNone/>
                <wp:docPr id="107" name="Прямая соединительная линия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10264140"/>
                        </a:xfrm>
                        <a:prstGeom prst="line">
                          <a:avLst/>
                        </a:prstGeom>
                        <a:noFill/>
                        <a:ln w="36360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F9D0B99" id="Прямая соединительная линия 15" o:spid="_x0000_s1026" style="position:absolute;flip:x;z-index:25165056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508.35pt,-25.55pt" to="508.35pt,7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" strokecolor="navy" strokeweight="1.0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649536" behindDoc="0" locked="0" layoutInCell="1" allowOverlap="1" wp14:anchorId="2108D78B" wp14:editId="39D11A40">
                <wp:simplePos x="0" y="0"/>
                <wp:positionH relativeFrom="column">
                  <wp:posOffset>-195580</wp:posOffset>
                </wp:positionH>
                <wp:positionV relativeFrom="paragraph">
                  <wp:posOffset>-324486</wp:posOffset>
                </wp:positionV>
                <wp:extent cx="6610350" cy="0"/>
                <wp:effectExtent l="0" t="19050" r="0" b="0"/>
                <wp:wrapNone/>
                <wp:docPr id="106" name="Прямая соединительная линия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0350" cy="0"/>
                        </a:xfrm>
                        <a:prstGeom prst="line">
                          <a:avLst/>
                        </a:prstGeom>
                        <a:noFill/>
                        <a:ln w="36360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16AB9BC" id="Прямая соединительная линия 12" o:spid="_x0000_s1026" style="position:absolute;z-index:2516495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15.4pt,-25.55pt" to="505.1pt,-2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" strokecolor="navy" strokeweight="1.01mm"/>
            </w:pict>
          </mc:Fallback>
        </mc:AlternateContent>
      </w:r>
      <w:r>
        <w:rPr>
          <w:noProof/>
          <w:lang w:eastAsia="ru-RU"/>
        </w:rPr>
        <w:drawing>
          <wp:anchor distT="0" distB="0" distL="114935" distR="114935" simplePos="0" relativeHeight="251647488" behindDoc="1" locked="0" layoutInCell="1" allowOverlap="1" wp14:anchorId="6B41A345" wp14:editId="57E73DA8">
            <wp:simplePos x="0" y="0"/>
            <wp:positionH relativeFrom="column">
              <wp:posOffset>0</wp:posOffset>
            </wp:positionH>
            <wp:positionV relativeFrom="paragraph">
              <wp:posOffset>138430</wp:posOffset>
            </wp:positionV>
            <wp:extent cx="1231265" cy="1231265"/>
            <wp:effectExtent l="0" t="0" r="0" b="0"/>
            <wp:wrapNone/>
            <wp:docPr id="10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8" t="2716" r="75130" b="83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265" cy="12312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3A7A" w:rsidRPr="00D556CA">
        <w:rPr>
          <w:rFonts w:eastAsia="Times New Roman"/>
          <w:b/>
          <w:bCs/>
          <w:sz w:val="28"/>
          <w:szCs w:val="24"/>
          <w:lang w:eastAsia="ar-SA"/>
        </w:rPr>
        <w:t xml:space="preserve">    </w:t>
      </w:r>
    </w:p>
    <w:p w14:paraId="0C4A00D4" w14:textId="0AF079D8" w:rsidR="00083A7A" w:rsidRPr="00D556CA" w:rsidRDefault="00083A7A" w:rsidP="00083A7A">
      <w:pPr>
        <w:suppressAutoHyphens/>
        <w:jc w:val="center"/>
        <w:rPr>
          <w:rFonts w:eastAsia="Times New Roman"/>
          <w:b/>
          <w:bCs/>
          <w:sz w:val="28"/>
          <w:szCs w:val="24"/>
          <w:lang w:eastAsia="ar-SA"/>
        </w:rPr>
      </w:pPr>
      <w:bookmarkStart w:id="0" w:name="_Hlk104382235"/>
      <w:bookmarkEnd w:id="0"/>
      <w:r w:rsidRPr="00D556CA">
        <w:rPr>
          <w:rFonts w:eastAsia="Times New Roman"/>
          <w:b/>
          <w:bCs/>
          <w:sz w:val="28"/>
          <w:szCs w:val="24"/>
          <w:lang w:eastAsia="ar-SA"/>
        </w:rPr>
        <w:t xml:space="preserve">         Российская Федерация</w:t>
      </w:r>
    </w:p>
    <w:p w14:paraId="0E0E88FB" w14:textId="3267AFA0" w:rsidR="00083A7A" w:rsidRDefault="00083A7A" w:rsidP="009C0E2E">
      <w:pPr>
        <w:spacing w:before="200"/>
        <w:ind w:left="-284" w:right="164" w:firstLine="710"/>
        <w:jc w:val="center"/>
        <w:rPr>
          <w:b/>
          <w:sz w:val="28"/>
          <w:szCs w:val="28"/>
        </w:rPr>
      </w:pPr>
      <w:r w:rsidRPr="00D556CA">
        <w:rPr>
          <w:rFonts w:eastAsia="Times New Roman"/>
          <w:b/>
          <w:bCs/>
          <w:szCs w:val="24"/>
          <w:lang w:eastAsia="ar-SA"/>
        </w:rPr>
        <w:t xml:space="preserve"> </w:t>
      </w:r>
      <w:r>
        <w:rPr>
          <w:rFonts w:eastAsia="Times New Roman"/>
          <w:b/>
          <w:bCs/>
          <w:szCs w:val="24"/>
          <w:lang w:eastAsia="ar-SA"/>
        </w:rPr>
        <w:t xml:space="preserve">             </w:t>
      </w:r>
      <w:r w:rsidRPr="00D556CA">
        <w:rPr>
          <w:rFonts w:eastAsia="Times New Roman"/>
          <w:b/>
          <w:bCs/>
          <w:szCs w:val="24"/>
          <w:lang w:eastAsia="ar-SA"/>
        </w:rPr>
        <w:t xml:space="preserve"> ОБЩЕСТВО С</w:t>
      </w:r>
      <w:r w:rsidRPr="00D556CA">
        <w:rPr>
          <w:rFonts w:eastAsia="Times New Roman"/>
          <w:b/>
          <w:bCs/>
          <w:i/>
          <w:iCs/>
          <w:szCs w:val="24"/>
          <w:lang w:eastAsia="ar-SA"/>
        </w:rPr>
        <w:t xml:space="preserve"> </w:t>
      </w:r>
      <w:r w:rsidRPr="00D556CA">
        <w:rPr>
          <w:rFonts w:eastAsia="Times New Roman"/>
          <w:b/>
          <w:bCs/>
          <w:szCs w:val="24"/>
          <w:lang w:eastAsia="ar-SA"/>
        </w:rPr>
        <w:t>ОГРАНИЧЕННОЙ</w:t>
      </w:r>
      <w:r w:rsidRPr="00D556CA">
        <w:rPr>
          <w:rFonts w:eastAsia="Times New Roman"/>
          <w:b/>
          <w:bCs/>
          <w:i/>
          <w:iCs/>
          <w:szCs w:val="24"/>
          <w:lang w:eastAsia="ar-SA"/>
        </w:rPr>
        <w:t xml:space="preserve"> </w:t>
      </w:r>
      <w:r w:rsidRPr="00D556CA">
        <w:rPr>
          <w:rFonts w:eastAsia="Times New Roman"/>
          <w:b/>
          <w:bCs/>
          <w:szCs w:val="24"/>
          <w:lang w:eastAsia="ar-SA"/>
        </w:rPr>
        <w:t>ОТВЕТСТВЕННОСТЬЮ</w:t>
      </w:r>
    </w:p>
    <w:p w14:paraId="5EA9AEFE" w14:textId="5E54F602" w:rsidR="00083A7A" w:rsidRPr="00D556CA" w:rsidRDefault="00083A7A" w:rsidP="00083A7A">
      <w:pPr>
        <w:suppressAutoHyphens/>
        <w:jc w:val="center"/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</w:pPr>
      <w:r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  <w:t xml:space="preserve">        </w:t>
      </w:r>
      <w:r w:rsidRPr="00D556CA"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  <w:t xml:space="preserve">«И Н Ж Г Е О </w:t>
      </w:r>
      <w:proofErr w:type="gramStart"/>
      <w:r w:rsidRPr="00D556CA"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  <w:t>П</w:t>
      </w:r>
      <w:proofErr w:type="gramEnd"/>
      <w:r w:rsidRPr="00D556CA"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  <w:t xml:space="preserve"> Р О Е К Т»</w:t>
      </w:r>
      <w:r w:rsidRPr="00D556CA"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2EAB2DC0" w14:textId="34ADE26F" w:rsidR="00083A7A" w:rsidRDefault="00C71D04" w:rsidP="009C0E2E">
      <w:pPr>
        <w:spacing w:before="200"/>
        <w:ind w:left="-284" w:right="164" w:firstLine="710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2F8FFF17" wp14:editId="2F7A9BF7">
                <wp:simplePos x="0" y="0"/>
                <wp:positionH relativeFrom="column">
                  <wp:posOffset>-177800</wp:posOffset>
                </wp:positionH>
                <wp:positionV relativeFrom="paragraph">
                  <wp:posOffset>165735</wp:posOffset>
                </wp:positionV>
                <wp:extent cx="6633845" cy="6350"/>
                <wp:effectExtent l="0" t="19050" r="33655" b="31750"/>
                <wp:wrapNone/>
                <wp:docPr id="103" name="Прямая соединительная линия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633845" cy="6350"/>
                        </a:xfrm>
                        <a:prstGeom prst="line">
                          <a:avLst/>
                        </a:prstGeom>
                        <a:noFill/>
                        <a:ln w="57240">
                          <a:solidFill>
                            <a:srgbClr val="00008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06AC60F" id="Прямая соединительная линия 10" o:spid="_x0000_s1026" style="position:absolute;flip:y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4pt,13.05pt" to="508.35pt,1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" strokecolor="navy" strokeweight="1.59mm">
                <v:stroke joinstyle="miter"/>
              </v:line>
            </w:pict>
          </mc:Fallback>
        </mc:AlternateContent>
      </w:r>
    </w:p>
    <w:p w14:paraId="7806F2AB" w14:textId="62C3D11C" w:rsidR="00083A7A" w:rsidRPr="00D556CA" w:rsidRDefault="00083A7A" w:rsidP="00083A7A">
      <w:pPr>
        <w:tabs>
          <w:tab w:val="right" w:pos="9976"/>
        </w:tabs>
        <w:suppressAutoHyphens/>
        <w:jc w:val="center"/>
        <w:rPr>
          <w:rFonts w:eastAsia="Times New Roman"/>
          <w:sz w:val="20"/>
          <w:szCs w:val="20"/>
          <w:lang w:eastAsia="ar-SA"/>
        </w:rPr>
      </w:pPr>
      <w:r w:rsidRPr="00D556CA">
        <w:rPr>
          <w:rFonts w:eastAsia="Times New Roman"/>
          <w:sz w:val="20"/>
          <w:szCs w:val="20"/>
          <w:lang w:eastAsia="ar-SA"/>
        </w:rPr>
        <w:t xml:space="preserve">414040 г. Астрахань, ул. </w:t>
      </w:r>
      <w:proofErr w:type="spellStart"/>
      <w:r w:rsidRPr="00D556CA">
        <w:rPr>
          <w:rFonts w:eastAsia="Times New Roman"/>
          <w:sz w:val="20"/>
          <w:szCs w:val="20"/>
          <w:lang w:eastAsia="ar-SA"/>
        </w:rPr>
        <w:t>Кр</w:t>
      </w:r>
      <w:proofErr w:type="spellEnd"/>
      <w:r w:rsidRPr="00D556CA">
        <w:rPr>
          <w:rFonts w:eastAsia="Times New Roman"/>
          <w:sz w:val="20"/>
          <w:szCs w:val="20"/>
          <w:lang w:eastAsia="ar-SA"/>
        </w:rPr>
        <w:t>. Набережная,27 офис 301, тел (факс): 52-32-92</w:t>
      </w:r>
    </w:p>
    <w:p w14:paraId="3D9874BF" w14:textId="77777777" w:rsidR="00083A7A" w:rsidRPr="00D556CA" w:rsidRDefault="00083A7A" w:rsidP="00634BC3">
      <w:pPr>
        <w:tabs>
          <w:tab w:val="right" w:pos="9976"/>
        </w:tabs>
        <w:suppressAutoHyphens/>
        <w:jc w:val="center"/>
        <w:rPr>
          <w:rFonts w:eastAsia="Times New Roman"/>
          <w:sz w:val="20"/>
          <w:szCs w:val="20"/>
          <w:lang w:eastAsia="ar-SA"/>
        </w:rPr>
      </w:pPr>
      <w:proofErr w:type="spellStart"/>
      <w:r w:rsidRPr="00D556CA">
        <w:rPr>
          <w:rFonts w:eastAsia="Times New Roman"/>
          <w:sz w:val="20"/>
          <w:szCs w:val="20"/>
          <w:lang w:eastAsia="ar-SA"/>
        </w:rPr>
        <w:t>эл</w:t>
      </w:r>
      <w:proofErr w:type="gramStart"/>
      <w:r w:rsidRPr="00D556CA">
        <w:rPr>
          <w:rFonts w:eastAsia="Times New Roman"/>
          <w:sz w:val="20"/>
          <w:szCs w:val="20"/>
          <w:lang w:eastAsia="ar-SA"/>
        </w:rPr>
        <w:t>.а</w:t>
      </w:r>
      <w:proofErr w:type="gramEnd"/>
      <w:r w:rsidRPr="00D556CA">
        <w:rPr>
          <w:rFonts w:eastAsia="Times New Roman"/>
          <w:sz w:val="20"/>
          <w:szCs w:val="20"/>
          <w:lang w:eastAsia="ar-SA"/>
        </w:rPr>
        <w:t>дрес</w:t>
      </w:r>
      <w:proofErr w:type="spellEnd"/>
      <w:r w:rsidRPr="00D556CA">
        <w:rPr>
          <w:rFonts w:eastAsia="Times New Roman"/>
          <w:sz w:val="20"/>
          <w:szCs w:val="20"/>
          <w:lang w:eastAsia="ar-SA"/>
        </w:rPr>
        <w:t>: astgeo@list.ru</w:t>
      </w:r>
    </w:p>
    <w:p w14:paraId="1CC38926" w14:textId="66FFEA1C" w:rsidR="00083A7A" w:rsidRPr="00D556CA" w:rsidRDefault="00C71D04" w:rsidP="00083A7A">
      <w:pPr>
        <w:tabs>
          <w:tab w:val="right" w:pos="9976"/>
        </w:tabs>
        <w:suppressAutoHyphens/>
        <w:jc w:val="center"/>
        <w:rPr>
          <w:rFonts w:eastAsia="Times New Roman"/>
          <w:sz w:val="20"/>
          <w:szCs w:val="20"/>
          <w:lang w:eastAsia="ar-SA"/>
        </w:rPr>
      </w:pPr>
      <w:r>
        <w:rPr>
          <w:rFonts w:eastAsia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239F304" wp14:editId="5F0D3FDC">
                <wp:simplePos x="0" y="0"/>
                <wp:positionH relativeFrom="column">
                  <wp:posOffset>-177800</wp:posOffset>
                </wp:positionH>
                <wp:positionV relativeFrom="paragraph">
                  <wp:posOffset>240665</wp:posOffset>
                </wp:positionV>
                <wp:extent cx="6606540" cy="17780"/>
                <wp:effectExtent l="0" t="19050" r="22860" b="20320"/>
                <wp:wrapNone/>
                <wp:docPr id="102" name="Прямая соединительная линия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606540" cy="17780"/>
                        </a:xfrm>
                        <a:prstGeom prst="line">
                          <a:avLst/>
                        </a:prstGeom>
                        <a:noFill/>
                        <a:ln w="57240">
                          <a:solidFill>
                            <a:srgbClr val="00008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1A6918D" id="Прямая соединительная линия 9" o:spid="_x0000_s1026" style="position:absolute;flip:y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4pt,18.95pt" to="506.2pt,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" strokecolor="navy" strokeweight="1.59mm">
                <v:stroke joinstyle="miter"/>
              </v:line>
            </w:pict>
          </mc:Fallback>
        </mc:AlternateContent>
      </w:r>
      <w:r w:rsidR="00083A7A">
        <w:rPr>
          <w:rFonts w:eastAsia="Times New Roman"/>
          <w:sz w:val="20"/>
          <w:szCs w:val="20"/>
          <w:lang w:eastAsia="ar-SA"/>
        </w:rPr>
        <w:t xml:space="preserve">           </w:t>
      </w:r>
      <w:r w:rsidR="00634BC3">
        <w:rPr>
          <w:sz w:val="20"/>
          <w:szCs w:val="20"/>
        </w:rPr>
        <w:t>СРО «Изыскатели Ростовской области и Северного Кавказа»</w:t>
      </w:r>
    </w:p>
    <w:p w14:paraId="14712E68" w14:textId="2D6324EB" w:rsidR="00083A7A" w:rsidRDefault="00083A7A" w:rsidP="009C0E2E">
      <w:pPr>
        <w:spacing w:before="200"/>
        <w:ind w:left="-284" w:right="164" w:firstLine="710"/>
        <w:jc w:val="center"/>
        <w:rPr>
          <w:b/>
          <w:sz w:val="28"/>
          <w:szCs w:val="28"/>
        </w:rPr>
      </w:pPr>
    </w:p>
    <w:p w14:paraId="550DF6B7" w14:textId="2CC079CC" w:rsidR="00AF7CB4" w:rsidRPr="008A5ACC" w:rsidRDefault="007D5C63" w:rsidP="007D5C63">
      <w:pPr>
        <w:jc w:val="center"/>
        <w:rPr>
          <w:b/>
          <w:sz w:val="28"/>
          <w:szCs w:val="28"/>
        </w:rPr>
      </w:pPr>
      <w:r w:rsidRPr="007D5C63">
        <w:rPr>
          <w:sz w:val="28"/>
          <w:szCs w:val="28"/>
        </w:rPr>
        <w:t>З</w:t>
      </w:r>
      <w:r w:rsidR="00D15873" w:rsidRPr="007D5C63">
        <w:rPr>
          <w:sz w:val="28"/>
          <w:szCs w:val="28"/>
        </w:rPr>
        <w:t>аказчик</w:t>
      </w:r>
      <w:r w:rsidR="00FD4646">
        <w:rPr>
          <w:sz w:val="28"/>
          <w:szCs w:val="28"/>
        </w:rPr>
        <w:t xml:space="preserve">: </w:t>
      </w:r>
      <w:r w:rsidR="00FD4646" w:rsidRPr="00FD4646">
        <w:rPr>
          <w:b/>
          <w:sz w:val="28"/>
          <w:szCs w:val="28"/>
        </w:rPr>
        <w:t>ООО «Порт «Стрелецкое</w:t>
      </w:r>
      <w:r w:rsidR="00FD4646">
        <w:rPr>
          <w:sz w:val="28"/>
          <w:szCs w:val="28"/>
        </w:rPr>
        <w:t>»</w:t>
      </w:r>
    </w:p>
    <w:p w14:paraId="13BEA765" w14:textId="6754EBDE" w:rsidR="00AF7CB4" w:rsidRDefault="00AF7CB4" w:rsidP="00083A7A">
      <w:pPr>
        <w:rPr>
          <w:b/>
          <w:sz w:val="28"/>
          <w:szCs w:val="28"/>
        </w:rPr>
      </w:pPr>
    </w:p>
    <w:p w14:paraId="14288A29" w14:textId="0BD09ADB" w:rsidR="008E7AE7" w:rsidRPr="00D556CA" w:rsidRDefault="00D15873" w:rsidP="008E7AE7">
      <w:pPr>
        <w:jc w:val="right"/>
        <w:rPr>
          <w:rFonts w:eastAsia="Times New Roman"/>
          <w:b/>
          <w:bCs/>
          <w:color w:val="000000"/>
          <w:sz w:val="36"/>
          <w:szCs w:val="24"/>
          <w:lang w:eastAsia="ar-SA"/>
        </w:rPr>
      </w:pPr>
      <w:r>
        <w:rPr>
          <w:b/>
          <w:sz w:val="28"/>
          <w:szCs w:val="28"/>
        </w:rPr>
        <w:t xml:space="preserve"> </w:t>
      </w:r>
      <w:r w:rsidR="008E7AE7" w:rsidRPr="00D556CA">
        <w:rPr>
          <w:rFonts w:eastAsia="Times New Roman"/>
          <w:b/>
          <w:color w:val="000000"/>
          <w:sz w:val="28"/>
          <w:szCs w:val="24"/>
          <w:lang w:eastAsia="ar-SA"/>
        </w:rPr>
        <w:t>Экз.№_____</w:t>
      </w:r>
    </w:p>
    <w:p w14:paraId="724910C5" w14:textId="36B32A96" w:rsidR="00083A7A" w:rsidRDefault="00083A7A" w:rsidP="008E7AE7">
      <w:pPr>
        <w:jc w:val="right"/>
        <w:rPr>
          <w:b/>
          <w:sz w:val="28"/>
          <w:szCs w:val="28"/>
        </w:rPr>
      </w:pPr>
    </w:p>
    <w:p w14:paraId="78155983" w14:textId="112D5F4D" w:rsidR="00376CDB" w:rsidRDefault="00376CDB" w:rsidP="00AF7CB4">
      <w:pPr>
        <w:jc w:val="center"/>
        <w:rPr>
          <w:sz w:val="32"/>
          <w:szCs w:val="32"/>
          <w:lang w:eastAsia="ar-SA"/>
        </w:rPr>
      </w:pPr>
    </w:p>
    <w:p w14:paraId="6617F1D8" w14:textId="77777777" w:rsidR="00AF7CB4" w:rsidRDefault="00AF7CB4" w:rsidP="00AF7CB4">
      <w:pPr>
        <w:jc w:val="center"/>
        <w:rPr>
          <w:sz w:val="32"/>
          <w:szCs w:val="32"/>
          <w:lang w:eastAsia="ar-SA"/>
        </w:rPr>
      </w:pPr>
    </w:p>
    <w:p w14:paraId="3FA5E407" w14:textId="6459D700" w:rsidR="00287528" w:rsidRPr="004067C1" w:rsidRDefault="00287528" w:rsidP="00287528">
      <w:pPr>
        <w:suppressAutoHyphens/>
        <w:jc w:val="center"/>
        <w:rPr>
          <w:b/>
          <w:sz w:val="38"/>
          <w:szCs w:val="38"/>
        </w:rPr>
      </w:pPr>
      <w:r w:rsidRPr="004067C1">
        <w:rPr>
          <w:b/>
          <w:sz w:val="38"/>
          <w:szCs w:val="38"/>
        </w:rPr>
        <w:t>«</w:t>
      </w:r>
      <w:r w:rsidR="00357C94" w:rsidRPr="004067C1">
        <w:rPr>
          <w:b/>
          <w:sz w:val="38"/>
          <w:szCs w:val="38"/>
        </w:rPr>
        <w:t>П</w:t>
      </w:r>
      <w:r w:rsidRPr="004067C1">
        <w:rPr>
          <w:b/>
          <w:sz w:val="38"/>
          <w:szCs w:val="38"/>
        </w:rPr>
        <w:t xml:space="preserve">роект </w:t>
      </w:r>
      <w:r w:rsidR="009210D8">
        <w:rPr>
          <w:b/>
          <w:sz w:val="38"/>
          <w:szCs w:val="38"/>
        </w:rPr>
        <w:t>планировки</w:t>
      </w:r>
      <w:r w:rsidRPr="004067C1">
        <w:rPr>
          <w:b/>
          <w:sz w:val="38"/>
          <w:szCs w:val="38"/>
        </w:rPr>
        <w:t xml:space="preserve"> территории </w:t>
      </w:r>
    </w:p>
    <w:p w14:paraId="5A29C459" w14:textId="77777777" w:rsidR="00287528" w:rsidRPr="004067C1" w:rsidRDefault="00287528" w:rsidP="00287528">
      <w:pPr>
        <w:suppressAutoHyphens/>
        <w:jc w:val="center"/>
        <w:rPr>
          <w:b/>
          <w:sz w:val="38"/>
          <w:szCs w:val="38"/>
        </w:rPr>
      </w:pPr>
      <w:r w:rsidRPr="004067C1">
        <w:rPr>
          <w:b/>
          <w:sz w:val="38"/>
          <w:szCs w:val="38"/>
        </w:rPr>
        <w:t xml:space="preserve">в районе земельных участков </w:t>
      </w:r>
    </w:p>
    <w:p w14:paraId="0F5E6214" w14:textId="77777777" w:rsidR="00287528" w:rsidRPr="004067C1" w:rsidRDefault="00287528" w:rsidP="00287528">
      <w:pPr>
        <w:suppressAutoHyphens/>
        <w:jc w:val="center"/>
        <w:rPr>
          <w:b/>
          <w:sz w:val="38"/>
          <w:szCs w:val="38"/>
        </w:rPr>
      </w:pPr>
      <w:r w:rsidRPr="004067C1">
        <w:rPr>
          <w:b/>
          <w:sz w:val="38"/>
          <w:szCs w:val="38"/>
        </w:rPr>
        <w:t xml:space="preserve">по ул. Советской Гвардии, 52, 60, 60а </w:t>
      </w:r>
    </w:p>
    <w:p w14:paraId="32E54147" w14:textId="77777777" w:rsidR="00287528" w:rsidRPr="004067C1" w:rsidRDefault="00287528" w:rsidP="00287528">
      <w:pPr>
        <w:suppressAutoHyphens/>
        <w:jc w:val="center"/>
        <w:rPr>
          <w:b/>
          <w:sz w:val="38"/>
          <w:szCs w:val="38"/>
        </w:rPr>
      </w:pPr>
      <w:r w:rsidRPr="004067C1">
        <w:rPr>
          <w:b/>
          <w:sz w:val="38"/>
          <w:szCs w:val="38"/>
        </w:rPr>
        <w:t>и ул</w:t>
      </w:r>
      <w:r w:rsidR="00FE4C63" w:rsidRPr="004067C1">
        <w:rPr>
          <w:b/>
          <w:sz w:val="38"/>
          <w:szCs w:val="38"/>
        </w:rPr>
        <w:t>.</w:t>
      </w:r>
      <w:r w:rsidRPr="004067C1">
        <w:rPr>
          <w:b/>
          <w:sz w:val="38"/>
          <w:szCs w:val="38"/>
        </w:rPr>
        <w:t xml:space="preserve"> </w:t>
      </w:r>
      <w:bookmarkStart w:id="1" w:name="_Hlk131142238"/>
      <w:r w:rsidRPr="004067C1">
        <w:rPr>
          <w:b/>
          <w:sz w:val="38"/>
          <w:szCs w:val="38"/>
        </w:rPr>
        <w:t xml:space="preserve">Дворжака, 20, 22, 27 </w:t>
      </w:r>
    </w:p>
    <w:p w14:paraId="20061A7C" w14:textId="77777777" w:rsidR="00FD4646" w:rsidRPr="004067C1" w:rsidRDefault="00287528" w:rsidP="00287528">
      <w:pPr>
        <w:suppressAutoHyphens/>
        <w:jc w:val="center"/>
        <w:rPr>
          <w:b/>
          <w:sz w:val="38"/>
          <w:szCs w:val="38"/>
        </w:rPr>
      </w:pPr>
      <w:r w:rsidRPr="004067C1">
        <w:rPr>
          <w:b/>
          <w:sz w:val="38"/>
          <w:szCs w:val="38"/>
        </w:rPr>
        <w:t xml:space="preserve">в </w:t>
      </w:r>
      <w:proofErr w:type="spellStart"/>
      <w:r w:rsidRPr="004067C1">
        <w:rPr>
          <w:b/>
          <w:sz w:val="38"/>
          <w:szCs w:val="38"/>
        </w:rPr>
        <w:t>Трусовском</w:t>
      </w:r>
      <w:proofErr w:type="spellEnd"/>
      <w:r w:rsidRPr="004067C1">
        <w:rPr>
          <w:b/>
          <w:sz w:val="38"/>
          <w:szCs w:val="38"/>
        </w:rPr>
        <w:t xml:space="preserve"> районе города Астрахани</w:t>
      </w:r>
      <w:bookmarkEnd w:id="1"/>
      <w:r w:rsidRPr="004067C1">
        <w:rPr>
          <w:b/>
          <w:sz w:val="38"/>
          <w:szCs w:val="38"/>
        </w:rPr>
        <w:t>»</w:t>
      </w:r>
    </w:p>
    <w:p w14:paraId="2532CAC9" w14:textId="77777777" w:rsidR="00FD4646" w:rsidRPr="004067C1" w:rsidRDefault="00FD4646" w:rsidP="008F3931">
      <w:pPr>
        <w:suppressAutoHyphens/>
        <w:jc w:val="center"/>
        <w:rPr>
          <w:b/>
          <w:sz w:val="38"/>
          <w:szCs w:val="38"/>
        </w:rPr>
      </w:pPr>
    </w:p>
    <w:p w14:paraId="289A3C4A" w14:textId="77777777" w:rsidR="00FD4646" w:rsidRPr="004067C1" w:rsidRDefault="00FD4646" w:rsidP="008F3931">
      <w:pPr>
        <w:suppressAutoHyphens/>
        <w:jc w:val="center"/>
        <w:rPr>
          <w:b/>
          <w:sz w:val="38"/>
          <w:szCs w:val="38"/>
        </w:rPr>
      </w:pPr>
    </w:p>
    <w:p w14:paraId="4007B05C" w14:textId="58B4E7E8" w:rsidR="003409DE" w:rsidRPr="004067C1" w:rsidRDefault="00287528" w:rsidP="008F3931">
      <w:pPr>
        <w:suppressAutoHyphens/>
        <w:jc w:val="center"/>
        <w:rPr>
          <w:rFonts w:eastAsia="Times New Roman"/>
          <w:b/>
          <w:sz w:val="28"/>
          <w:szCs w:val="28"/>
          <w:lang w:eastAsia="x-none"/>
        </w:rPr>
      </w:pPr>
      <w:r w:rsidRPr="004067C1">
        <w:rPr>
          <w:rFonts w:eastAsia="Times New Roman"/>
          <w:b/>
          <w:sz w:val="38"/>
          <w:szCs w:val="38"/>
          <w:lang w:eastAsia="x-none"/>
        </w:rPr>
        <w:t xml:space="preserve">Проект </w:t>
      </w:r>
      <w:r w:rsidR="009210D8">
        <w:rPr>
          <w:rFonts w:eastAsia="Times New Roman"/>
          <w:b/>
          <w:sz w:val="38"/>
          <w:szCs w:val="38"/>
          <w:lang w:eastAsia="x-none"/>
        </w:rPr>
        <w:t>планировки</w:t>
      </w:r>
      <w:r w:rsidRPr="004067C1">
        <w:rPr>
          <w:rFonts w:eastAsia="Times New Roman"/>
          <w:b/>
          <w:sz w:val="38"/>
          <w:szCs w:val="38"/>
          <w:lang w:eastAsia="x-none"/>
        </w:rPr>
        <w:t xml:space="preserve"> территории</w:t>
      </w:r>
    </w:p>
    <w:p w14:paraId="02058C39" w14:textId="77777777" w:rsidR="008E7AE7" w:rsidRPr="004067C1" w:rsidRDefault="008E7AE7" w:rsidP="008F3931">
      <w:pPr>
        <w:suppressAutoHyphens/>
        <w:jc w:val="center"/>
        <w:rPr>
          <w:rFonts w:eastAsia="Times New Roman"/>
          <w:b/>
          <w:sz w:val="28"/>
          <w:szCs w:val="28"/>
          <w:lang w:eastAsia="x-none"/>
        </w:rPr>
      </w:pPr>
    </w:p>
    <w:p w14:paraId="29E10F2C" w14:textId="6929FFE9" w:rsidR="00376CDB" w:rsidRPr="004067C1" w:rsidRDefault="00376CDB" w:rsidP="008F3931">
      <w:pPr>
        <w:suppressAutoHyphens/>
        <w:jc w:val="center"/>
        <w:rPr>
          <w:rFonts w:eastAsia="Times New Roman"/>
          <w:b/>
          <w:sz w:val="28"/>
          <w:szCs w:val="28"/>
          <w:lang w:eastAsia="x-none"/>
        </w:rPr>
      </w:pPr>
    </w:p>
    <w:p w14:paraId="3A0FC1C3" w14:textId="20AAFB0C" w:rsidR="00F423A0" w:rsidRPr="004067C1" w:rsidRDefault="00FD4646" w:rsidP="00F423A0">
      <w:pPr>
        <w:tabs>
          <w:tab w:val="left" w:pos="1200"/>
        </w:tabs>
        <w:suppressAutoHyphens/>
        <w:jc w:val="center"/>
        <w:rPr>
          <w:b/>
          <w:bCs/>
          <w:sz w:val="28"/>
          <w:szCs w:val="28"/>
        </w:rPr>
      </w:pPr>
      <w:r w:rsidRPr="004067C1">
        <w:rPr>
          <w:b/>
          <w:bCs/>
          <w:sz w:val="28"/>
          <w:szCs w:val="28"/>
        </w:rPr>
        <w:t>09</w:t>
      </w:r>
      <w:r w:rsidR="00F423A0" w:rsidRPr="004067C1">
        <w:rPr>
          <w:b/>
          <w:bCs/>
          <w:sz w:val="28"/>
          <w:szCs w:val="28"/>
        </w:rPr>
        <w:t>-21</w:t>
      </w:r>
      <w:r w:rsidR="005C37DC" w:rsidRPr="004067C1">
        <w:rPr>
          <w:b/>
          <w:bCs/>
          <w:sz w:val="28"/>
          <w:szCs w:val="28"/>
        </w:rPr>
        <w:t xml:space="preserve">- </w:t>
      </w:r>
      <w:r w:rsidRPr="004067C1">
        <w:rPr>
          <w:b/>
          <w:bCs/>
          <w:sz w:val="28"/>
          <w:szCs w:val="28"/>
        </w:rPr>
        <w:t>П</w:t>
      </w:r>
      <w:r w:rsidR="009210D8">
        <w:rPr>
          <w:b/>
          <w:bCs/>
          <w:sz w:val="28"/>
          <w:szCs w:val="28"/>
        </w:rPr>
        <w:t>П</w:t>
      </w:r>
    </w:p>
    <w:p w14:paraId="098917DB" w14:textId="34B8451B" w:rsidR="00F423A0" w:rsidRPr="004067C1" w:rsidRDefault="00F423A0" w:rsidP="00F423A0">
      <w:pPr>
        <w:tabs>
          <w:tab w:val="left" w:pos="1200"/>
        </w:tabs>
        <w:suppressAutoHyphens/>
        <w:jc w:val="center"/>
        <w:rPr>
          <w:b/>
          <w:bCs/>
          <w:sz w:val="28"/>
          <w:szCs w:val="28"/>
        </w:rPr>
      </w:pPr>
    </w:p>
    <w:p w14:paraId="6B64E102" w14:textId="1E6A0783" w:rsidR="008E7AE7" w:rsidRPr="004067C1" w:rsidRDefault="00FD4646" w:rsidP="00F423A0">
      <w:pPr>
        <w:tabs>
          <w:tab w:val="left" w:pos="1200"/>
        </w:tabs>
        <w:suppressAutoHyphens/>
        <w:jc w:val="center"/>
        <w:rPr>
          <w:rFonts w:eastAsia="Times New Roman"/>
          <w:b/>
          <w:bCs/>
          <w:sz w:val="28"/>
          <w:szCs w:val="28"/>
          <w:lang w:eastAsia="ar-SA"/>
        </w:rPr>
      </w:pPr>
      <w:r w:rsidRPr="004067C1">
        <w:rPr>
          <w:rFonts w:eastAsia="Times New Roman"/>
          <w:b/>
          <w:bCs/>
          <w:sz w:val="28"/>
          <w:szCs w:val="28"/>
          <w:lang w:eastAsia="ar-SA"/>
        </w:rPr>
        <w:t xml:space="preserve">Том </w:t>
      </w:r>
      <w:r w:rsidR="00761E8D">
        <w:rPr>
          <w:rFonts w:eastAsia="Times New Roman"/>
          <w:b/>
          <w:bCs/>
          <w:sz w:val="28"/>
          <w:szCs w:val="28"/>
          <w:lang w:eastAsia="ar-SA"/>
        </w:rPr>
        <w:t>2</w:t>
      </w:r>
    </w:p>
    <w:p w14:paraId="1818E943" w14:textId="21E7F1B3" w:rsidR="008E7AE7" w:rsidRPr="004067C1" w:rsidRDefault="008E7AE7" w:rsidP="008F3931">
      <w:pPr>
        <w:ind w:left="-284" w:right="164"/>
        <w:jc w:val="center"/>
        <w:rPr>
          <w:b/>
          <w:sz w:val="28"/>
          <w:szCs w:val="28"/>
        </w:rPr>
      </w:pPr>
    </w:p>
    <w:p w14:paraId="0EB97999" w14:textId="2AD8A112" w:rsidR="008E7AE7" w:rsidRPr="004067C1" w:rsidRDefault="008E7AE7" w:rsidP="008F3931">
      <w:pPr>
        <w:ind w:left="-284" w:right="164"/>
        <w:jc w:val="center"/>
        <w:rPr>
          <w:b/>
          <w:sz w:val="28"/>
          <w:szCs w:val="28"/>
        </w:rPr>
      </w:pPr>
    </w:p>
    <w:p w14:paraId="7C7A9647" w14:textId="77777777" w:rsidR="00D607C4" w:rsidRPr="004067C1" w:rsidRDefault="00D607C4" w:rsidP="008F3931">
      <w:pPr>
        <w:ind w:left="-284" w:right="164"/>
        <w:jc w:val="center"/>
        <w:rPr>
          <w:b/>
          <w:sz w:val="4"/>
          <w:szCs w:val="4"/>
        </w:rPr>
      </w:pPr>
    </w:p>
    <w:p w14:paraId="05E42EBD" w14:textId="77777777" w:rsidR="00D607C4" w:rsidRPr="004067C1" w:rsidRDefault="00D607C4" w:rsidP="008F3931">
      <w:pPr>
        <w:ind w:left="-284" w:right="164"/>
        <w:jc w:val="center"/>
        <w:rPr>
          <w:b/>
          <w:sz w:val="4"/>
          <w:szCs w:val="4"/>
        </w:rPr>
      </w:pPr>
    </w:p>
    <w:p w14:paraId="1CB9B11D" w14:textId="5FCE7A6C" w:rsidR="00D607C4" w:rsidRDefault="00D607C4" w:rsidP="0069251C">
      <w:pPr>
        <w:ind w:right="164"/>
        <w:rPr>
          <w:b/>
          <w:sz w:val="4"/>
          <w:szCs w:val="4"/>
        </w:rPr>
      </w:pPr>
    </w:p>
    <w:p w14:paraId="2A4A5FA4" w14:textId="77777777" w:rsidR="0069251C" w:rsidRDefault="0069251C" w:rsidP="0069251C">
      <w:pPr>
        <w:ind w:right="164"/>
        <w:rPr>
          <w:b/>
          <w:sz w:val="4"/>
          <w:szCs w:val="4"/>
        </w:rPr>
      </w:pPr>
    </w:p>
    <w:p w14:paraId="2CB24CBD" w14:textId="4F36C56D" w:rsidR="0069251C" w:rsidRDefault="0069251C" w:rsidP="008F3931">
      <w:pPr>
        <w:ind w:left="-284" w:right="164"/>
        <w:jc w:val="center"/>
        <w:rPr>
          <w:b/>
          <w:sz w:val="4"/>
          <w:szCs w:val="4"/>
        </w:rPr>
      </w:pPr>
    </w:p>
    <w:p w14:paraId="0340CD7A" w14:textId="681783DB" w:rsidR="0069251C" w:rsidRDefault="0069251C" w:rsidP="008F3931">
      <w:pPr>
        <w:ind w:left="-284" w:right="164"/>
        <w:jc w:val="center"/>
        <w:rPr>
          <w:b/>
          <w:sz w:val="4"/>
          <w:szCs w:val="4"/>
        </w:rPr>
      </w:pPr>
    </w:p>
    <w:p w14:paraId="692A4DC9" w14:textId="16F71813" w:rsidR="0069251C" w:rsidRDefault="0069251C" w:rsidP="008F3931">
      <w:pPr>
        <w:ind w:left="-284" w:right="164"/>
        <w:jc w:val="center"/>
        <w:rPr>
          <w:b/>
          <w:sz w:val="4"/>
          <w:szCs w:val="4"/>
        </w:rPr>
      </w:pPr>
    </w:p>
    <w:p w14:paraId="206354A4" w14:textId="1B05DD36" w:rsidR="0069251C" w:rsidRDefault="0069251C" w:rsidP="008F3931">
      <w:pPr>
        <w:ind w:left="-284" w:right="164"/>
        <w:jc w:val="center"/>
        <w:rPr>
          <w:b/>
          <w:sz w:val="4"/>
          <w:szCs w:val="4"/>
        </w:rPr>
      </w:pPr>
    </w:p>
    <w:p w14:paraId="4B042FBE" w14:textId="7AA85EAB" w:rsidR="0069251C" w:rsidRDefault="0069251C" w:rsidP="008F3931">
      <w:pPr>
        <w:ind w:left="-284" w:right="164"/>
        <w:jc w:val="center"/>
        <w:rPr>
          <w:b/>
          <w:sz w:val="4"/>
          <w:szCs w:val="4"/>
        </w:rPr>
      </w:pPr>
    </w:p>
    <w:p w14:paraId="2844AD60" w14:textId="1754D708" w:rsidR="0069251C" w:rsidRDefault="0069251C" w:rsidP="008F3931">
      <w:pPr>
        <w:ind w:left="-284" w:right="164"/>
        <w:jc w:val="center"/>
        <w:rPr>
          <w:b/>
          <w:sz w:val="4"/>
          <w:szCs w:val="4"/>
        </w:rPr>
      </w:pPr>
    </w:p>
    <w:p w14:paraId="5F9A8D31" w14:textId="472773A2" w:rsidR="0069251C" w:rsidRDefault="0069251C" w:rsidP="008F3931">
      <w:pPr>
        <w:ind w:left="-284" w:right="164"/>
        <w:jc w:val="center"/>
        <w:rPr>
          <w:b/>
          <w:sz w:val="4"/>
          <w:szCs w:val="4"/>
        </w:rPr>
      </w:pPr>
    </w:p>
    <w:p w14:paraId="4F8BD7BB" w14:textId="7EE8BBC3" w:rsidR="0069251C" w:rsidRDefault="0069251C" w:rsidP="008F3931">
      <w:pPr>
        <w:ind w:left="-284" w:right="164"/>
        <w:jc w:val="center"/>
        <w:rPr>
          <w:b/>
          <w:sz w:val="4"/>
          <w:szCs w:val="4"/>
        </w:rPr>
      </w:pPr>
    </w:p>
    <w:p w14:paraId="26340923" w14:textId="354F4EDE" w:rsidR="0069251C" w:rsidRDefault="0069251C" w:rsidP="008F3931">
      <w:pPr>
        <w:ind w:left="-284" w:right="164"/>
        <w:jc w:val="center"/>
        <w:rPr>
          <w:b/>
          <w:sz w:val="4"/>
          <w:szCs w:val="4"/>
        </w:rPr>
      </w:pPr>
    </w:p>
    <w:p w14:paraId="3E917B9B" w14:textId="6E3FC4CB" w:rsidR="0069251C" w:rsidRDefault="0069251C" w:rsidP="008F3931">
      <w:pPr>
        <w:ind w:left="-284" w:right="164"/>
        <w:jc w:val="center"/>
        <w:rPr>
          <w:b/>
          <w:sz w:val="4"/>
          <w:szCs w:val="4"/>
        </w:rPr>
      </w:pPr>
    </w:p>
    <w:p w14:paraId="1F6D97A2" w14:textId="4A5EED4E" w:rsidR="0069251C" w:rsidRDefault="0069251C" w:rsidP="008F3931">
      <w:pPr>
        <w:ind w:left="-284" w:right="164"/>
        <w:jc w:val="center"/>
        <w:rPr>
          <w:b/>
          <w:sz w:val="4"/>
          <w:szCs w:val="4"/>
        </w:rPr>
      </w:pPr>
    </w:p>
    <w:p w14:paraId="36C29FCE" w14:textId="63796CD6" w:rsidR="0069251C" w:rsidRDefault="0069251C" w:rsidP="008F3931">
      <w:pPr>
        <w:ind w:left="-284" w:right="164"/>
        <w:jc w:val="center"/>
        <w:rPr>
          <w:b/>
          <w:sz w:val="4"/>
          <w:szCs w:val="4"/>
        </w:rPr>
      </w:pPr>
    </w:p>
    <w:p w14:paraId="44514720" w14:textId="7D227A5A" w:rsidR="0069251C" w:rsidRDefault="0069251C" w:rsidP="008F3931">
      <w:pPr>
        <w:ind w:left="-284" w:right="164"/>
        <w:jc w:val="center"/>
        <w:rPr>
          <w:b/>
          <w:sz w:val="4"/>
          <w:szCs w:val="4"/>
        </w:rPr>
      </w:pPr>
    </w:p>
    <w:p w14:paraId="2EBCC5D5" w14:textId="672A5D4E" w:rsidR="0069251C" w:rsidRDefault="0069251C" w:rsidP="008F3931">
      <w:pPr>
        <w:ind w:left="-284" w:right="164"/>
        <w:jc w:val="center"/>
        <w:rPr>
          <w:b/>
          <w:sz w:val="4"/>
          <w:szCs w:val="4"/>
        </w:rPr>
      </w:pPr>
    </w:p>
    <w:p w14:paraId="292A806F" w14:textId="5E8DE156" w:rsidR="0069251C" w:rsidRDefault="0069251C" w:rsidP="008F3931">
      <w:pPr>
        <w:ind w:left="-284" w:right="164"/>
        <w:jc w:val="center"/>
        <w:rPr>
          <w:b/>
          <w:sz w:val="4"/>
          <w:szCs w:val="4"/>
        </w:rPr>
      </w:pPr>
    </w:p>
    <w:p w14:paraId="040A973B" w14:textId="77777777" w:rsidR="0069251C" w:rsidRPr="004067C1" w:rsidRDefault="0069251C" w:rsidP="008F3931">
      <w:pPr>
        <w:ind w:left="-284" w:right="164"/>
        <w:jc w:val="center"/>
        <w:rPr>
          <w:b/>
          <w:sz w:val="4"/>
          <w:szCs w:val="4"/>
        </w:rPr>
      </w:pPr>
    </w:p>
    <w:p w14:paraId="1ACC7543" w14:textId="77777777" w:rsidR="00D607C4" w:rsidRPr="004067C1" w:rsidRDefault="00D607C4" w:rsidP="008F3931">
      <w:pPr>
        <w:ind w:left="-284" w:right="164"/>
        <w:jc w:val="center"/>
        <w:rPr>
          <w:b/>
          <w:sz w:val="4"/>
          <w:szCs w:val="4"/>
        </w:rPr>
      </w:pPr>
    </w:p>
    <w:p w14:paraId="1F8B1883" w14:textId="6A213C11" w:rsidR="00563367" w:rsidRPr="0069251C" w:rsidRDefault="00E253BE" w:rsidP="0069251C">
      <w:pPr>
        <w:ind w:left="-284" w:right="164"/>
        <w:jc w:val="center"/>
        <w:rPr>
          <w:b/>
          <w:sz w:val="28"/>
          <w:szCs w:val="28"/>
        </w:rPr>
      </w:pPr>
      <w:r w:rsidRPr="004067C1">
        <w:rPr>
          <w:b/>
          <w:sz w:val="28"/>
          <w:szCs w:val="28"/>
        </w:rPr>
        <w:t xml:space="preserve">      </w:t>
      </w:r>
      <w:r w:rsidR="007D5C63" w:rsidRPr="004067C1">
        <w:rPr>
          <w:b/>
          <w:sz w:val="28"/>
          <w:szCs w:val="28"/>
        </w:rPr>
        <w:t>г.</w:t>
      </w:r>
      <w:r w:rsidRPr="004067C1">
        <w:rPr>
          <w:b/>
          <w:sz w:val="28"/>
          <w:szCs w:val="28"/>
        </w:rPr>
        <w:t xml:space="preserve"> Астрахань</w:t>
      </w:r>
      <w:r w:rsidR="00E95821">
        <w:rPr>
          <w:b/>
          <w:sz w:val="28"/>
          <w:szCs w:val="28"/>
        </w:rPr>
        <w:t>.</w:t>
      </w:r>
      <w:r w:rsidR="007D5C63" w:rsidRPr="004067C1">
        <w:rPr>
          <w:b/>
          <w:sz w:val="28"/>
          <w:szCs w:val="28"/>
        </w:rPr>
        <w:t xml:space="preserve"> </w:t>
      </w:r>
      <w:r w:rsidRPr="004067C1">
        <w:rPr>
          <w:b/>
          <w:sz w:val="28"/>
          <w:szCs w:val="28"/>
        </w:rPr>
        <w:t xml:space="preserve"> 202</w:t>
      </w:r>
      <w:r w:rsidR="00F97ABA">
        <w:rPr>
          <w:b/>
          <w:sz w:val="28"/>
          <w:szCs w:val="28"/>
        </w:rPr>
        <w:t>3</w:t>
      </w:r>
    </w:p>
    <w:p w14:paraId="363823C5" w14:textId="77777777" w:rsidR="00563367" w:rsidRPr="004067C1" w:rsidRDefault="00563367" w:rsidP="009C0E2E">
      <w:pPr>
        <w:ind w:left="-284" w:right="164"/>
        <w:jc w:val="center"/>
        <w:rPr>
          <w:b/>
          <w:sz w:val="4"/>
          <w:szCs w:val="4"/>
        </w:rPr>
      </w:pPr>
    </w:p>
    <w:p w14:paraId="22C10FAA" w14:textId="77777777" w:rsidR="00563367" w:rsidRPr="004067C1" w:rsidRDefault="00563367" w:rsidP="009C0E2E">
      <w:pPr>
        <w:ind w:left="-284" w:right="164"/>
        <w:jc w:val="center"/>
        <w:rPr>
          <w:b/>
          <w:sz w:val="4"/>
          <w:szCs w:val="4"/>
        </w:rPr>
      </w:pPr>
    </w:p>
    <w:p w14:paraId="6382B117" w14:textId="77777777" w:rsidR="00563367" w:rsidRPr="004067C1" w:rsidRDefault="00563367" w:rsidP="009C0E2E">
      <w:pPr>
        <w:ind w:left="-284" w:right="164"/>
        <w:jc w:val="center"/>
        <w:rPr>
          <w:b/>
          <w:sz w:val="4"/>
          <w:szCs w:val="4"/>
        </w:rPr>
      </w:pPr>
    </w:p>
    <w:p w14:paraId="27D0B25F" w14:textId="74717787" w:rsidR="00563367" w:rsidRPr="004067C1" w:rsidRDefault="00563367" w:rsidP="009C0E2E">
      <w:pPr>
        <w:ind w:left="-284" w:right="164"/>
        <w:jc w:val="center"/>
        <w:rPr>
          <w:b/>
          <w:sz w:val="4"/>
          <w:szCs w:val="4"/>
        </w:rPr>
      </w:pPr>
    </w:p>
    <w:p w14:paraId="0C57B963" w14:textId="77777777" w:rsidR="00563367" w:rsidRPr="004067C1" w:rsidRDefault="00563367" w:rsidP="009C0E2E">
      <w:pPr>
        <w:ind w:left="-284" w:right="164"/>
        <w:jc w:val="center"/>
        <w:rPr>
          <w:b/>
          <w:sz w:val="4"/>
          <w:szCs w:val="4"/>
        </w:rPr>
      </w:pPr>
    </w:p>
    <w:p w14:paraId="1C6FBA66" w14:textId="77777777" w:rsidR="00563367" w:rsidRPr="004067C1" w:rsidRDefault="00563367" w:rsidP="009C0E2E">
      <w:pPr>
        <w:ind w:left="-284" w:right="164"/>
        <w:jc w:val="center"/>
        <w:rPr>
          <w:b/>
          <w:sz w:val="4"/>
          <w:szCs w:val="4"/>
        </w:rPr>
      </w:pPr>
    </w:p>
    <w:p w14:paraId="054E8DB6" w14:textId="77777777" w:rsidR="00563367" w:rsidRPr="004067C1" w:rsidRDefault="00563367" w:rsidP="009C0E2E">
      <w:pPr>
        <w:ind w:left="-284" w:right="164"/>
        <w:jc w:val="center"/>
        <w:rPr>
          <w:b/>
          <w:sz w:val="4"/>
          <w:szCs w:val="4"/>
        </w:rPr>
      </w:pPr>
    </w:p>
    <w:p w14:paraId="319F2A80" w14:textId="5F09EA46" w:rsidR="00563367" w:rsidRPr="004067C1" w:rsidRDefault="00214649" w:rsidP="009C0E2E">
      <w:pPr>
        <w:ind w:left="-284" w:right="164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60D0FABC" wp14:editId="74A108B6">
                <wp:simplePos x="0" y="0"/>
                <wp:positionH relativeFrom="column">
                  <wp:posOffset>-179213</wp:posOffset>
                </wp:positionH>
                <wp:positionV relativeFrom="paragraph">
                  <wp:posOffset>600486</wp:posOffset>
                </wp:positionV>
                <wp:extent cx="6629668" cy="6941"/>
                <wp:effectExtent l="19050" t="19050" r="0" b="31750"/>
                <wp:wrapNone/>
                <wp:docPr id="110" name="Прямая соединительная линия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629668" cy="6941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082FE8E" id="Прямая соединительная линия 110" o:spid="_x0000_s1026" style="position:absolute;flip:x;z-index: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4.1pt,47.3pt" to="507.9pt,4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" strokecolor="#1f3763 [1608]" strokeweight="3pt">
                <v:stroke joinstyle="miter"/>
              </v:line>
            </w:pict>
          </mc:Fallback>
        </mc:AlternateContent>
      </w:r>
    </w:p>
    <w:p w14:paraId="422E50DC" w14:textId="2B80CB54" w:rsidR="00E253BE" w:rsidRPr="004067C1" w:rsidRDefault="00214649" w:rsidP="009C0E2E">
      <w:pPr>
        <w:ind w:left="-284" w:right="164"/>
        <w:jc w:val="center"/>
        <w:rPr>
          <w:b/>
          <w:sz w:val="28"/>
          <w:szCs w:val="28"/>
        </w:rPr>
      </w:pPr>
      <w:r>
        <w:rPr>
          <w:rFonts w:eastAsia="Times New Roman"/>
          <w:b/>
          <w:bCs/>
          <w:noProof/>
          <w:sz w:val="36"/>
          <w:szCs w:val="4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33E5D8F" wp14:editId="6CDE495A">
                <wp:simplePos x="0" y="0"/>
                <wp:positionH relativeFrom="column">
                  <wp:posOffset>6426746</wp:posOffset>
                </wp:positionH>
                <wp:positionV relativeFrom="paragraph">
                  <wp:posOffset>-325980</wp:posOffset>
                </wp:positionV>
                <wp:extent cx="11286" cy="10281115"/>
                <wp:effectExtent l="19050" t="19050" r="27305" b="25400"/>
                <wp:wrapNone/>
                <wp:docPr id="100" name="Прямая соединительная линия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286" cy="10281115"/>
                        </a:xfrm>
                        <a:prstGeom prst="line">
                          <a:avLst/>
                        </a:prstGeom>
                        <a:noFill/>
                        <a:ln w="36360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50C65B9" id="Прямая соединительная линия 7" o:spid="_x0000_s1026" style="position:absolute;flip:x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6.05pt,-25.65pt" to="506.95pt,78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" strokecolor="navy" strokeweight="1.01mm"/>
            </w:pict>
          </mc:Fallback>
        </mc:AlternateContent>
      </w:r>
      <w:r>
        <w:rPr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42CBC3E" wp14:editId="3368331A">
                <wp:simplePos x="0" y="0"/>
                <wp:positionH relativeFrom="column">
                  <wp:posOffset>-179481</wp:posOffset>
                </wp:positionH>
                <wp:positionV relativeFrom="paragraph">
                  <wp:posOffset>-326247</wp:posOffset>
                </wp:positionV>
                <wp:extent cx="268" cy="10266778"/>
                <wp:effectExtent l="19050" t="0" r="19050" b="20320"/>
                <wp:wrapNone/>
                <wp:docPr id="101" name="Прямая соединительная линия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68" cy="10266778"/>
                        </a:xfrm>
                        <a:prstGeom prst="line">
                          <a:avLst/>
                        </a:prstGeom>
                        <a:noFill/>
                        <a:ln w="36360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6908CA6" id="Прямая соединительная линия 6" o:spid="_x0000_s1026" style="position:absolute;flip:x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4.15pt,-25.7pt" to="-14.15pt,78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" strokecolor="navy" strokeweight="1.01mm"/>
            </w:pict>
          </mc:Fallback>
        </mc:AlternateContent>
      </w:r>
      <w:r>
        <w:rPr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3588316A" wp14:editId="10EACFCE">
                <wp:simplePos x="0" y="0"/>
                <wp:positionH relativeFrom="column">
                  <wp:posOffset>-179213</wp:posOffset>
                </wp:positionH>
                <wp:positionV relativeFrom="paragraph">
                  <wp:posOffset>-325979</wp:posOffset>
                </wp:positionV>
                <wp:extent cx="6605959" cy="0"/>
                <wp:effectExtent l="19050" t="19050" r="4445" b="19050"/>
                <wp:wrapNone/>
                <wp:docPr id="111" name="Прямая соединительная линия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605959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695B4F5" id="Прямая соединительная линия 111" o:spid="_x0000_s1026" style="position:absolute;flip:x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4.1pt,-25.65pt" to="506.05pt,-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" strokecolor="#1f3763 [1608]" strokeweight="3pt">
                <v:stroke joinstyle="miter"/>
              </v:line>
            </w:pict>
          </mc:Fallback>
        </mc:AlternateContent>
      </w:r>
    </w:p>
    <w:p w14:paraId="05E0D208" w14:textId="2B60740C" w:rsidR="00300668" w:rsidRPr="004067C1" w:rsidRDefault="00300668" w:rsidP="00300668">
      <w:pPr>
        <w:suppressAutoHyphens/>
        <w:jc w:val="center"/>
        <w:rPr>
          <w:rFonts w:eastAsia="Times New Roman"/>
          <w:b/>
          <w:bCs/>
          <w:sz w:val="28"/>
          <w:szCs w:val="24"/>
          <w:lang w:eastAsia="ar-SA"/>
        </w:rPr>
      </w:pPr>
      <w:r w:rsidRPr="004067C1">
        <w:rPr>
          <w:rFonts w:eastAsia="Times New Roman"/>
          <w:b/>
          <w:bCs/>
          <w:sz w:val="28"/>
          <w:szCs w:val="24"/>
          <w:lang w:eastAsia="ar-SA"/>
        </w:rPr>
        <w:t>Российская Федерация</w:t>
      </w:r>
    </w:p>
    <w:p w14:paraId="1CE622AC" w14:textId="663CA539" w:rsidR="00300668" w:rsidRPr="004067C1" w:rsidRDefault="00300668" w:rsidP="00300668">
      <w:pPr>
        <w:suppressAutoHyphens/>
        <w:jc w:val="center"/>
        <w:rPr>
          <w:rFonts w:eastAsia="Times New Roman"/>
          <w:b/>
          <w:bCs/>
          <w:szCs w:val="24"/>
          <w:lang w:eastAsia="ar-SA"/>
        </w:rPr>
      </w:pPr>
      <w:r w:rsidRPr="004067C1">
        <w:rPr>
          <w:rFonts w:eastAsia="Times New Roman"/>
          <w:b/>
          <w:bCs/>
          <w:szCs w:val="24"/>
          <w:lang w:eastAsia="ar-SA"/>
        </w:rPr>
        <w:t xml:space="preserve">                              ОБЩЕСТВО С</w:t>
      </w:r>
      <w:r w:rsidRPr="004067C1">
        <w:rPr>
          <w:rFonts w:eastAsia="Times New Roman"/>
          <w:b/>
          <w:bCs/>
          <w:i/>
          <w:iCs/>
          <w:szCs w:val="24"/>
          <w:lang w:eastAsia="ar-SA"/>
        </w:rPr>
        <w:t xml:space="preserve"> </w:t>
      </w:r>
      <w:r w:rsidRPr="004067C1">
        <w:rPr>
          <w:rFonts w:eastAsia="Times New Roman"/>
          <w:b/>
          <w:bCs/>
          <w:szCs w:val="24"/>
          <w:lang w:eastAsia="ar-SA"/>
        </w:rPr>
        <w:t>ОГРАНИЧЕННОЙ</w:t>
      </w:r>
      <w:r w:rsidRPr="004067C1">
        <w:rPr>
          <w:rFonts w:eastAsia="Times New Roman"/>
          <w:b/>
          <w:bCs/>
          <w:i/>
          <w:iCs/>
          <w:szCs w:val="24"/>
          <w:lang w:eastAsia="ar-SA"/>
        </w:rPr>
        <w:t xml:space="preserve"> </w:t>
      </w:r>
      <w:r w:rsidRPr="004067C1">
        <w:rPr>
          <w:rFonts w:eastAsia="Times New Roman"/>
          <w:b/>
          <w:bCs/>
          <w:szCs w:val="24"/>
          <w:lang w:eastAsia="ar-SA"/>
        </w:rPr>
        <w:t>ОТВЕТСТВЕННОСТЬЮ</w:t>
      </w:r>
    </w:p>
    <w:p w14:paraId="43CCE8F1" w14:textId="5DD87526" w:rsidR="009C0E2E" w:rsidRPr="004067C1" w:rsidRDefault="00C71D04" w:rsidP="009C0E2E">
      <w:pPr>
        <w:spacing w:line="360" w:lineRule="auto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935" distR="114935" simplePos="0" relativeHeight="251654656" behindDoc="1" locked="0" layoutInCell="1" allowOverlap="1" wp14:anchorId="02289C58" wp14:editId="54131988">
            <wp:simplePos x="0" y="0"/>
            <wp:positionH relativeFrom="column">
              <wp:posOffset>-50800</wp:posOffset>
            </wp:positionH>
            <wp:positionV relativeFrom="paragraph">
              <wp:posOffset>-135255</wp:posOffset>
            </wp:positionV>
            <wp:extent cx="1231265" cy="1231265"/>
            <wp:effectExtent l="0" t="0" r="0" b="0"/>
            <wp:wrapNone/>
            <wp:docPr id="9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8" t="2716" r="75130" b="83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265" cy="12312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1131D4" w14:textId="395114A0" w:rsidR="00300668" w:rsidRPr="004067C1" w:rsidRDefault="00300668" w:rsidP="00300668">
      <w:pPr>
        <w:suppressAutoHyphens/>
        <w:jc w:val="center"/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</w:pPr>
      <w:r w:rsidRPr="004067C1"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  <w:t xml:space="preserve">       «И Н Ж Г Е О </w:t>
      </w:r>
      <w:proofErr w:type="gramStart"/>
      <w:r w:rsidRPr="004067C1"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  <w:t>П</w:t>
      </w:r>
      <w:proofErr w:type="gramEnd"/>
      <w:r w:rsidRPr="004067C1"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  <w:t xml:space="preserve"> Р О Е К Т»</w:t>
      </w:r>
    </w:p>
    <w:p w14:paraId="59B16868" w14:textId="236B06BC" w:rsidR="009C0E2E" w:rsidRPr="004067C1" w:rsidRDefault="00C71D04" w:rsidP="009C0E2E">
      <w:pPr>
        <w:spacing w:line="360" w:lineRule="auto"/>
        <w:jc w:val="center"/>
        <w:rPr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6B028983" wp14:editId="4DE529C9">
                <wp:simplePos x="0" y="0"/>
                <wp:positionH relativeFrom="column">
                  <wp:posOffset>-176530</wp:posOffset>
                </wp:positionH>
                <wp:positionV relativeFrom="paragraph">
                  <wp:posOffset>370840</wp:posOffset>
                </wp:positionV>
                <wp:extent cx="6616700" cy="5080"/>
                <wp:effectExtent l="0" t="19050" r="31750" b="33020"/>
                <wp:wrapNone/>
                <wp:docPr id="97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616700" cy="5080"/>
                        </a:xfrm>
                        <a:prstGeom prst="line">
                          <a:avLst/>
                        </a:prstGeom>
                        <a:noFill/>
                        <a:ln w="57240">
                          <a:solidFill>
                            <a:srgbClr val="00008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127BC08" id="Прямая соединительная линия 2" o:spid="_x0000_s1026" style="position:absolute;flip: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3.9pt,29.2pt" to="507.1pt,2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" strokecolor="navy" strokeweight="1.59mm">
                <v:stroke joinstyle="miter"/>
              </v:line>
            </w:pict>
          </mc:Fallback>
        </mc:AlternateContent>
      </w:r>
    </w:p>
    <w:p w14:paraId="05FF482F" w14:textId="52246424" w:rsidR="00300668" w:rsidRPr="004067C1" w:rsidRDefault="00300668" w:rsidP="00300668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14:paraId="2D80E3DB" w14:textId="41D852AB" w:rsidR="00300668" w:rsidRPr="004067C1" w:rsidRDefault="00300668" w:rsidP="00300668">
      <w:pPr>
        <w:tabs>
          <w:tab w:val="right" w:pos="9976"/>
        </w:tabs>
        <w:suppressAutoHyphens/>
        <w:jc w:val="center"/>
        <w:rPr>
          <w:rFonts w:eastAsia="Times New Roman"/>
          <w:sz w:val="20"/>
          <w:szCs w:val="20"/>
          <w:lang w:eastAsia="ar-SA"/>
        </w:rPr>
      </w:pPr>
      <w:r w:rsidRPr="004067C1">
        <w:rPr>
          <w:rFonts w:eastAsia="Times New Roman"/>
          <w:sz w:val="20"/>
          <w:szCs w:val="20"/>
          <w:lang w:eastAsia="ar-SA"/>
        </w:rPr>
        <w:t xml:space="preserve">414040 г. Астрахань,  ул. </w:t>
      </w:r>
      <w:proofErr w:type="spellStart"/>
      <w:r w:rsidRPr="004067C1">
        <w:rPr>
          <w:rFonts w:eastAsia="Times New Roman"/>
          <w:sz w:val="20"/>
          <w:szCs w:val="20"/>
          <w:lang w:eastAsia="ar-SA"/>
        </w:rPr>
        <w:t>Кр</w:t>
      </w:r>
      <w:proofErr w:type="spellEnd"/>
      <w:r w:rsidRPr="004067C1">
        <w:rPr>
          <w:rFonts w:eastAsia="Times New Roman"/>
          <w:sz w:val="20"/>
          <w:szCs w:val="20"/>
          <w:lang w:eastAsia="ar-SA"/>
        </w:rPr>
        <w:t>. Набережная,27 офис 301, тел (факс): 52-32-92</w:t>
      </w:r>
    </w:p>
    <w:p w14:paraId="44B2058D" w14:textId="651F8220" w:rsidR="00634BC3" w:rsidRPr="004067C1" w:rsidRDefault="00300668" w:rsidP="00300668">
      <w:pPr>
        <w:tabs>
          <w:tab w:val="right" w:pos="9976"/>
        </w:tabs>
        <w:suppressAutoHyphens/>
        <w:jc w:val="center"/>
        <w:rPr>
          <w:rFonts w:eastAsia="Times New Roman"/>
          <w:sz w:val="20"/>
          <w:szCs w:val="20"/>
          <w:lang w:eastAsia="ar-SA"/>
        </w:rPr>
      </w:pPr>
      <w:r w:rsidRPr="004067C1">
        <w:rPr>
          <w:rFonts w:eastAsia="Times New Roman"/>
          <w:sz w:val="20"/>
          <w:szCs w:val="20"/>
          <w:lang w:eastAsia="ar-SA"/>
        </w:rPr>
        <w:t xml:space="preserve">Сайт: astgeo30.ru;   </w:t>
      </w:r>
      <w:proofErr w:type="spellStart"/>
      <w:r w:rsidRPr="004067C1">
        <w:rPr>
          <w:rFonts w:eastAsia="Times New Roman"/>
          <w:sz w:val="20"/>
          <w:szCs w:val="20"/>
          <w:lang w:eastAsia="ar-SA"/>
        </w:rPr>
        <w:t>эл</w:t>
      </w:r>
      <w:proofErr w:type="gramStart"/>
      <w:r w:rsidRPr="004067C1">
        <w:rPr>
          <w:rFonts w:eastAsia="Times New Roman"/>
          <w:sz w:val="20"/>
          <w:szCs w:val="20"/>
          <w:lang w:eastAsia="ar-SA"/>
        </w:rPr>
        <w:t>.а</w:t>
      </w:r>
      <w:proofErr w:type="gramEnd"/>
      <w:r w:rsidRPr="004067C1">
        <w:rPr>
          <w:rFonts w:eastAsia="Times New Roman"/>
          <w:sz w:val="20"/>
          <w:szCs w:val="20"/>
          <w:lang w:eastAsia="ar-SA"/>
        </w:rPr>
        <w:t>дрес</w:t>
      </w:r>
      <w:proofErr w:type="spellEnd"/>
      <w:r w:rsidRPr="004067C1">
        <w:rPr>
          <w:rFonts w:eastAsia="Times New Roman"/>
          <w:sz w:val="20"/>
          <w:szCs w:val="20"/>
          <w:lang w:eastAsia="ar-SA"/>
        </w:rPr>
        <w:t xml:space="preserve">: </w:t>
      </w:r>
      <w:hyperlink r:id="rId10" w:history="1">
        <w:r w:rsidR="00634BC3" w:rsidRPr="004067C1">
          <w:rPr>
            <w:rStyle w:val="afe"/>
            <w:rFonts w:eastAsia="Times New Roman"/>
            <w:sz w:val="20"/>
            <w:szCs w:val="20"/>
            <w:lang w:eastAsia="ar-SA"/>
          </w:rPr>
          <w:t>astgeo@list.ru</w:t>
        </w:r>
      </w:hyperlink>
      <w:r w:rsidR="00634BC3" w:rsidRPr="004067C1">
        <w:rPr>
          <w:rFonts w:eastAsia="Times New Roman"/>
          <w:sz w:val="20"/>
          <w:szCs w:val="20"/>
          <w:lang w:eastAsia="ar-SA"/>
        </w:rPr>
        <w:t xml:space="preserve"> </w:t>
      </w:r>
    </w:p>
    <w:p w14:paraId="7C8BC683" w14:textId="1C8F6E60" w:rsidR="00300668" w:rsidRPr="004067C1" w:rsidRDefault="00634BC3" w:rsidP="00300668">
      <w:pPr>
        <w:tabs>
          <w:tab w:val="right" w:pos="9976"/>
        </w:tabs>
        <w:suppressAutoHyphens/>
        <w:jc w:val="center"/>
        <w:rPr>
          <w:rFonts w:eastAsia="Times New Roman"/>
          <w:sz w:val="20"/>
          <w:szCs w:val="20"/>
          <w:lang w:eastAsia="ar-SA"/>
        </w:rPr>
      </w:pPr>
      <w:r w:rsidRPr="004067C1">
        <w:rPr>
          <w:sz w:val="20"/>
          <w:szCs w:val="20"/>
        </w:rPr>
        <w:t>СРО «Изыскатели Ростовской области и Северного Кавказа</w:t>
      </w:r>
      <w:r w:rsidR="00C71D04">
        <w:rPr>
          <w:rFonts w:eastAsia="Times New Roman"/>
          <w:b/>
          <w:bCs/>
          <w:noProof/>
          <w:sz w:val="28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5B626852" wp14:editId="51FFC6A5">
                <wp:simplePos x="0" y="0"/>
                <wp:positionH relativeFrom="column">
                  <wp:posOffset>-176530</wp:posOffset>
                </wp:positionH>
                <wp:positionV relativeFrom="paragraph">
                  <wp:posOffset>209550</wp:posOffset>
                </wp:positionV>
                <wp:extent cx="6629400" cy="0"/>
                <wp:effectExtent l="0" t="19050" r="19050" b="19050"/>
                <wp:wrapNone/>
                <wp:docPr id="96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57240">
                          <a:solidFill>
                            <a:srgbClr val="00008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8710EC6" id="Прямая соединительная линия 2" o:spid="_x0000_s1026" style="position:absolute;flip:y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3.9pt,16.5pt" to="508.1pt,1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" strokecolor="navy" strokeweight="1.59mm">
                <v:stroke joinstyle="miter"/>
              </v:line>
            </w:pict>
          </mc:Fallback>
        </mc:AlternateContent>
      </w:r>
      <w:r w:rsidRPr="004067C1">
        <w:rPr>
          <w:sz w:val="20"/>
          <w:szCs w:val="20"/>
        </w:rPr>
        <w:t>»</w:t>
      </w:r>
    </w:p>
    <w:p w14:paraId="194B9D0F" w14:textId="77777777" w:rsidR="00300668" w:rsidRPr="004067C1" w:rsidRDefault="00300668" w:rsidP="00300668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14:paraId="04D4F988" w14:textId="698BB638" w:rsidR="00FD4646" w:rsidRPr="004067C1" w:rsidRDefault="00FD4646" w:rsidP="00FD4646">
      <w:pPr>
        <w:jc w:val="center"/>
        <w:rPr>
          <w:b/>
          <w:sz w:val="28"/>
          <w:szCs w:val="28"/>
        </w:rPr>
      </w:pPr>
      <w:r w:rsidRPr="004067C1">
        <w:rPr>
          <w:sz w:val="28"/>
          <w:szCs w:val="28"/>
        </w:rPr>
        <w:t xml:space="preserve">Заказчик: </w:t>
      </w:r>
      <w:r w:rsidRPr="004067C1">
        <w:rPr>
          <w:b/>
          <w:sz w:val="28"/>
          <w:szCs w:val="28"/>
        </w:rPr>
        <w:t>ООО «Порт «Стрелецкое</w:t>
      </w:r>
      <w:r w:rsidRPr="004067C1">
        <w:rPr>
          <w:sz w:val="28"/>
          <w:szCs w:val="28"/>
        </w:rPr>
        <w:t>»</w:t>
      </w:r>
    </w:p>
    <w:p w14:paraId="797588E8" w14:textId="466772AD" w:rsidR="009B45BA" w:rsidRPr="004067C1" w:rsidRDefault="009B45BA" w:rsidP="00BE0A38">
      <w:pPr>
        <w:rPr>
          <w:b/>
          <w:sz w:val="28"/>
          <w:szCs w:val="28"/>
        </w:rPr>
      </w:pPr>
    </w:p>
    <w:p w14:paraId="2D121675" w14:textId="2CBDDEFB" w:rsidR="00FD4646" w:rsidRPr="004067C1" w:rsidRDefault="00FD4646" w:rsidP="00FD4646">
      <w:pPr>
        <w:jc w:val="center"/>
        <w:rPr>
          <w:sz w:val="32"/>
          <w:szCs w:val="32"/>
          <w:lang w:eastAsia="ar-SA"/>
        </w:rPr>
      </w:pPr>
    </w:p>
    <w:p w14:paraId="29F448D1" w14:textId="6AE8F6F4" w:rsidR="00287528" w:rsidRPr="004067C1" w:rsidRDefault="00287528" w:rsidP="00287528">
      <w:pPr>
        <w:suppressAutoHyphens/>
        <w:jc w:val="center"/>
        <w:rPr>
          <w:b/>
          <w:sz w:val="38"/>
          <w:szCs w:val="38"/>
        </w:rPr>
      </w:pPr>
      <w:r w:rsidRPr="004067C1">
        <w:rPr>
          <w:b/>
          <w:sz w:val="38"/>
          <w:szCs w:val="38"/>
        </w:rPr>
        <w:t xml:space="preserve"> «</w:t>
      </w:r>
      <w:r w:rsidR="00357C94" w:rsidRPr="004067C1">
        <w:rPr>
          <w:b/>
          <w:sz w:val="38"/>
          <w:szCs w:val="38"/>
        </w:rPr>
        <w:t xml:space="preserve">Проект </w:t>
      </w:r>
      <w:r w:rsidR="009210D8">
        <w:rPr>
          <w:b/>
          <w:sz w:val="38"/>
          <w:szCs w:val="38"/>
        </w:rPr>
        <w:t>планировки</w:t>
      </w:r>
      <w:r w:rsidRPr="004067C1">
        <w:rPr>
          <w:b/>
          <w:sz w:val="38"/>
          <w:szCs w:val="38"/>
        </w:rPr>
        <w:t xml:space="preserve"> территории </w:t>
      </w:r>
    </w:p>
    <w:p w14:paraId="1B9A4A40" w14:textId="4E85E2C6" w:rsidR="00287528" w:rsidRPr="004067C1" w:rsidRDefault="00287528" w:rsidP="00287528">
      <w:pPr>
        <w:suppressAutoHyphens/>
        <w:jc w:val="center"/>
        <w:rPr>
          <w:b/>
          <w:sz w:val="38"/>
          <w:szCs w:val="38"/>
        </w:rPr>
      </w:pPr>
      <w:r w:rsidRPr="004067C1">
        <w:rPr>
          <w:b/>
          <w:sz w:val="38"/>
          <w:szCs w:val="38"/>
        </w:rPr>
        <w:t xml:space="preserve">в районе земельных участков </w:t>
      </w:r>
    </w:p>
    <w:p w14:paraId="091F484E" w14:textId="5EE7AA71" w:rsidR="00287528" w:rsidRPr="004067C1" w:rsidRDefault="00287528" w:rsidP="00287528">
      <w:pPr>
        <w:suppressAutoHyphens/>
        <w:jc w:val="center"/>
        <w:rPr>
          <w:b/>
          <w:sz w:val="38"/>
          <w:szCs w:val="38"/>
        </w:rPr>
      </w:pPr>
      <w:r w:rsidRPr="004067C1">
        <w:rPr>
          <w:b/>
          <w:sz w:val="38"/>
          <w:szCs w:val="38"/>
        </w:rPr>
        <w:t xml:space="preserve">по ул. Советской Гвардии, 52, 60, 60а </w:t>
      </w:r>
    </w:p>
    <w:p w14:paraId="10257DA7" w14:textId="0C2D91E9" w:rsidR="00287528" w:rsidRPr="004067C1" w:rsidRDefault="00287528" w:rsidP="00287528">
      <w:pPr>
        <w:suppressAutoHyphens/>
        <w:jc w:val="center"/>
        <w:rPr>
          <w:b/>
          <w:sz w:val="38"/>
          <w:szCs w:val="38"/>
        </w:rPr>
      </w:pPr>
      <w:r w:rsidRPr="004067C1">
        <w:rPr>
          <w:b/>
          <w:sz w:val="38"/>
          <w:szCs w:val="38"/>
        </w:rPr>
        <w:t>и ул</w:t>
      </w:r>
      <w:r w:rsidR="00AF6992" w:rsidRPr="004067C1">
        <w:rPr>
          <w:b/>
          <w:sz w:val="38"/>
          <w:szCs w:val="38"/>
        </w:rPr>
        <w:t>.</w:t>
      </w:r>
      <w:r w:rsidRPr="004067C1">
        <w:rPr>
          <w:b/>
          <w:sz w:val="38"/>
          <w:szCs w:val="38"/>
        </w:rPr>
        <w:t xml:space="preserve"> Дворжака, 20, 22, 27 </w:t>
      </w:r>
    </w:p>
    <w:p w14:paraId="095234AE" w14:textId="77777777" w:rsidR="00287528" w:rsidRDefault="00287528" w:rsidP="00287528">
      <w:pPr>
        <w:suppressAutoHyphens/>
        <w:jc w:val="center"/>
        <w:rPr>
          <w:b/>
          <w:sz w:val="38"/>
          <w:szCs w:val="38"/>
        </w:rPr>
      </w:pPr>
      <w:r w:rsidRPr="004067C1">
        <w:rPr>
          <w:b/>
          <w:sz w:val="38"/>
          <w:szCs w:val="38"/>
        </w:rPr>
        <w:t xml:space="preserve">в </w:t>
      </w:r>
      <w:proofErr w:type="spellStart"/>
      <w:r w:rsidRPr="004067C1">
        <w:rPr>
          <w:b/>
          <w:sz w:val="38"/>
          <w:szCs w:val="38"/>
        </w:rPr>
        <w:t>Трусовском</w:t>
      </w:r>
      <w:proofErr w:type="spellEnd"/>
      <w:r w:rsidRPr="004067C1">
        <w:rPr>
          <w:b/>
          <w:sz w:val="38"/>
          <w:szCs w:val="38"/>
        </w:rPr>
        <w:t xml:space="preserve"> районе города Астрахани»</w:t>
      </w:r>
    </w:p>
    <w:p w14:paraId="31BBB5DA" w14:textId="77777777" w:rsidR="00F423A0" w:rsidRDefault="00F423A0" w:rsidP="00F423A0">
      <w:pPr>
        <w:suppressAutoHyphens/>
        <w:jc w:val="center"/>
        <w:rPr>
          <w:rFonts w:eastAsia="Times New Roman"/>
          <w:b/>
          <w:sz w:val="28"/>
          <w:szCs w:val="28"/>
          <w:lang w:eastAsia="x-none"/>
        </w:rPr>
      </w:pPr>
    </w:p>
    <w:p w14:paraId="093C4058" w14:textId="77777777" w:rsidR="00287528" w:rsidRDefault="00287528" w:rsidP="00F423A0">
      <w:pPr>
        <w:suppressAutoHyphens/>
        <w:jc w:val="center"/>
        <w:rPr>
          <w:rFonts w:eastAsia="Times New Roman"/>
          <w:b/>
          <w:sz w:val="28"/>
          <w:szCs w:val="28"/>
          <w:lang w:eastAsia="x-none"/>
        </w:rPr>
      </w:pPr>
    </w:p>
    <w:p w14:paraId="677D22C5" w14:textId="26321A71" w:rsidR="00287528" w:rsidRDefault="00287528" w:rsidP="00287528">
      <w:pPr>
        <w:suppressAutoHyphens/>
        <w:jc w:val="center"/>
        <w:rPr>
          <w:rFonts w:eastAsia="Times New Roman"/>
          <w:b/>
          <w:sz w:val="28"/>
          <w:szCs w:val="28"/>
          <w:lang w:eastAsia="x-none"/>
        </w:rPr>
      </w:pPr>
      <w:r w:rsidRPr="00287528">
        <w:rPr>
          <w:rFonts w:eastAsia="Times New Roman"/>
          <w:b/>
          <w:sz w:val="38"/>
          <w:szCs w:val="38"/>
          <w:lang w:eastAsia="x-none"/>
        </w:rPr>
        <w:t xml:space="preserve">Проект </w:t>
      </w:r>
      <w:r w:rsidR="00AE4107">
        <w:rPr>
          <w:rFonts w:eastAsia="Times New Roman"/>
          <w:b/>
          <w:sz w:val="38"/>
          <w:szCs w:val="38"/>
          <w:lang w:eastAsia="x-none"/>
        </w:rPr>
        <w:t>планировки</w:t>
      </w:r>
      <w:r w:rsidRPr="00287528">
        <w:rPr>
          <w:rFonts w:eastAsia="Times New Roman"/>
          <w:b/>
          <w:sz w:val="38"/>
          <w:szCs w:val="38"/>
          <w:lang w:eastAsia="x-none"/>
        </w:rPr>
        <w:t xml:space="preserve"> территории</w:t>
      </w:r>
    </w:p>
    <w:p w14:paraId="46ABBF40" w14:textId="74B70DEC" w:rsidR="00FD4646" w:rsidRDefault="00FD4646" w:rsidP="00F423A0">
      <w:pPr>
        <w:suppressAutoHyphens/>
        <w:jc w:val="center"/>
        <w:rPr>
          <w:rFonts w:eastAsia="Times New Roman"/>
          <w:b/>
          <w:sz w:val="28"/>
          <w:szCs w:val="28"/>
          <w:lang w:eastAsia="x-none"/>
        </w:rPr>
      </w:pPr>
    </w:p>
    <w:p w14:paraId="45D4D25E" w14:textId="77777777" w:rsidR="00BE0A38" w:rsidRPr="00FD4646" w:rsidRDefault="00BE0A38" w:rsidP="00BE0A38">
      <w:pPr>
        <w:suppressAutoHyphens/>
        <w:jc w:val="center"/>
        <w:rPr>
          <w:rFonts w:eastAsia="Times New Roman"/>
          <w:b/>
          <w:strike/>
          <w:sz w:val="28"/>
          <w:szCs w:val="28"/>
          <w:lang w:eastAsia="x-none"/>
        </w:rPr>
      </w:pPr>
    </w:p>
    <w:p w14:paraId="10972B01" w14:textId="2E83C2C0" w:rsidR="00F423A0" w:rsidRDefault="00FD4646" w:rsidP="00F423A0">
      <w:pPr>
        <w:tabs>
          <w:tab w:val="left" w:pos="1200"/>
        </w:tabs>
        <w:suppressAutoHyphens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09</w:t>
      </w:r>
      <w:r w:rsidR="00F423A0">
        <w:rPr>
          <w:b/>
          <w:bCs/>
          <w:sz w:val="28"/>
          <w:szCs w:val="28"/>
        </w:rPr>
        <w:t>-21</w:t>
      </w:r>
      <w:r w:rsidR="00F423A0" w:rsidRPr="005C37DC">
        <w:rPr>
          <w:b/>
          <w:bCs/>
          <w:sz w:val="28"/>
          <w:szCs w:val="28"/>
        </w:rPr>
        <w:t xml:space="preserve">- </w:t>
      </w:r>
      <w:r>
        <w:rPr>
          <w:b/>
          <w:bCs/>
          <w:sz w:val="28"/>
          <w:szCs w:val="28"/>
        </w:rPr>
        <w:t>П</w:t>
      </w:r>
      <w:r w:rsidR="009210D8">
        <w:rPr>
          <w:b/>
          <w:bCs/>
          <w:sz w:val="28"/>
          <w:szCs w:val="28"/>
        </w:rPr>
        <w:t>П</w:t>
      </w:r>
    </w:p>
    <w:p w14:paraId="12598A73" w14:textId="03860D42" w:rsidR="00F423A0" w:rsidRDefault="00FE5EE7" w:rsidP="00F423A0">
      <w:pPr>
        <w:tabs>
          <w:tab w:val="left" w:pos="1200"/>
        </w:tabs>
        <w:suppressAutoHyphens/>
        <w:jc w:val="center"/>
        <w:rPr>
          <w:b/>
          <w:bCs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6944" behindDoc="1" locked="0" layoutInCell="1" allowOverlap="1" wp14:anchorId="375D4ED4" wp14:editId="4513D626">
            <wp:simplePos x="0" y="0"/>
            <wp:positionH relativeFrom="column">
              <wp:posOffset>2100043</wp:posOffset>
            </wp:positionH>
            <wp:positionV relativeFrom="paragraph">
              <wp:posOffset>177588</wp:posOffset>
            </wp:positionV>
            <wp:extent cx="2898775" cy="2070805"/>
            <wp:effectExtent l="0" t="0" r="0" b="5715"/>
            <wp:wrapNone/>
            <wp:docPr id="302144487" name="Рисунок 1" descr="Изображение выглядит как текст, письм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144487" name="Рисунок 1" descr="Изображение выглядит как текст, письмо&#10;&#10;Автоматически созданное описание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6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8775" cy="2070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212364" w14:textId="294944DB" w:rsidR="00F423A0" w:rsidRPr="00F423A0" w:rsidRDefault="00FD4646" w:rsidP="00F423A0">
      <w:pPr>
        <w:tabs>
          <w:tab w:val="left" w:pos="1200"/>
        </w:tabs>
        <w:suppressAutoHyphens/>
        <w:jc w:val="center"/>
        <w:rPr>
          <w:rFonts w:eastAsia="Times New Roman"/>
          <w:b/>
          <w:bCs/>
          <w:sz w:val="28"/>
          <w:szCs w:val="28"/>
          <w:lang w:eastAsia="ar-SA"/>
        </w:rPr>
      </w:pPr>
      <w:r>
        <w:rPr>
          <w:rFonts w:eastAsia="Times New Roman"/>
          <w:b/>
          <w:bCs/>
          <w:sz w:val="28"/>
          <w:szCs w:val="28"/>
          <w:lang w:eastAsia="ar-SA"/>
        </w:rPr>
        <w:t>То</w:t>
      </w:r>
      <w:r w:rsidR="008F6769">
        <w:rPr>
          <w:rFonts w:eastAsia="Times New Roman"/>
          <w:b/>
          <w:bCs/>
          <w:sz w:val="28"/>
          <w:szCs w:val="28"/>
          <w:lang w:eastAsia="ar-SA"/>
        </w:rPr>
        <w:t xml:space="preserve">м </w:t>
      </w:r>
      <w:r w:rsidR="00761E8D">
        <w:rPr>
          <w:rFonts w:eastAsia="Times New Roman"/>
          <w:b/>
          <w:bCs/>
          <w:sz w:val="28"/>
          <w:szCs w:val="28"/>
          <w:lang w:eastAsia="ar-SA"/>
        </w:rPr>
        <w:t>2</w:t>
      </w:r>
    </w:p>
    <w:p w14:paraId="62575CFD" w14:textId="7DED3C02" w:rsidR="00D943A1" w:rsidRPr="00FB126E" w:rsidRDefault="00D943A1" w:rsidP="00E227DF">
      <w:pPr>
        <w:tabs>
          <w:tab w:val="left" w:pos="3828"/>
        </w:tabs>
        <w:suppressAutoHyphens/>
        <w:jc w:val="center"/>
        <w:rPr>
          <w:rFonts w:eastAsia="Times New Roman"/>
          <w:b/>
          <w:bCs/>
          <w:color w:val="FFFFFF"/>
          <w:sz w:val="28"/>
          <w:szCs w:val="28"/>
          <w:lang w:eastAsia="ar-SA"/>
        </w:rPr>
      </w:pPr>
      <w:r w:rsidRPr="00FB126E">
        <w:rPr>
          <w:rFonts w:eastAsia="Times New Roman"/>
          <w:b/>
          <w:bCs/>
          <w:color w:val="FFFFFF"/>
          <w:sz w:val="28"/>
          <w:szCs w:val="28"/>
          <w:lang w:eastAsia="ar-SA"/>
        </w:rPr>
        <w:t>1</w:t>
      </w:r>
    </w:p>
    <w:p w14:paraId="4C972F73" w14:textId="6D206922" w:rsidR="00300668" w:rsidRPr="004E6687" w:rsidRDefault="00300668" w:rsidP="008F3931">
      <w:pPr>
        <w:spacing w:line="288" w:lineRule="auto"/>
        <w:ind w:left="851"/>
        <w:jc w:val="both"/>
        <w:rPr>
          <w:rFonts w:eastAsia="Times New Roman"/>
          <w:sz w:val="28"/>
          <w:szCs w:val="24"/>
          <w:lang w:eastAsia="ar-SA"/>
        </w:rPr>
      </w:pPr>
    </w:p>
    <w:p w14:paraId="5F042AF0" w14:textId="389A1DA1" w:rsidR="00300668" w:rsidRPr="004E6687" w:rsidRDefault="00C71D04" w:rsidP="008F3931">
      <w:pPr>
        <w:suppressAutoHyphens/>
        <w:spacing w:line="288" w:lineRule="auto"/>
        <w:ind w:left="851"/>
        <w:jc w:val="both"/>
        <w:rPr>
          <w:rFonts w:eastAsia="Times New Roman"/>
          <w:sz w:val="28"/>
          <w:szCs w:val="28"/>
          <w:lang w:eastAsia="zh-CN"/>
        </w:rPr>
      </w:pPr>
      <w:r>
        <w:rPr>
          <w:noProof/>
          <w:lang w:eastAsia="ru-RU"/>
        </w:rPr>
        <w:drawing>
          <wp:anchor distT="0" distB="0" distL="114300" distR="114300" simplePos="0" relativeHeight="251664896" behindDoc="0" locked="0" layoutInCell="1" allowOverlap="1" wp14:anchorId="6948F3DE" wp14:editId="4C5C49BC">
            <wp:simplePos x="0" y="0"/>
            <wp:positionH relativeFrom="column">
              <wp:posOffset>785495</wp:posOffset>
            </wp:positionH>
            <wp:positionV relativeFrom="paragraph">
              <wp:posOffset>4429760</wp:posOffset>
            </wp:positionV>
            <wp:extent cx="5981700" cy="1828800"/>
            <wp:effectExtent l="0" t="0" r="0" b="0"/>
            <wp:wrapNone/>
            <wp:docPr id="95" name="Рисунок 17" descr="Описание: титул с подрися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Описание: титул с подрисями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0668" w:rsidRPr="004E6687">
        <w:rPr>
          <w:rFonts w:eastAsia="Times New Roman"/>
          <w:sz w:val="28"/>
          <w:szCs w:val="28"/>
          <w:lang w:eastAsia="zh-CN"/>
        </w:rPr>
        <w:t xml:space="preserve">Генеральный директор                                  </w:t>
      </w:r>
      <w:r w:rsidR="007B4E09">
        <w:rPr>
          <w:rFonts w:eastAsia="Times New Roman"/>
          <w:sz w:val="28"/>
          <w:szCs w:val="28"/>
          <w:lang w:eastAsia="zh-CN"/>
        </w:rPr>
        <w:t xml:space="preserve">   </w:t>
      </w:r>
      <w:r w:rsidR="00300668" w:rsidRPr="004E6687">
        <w:rPr>
          <w:rFonts w:eastAsia="Times New Roman"/>
          <w:sz w:val="28"/>
          <w:szCs w:val="28"/>
          <w:lang w:eastAsia="zh-CN"/>
        </w:rPr>
        <w:t xml:space="preserve">         Л.</w:t>
      </w:r>
      <w:r w:rsidR="007B4E09">
        <w:rPr>
          <w:rFonts w:eastAsia="Times New Roman"/>
          <w:sz w:val="28"/>
          <w:szCs w:val="28"/>
          <w:lang w:eastAsia="zh-CN"/>
        </w:rPr>
        <w:t xml:space="preserve"> </w:t>
      </w:r>
      <w:r w:rsidR="00300668" w:rsidRPr="004E6687">
        <w:rPr>
          <w:rFonts w:eastAsia="Times New Roman"/>
          <w:sz w:val="28"/>
          <w:szCs w:val="28"/>
          <w:lang w:eastAsia="zh-CN"/>
        </w:rPr>
        <w:t xml:space="preserve">А. </w:t>
      </w:r>
      <w:proofErr w:type="spellStart"/>
      <w:r w:rsidR="00300668" w:rsidRPr="004E6687">
        <w:rPr>
          <w:rFonts w:eastAsia="Times New Roman"/>
          <w:sz w:val="28"/>
          <w:szCs w:val="28"/>
          <w:lang w:eastAsia="zh-CN"/>
        </w:rPr>
        <w:t>Болгова</w:t>
      </w:r>
      <w:proofErr w:type="spellEnd"/>
    </w:p>
    <w:p w14:paraId="3DF02310" w14:textId="616428A1" w:rsidR="00300668" w:rsidRPr="004E6687" w:rsidRDefault="00300668" w:rsidP="008F3931">
      <w:pPr>
        <w:suppressAutoHyphens/>
        <w:spacing w:line="288" w:lineRule="auto"/>
        <w:ind w:left="851"/>
        <w:jc w:val="both"/>
        <w:rPr>
          <w:rFonts w:eastAsia="Times New Roman"/>
          <w:sz w:val="28"/>
          <w:szCs w:val="28"/>
          <w:lang w:eastAsia="zh-CN"/>
        </w:rPr>
      </w:pPr>
    </w:p>
    <w:p w14:paraId="407DE98A" w14:textId="5C29573B" w:rsidR="008F35A9" w:rsidRPr="004E6687" w:rsidRDefault="008F35A9" w:rsidP="008F3931">
      <w:pPr>
        <w:suppressAutoHyphens/>
        <w:spacing w:line="288" w:lineRule="auto"/>
        <w:ind w:left="851"/>
        <w:jc w:val="both"/>
        <w:rPr>
          <w:rFonts w:eastAsia="Times New Roman"/>
          <w:sz w:val="28"/>
          <w:szCs w:val="28"/>
          <w:lang w:eastAsia="zh-CN"/>
        </w:rPr>
      </w:pPr>
    </w:p>
    <w:p w14:paraId="39752CF9" w14:textId="40BC3D25" w:rsidR="008E7AE7" w:rsidRPr="004E6687" w:rsidRDefault="007B4E09" w:rsidP="008F3931">
      <w:pPr>
        <w:suppressAutoHyphens/>
        <w:spacing w:line="288" w:lineRule="auto"/>
        <w:ind w:left="851"/>
        <w:jc w:val="both"/>
        <w:rPr>
          <w:rFonts w:eastAsia="Times New Roman"/>
          <w:sz w:val="28"/>
          <w:szCs w:val="28"/>
          <w:lang w:eastAsia="zh-CN"/>
        </w:rPr>
      </w:pPr>
      <w:r>
        <w:rPr>
          <w:rFonts w:eastAsia="Times New Roman"/>
          <w:sz w:val="28"/>
          <w:szCs w:val="28"/>
          <w:lang w:eastAsia="zh-CN"/>
        </w:rPr>
        <w:t>Руководитель работ</w:t>
      </w:r>
      <w:r w:rsidR="008E7AE7" w:rsidRPr="004E6687">
        <w:rPr>
          <w:rFonts w:eastAsia="Times New Roman"/>
          <w:sz w:val="28"/>
          <w:szCs w:val="28"/>
          <w:lang w:eastAsia="zh-CN"/>
        </w:rPr>
        <w:t xml:space="preserve">                                                    </w:t>
      </w:r>
      <w:r w:rsidR="009210D8">
        <w:rPr>
          <w:rFonts w:eastAsia="Times New Roman"/>
          <w:sz w:val="28"/>
          <w:szCs w:val="28"/>
          <w:lang w:eastAsia="zh-CN"/>
        </w:rPr>
        <w:t>Н</w:t>
      </w:r>
      <w:r w:rsidR="008E7AE7" w:rsidRPr="004E6687">
        <w:rPr>
          <w:rFonts w:eastAsia="Times New Roman"/>
          <w:sz w:val="28"/>
          <w:szCs w:val="28"/>
          <w:lang w:eastAsia="zh-CN"/>
        </w:rPr>
        <w:t>.</w:t>
      </w:r>
      <w:r>
        <w:rPr>
          <w:rFonts w:eastAsia="Times New Roman"/>
          <w:sz w:val="28"/>
          <w:szCs w:val="28"/>
          <w:lang w:eastAsia="zh-CN"/>
        </w:rPr>
        <w:t xml:space="preserve"> К</w:t>
      </w:r>
      <w:r w:rsidR="008E7AE7" w:rsidRPr="004E6687">
        <w:rPr>
          <w:rFonts w:eastAsia="Times New Roman"/>
          <w:sz w:val="28"/>
          <w:szCs w:val="28"/>
          <w:lang w:eastAsia="zh-CN"/>
        </w:rPr>
        <w:t xml:space="preserve">. </w:t>
      </w:r>
      <w:r w:rsidR="009210D8">
        <w:rPr>
          <w:rFonts w:eastAsia="Times New Roman"/>
          <w:sz w:val="28"/>
          <w:szCs w:val="28"/>
          <w:lang w:eastAsia="zh-CN"/>
        </w:rPr>
        <w:t>Москвитина</w:t>
      </w:r>
    </w:p>
    <w:p w14:paraId="5F4B1E21" w14:textId="2F41CE35" w:rsidR="008E7AE7" w:rsidRPr="004E6687" w:rsidRDefault="008E7AE7" w:rsidP="008E7AE7">
      <w:pPr>
        <w:suppressAutoHyphens/>
        <w:spacing w:line="288" w:lineRule="auto"/>
        <w:ind w:left="851"/>
        <w:jc w:val="both"/>
        <w:rPr>
          <w:rFonts w:eastAsia="Times New Roman"/>
          <w:sz w:val="28"/>
          <w:szCs w:val="28"/>
          <w:lang w:eastAsia="zh-CN"/>
        </w:rPr>
      </w:pPr>
    </w:p>
    <w:p w14:paraId="5FCFB160" w14:textId="5CCEED6F" w:rsidR="009B45BA" w:rsidRDefault="009B45BA" w:rsidP="00300668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14:paraId="3DD4A477" w14:textId="524FE30D" w:rsidR="00287528" w:rsidRDefault="00287528" w:rsidP="00300668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14:paraId="21B634FC" w14:textId="1694C4FB" w:rsidR="00287528" w:rsidRDefault="00287528" w:rsidP="00300668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14:paraId="661B7386" w14:textId="0E71976D" w:rsidR="00287528" w:rsidRDefault="00287528" w:rsidP="00300668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14:paraId="462BBC90" w14:textId="0C06F297" w:rsidR="00287528" w:rsidRDefault="00287528" w:rsidP="00300668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14:paraId="16EDB4D6" w14:textId="3D815418" w:rsidR="00287528" w:rsidRDefault="00287528" w:rsidP="00300668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14:paraId="383F2506" w14:textId="77777777" w:rsidR="00287528" w:rsidRDefault="00287528" w:rsidP="00300668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14:paraId="697C2241" w14:textId="6B4F47F6" w:rsidR="00287528" w:rsidRDefault="00287528" w:rsidP="00300668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14:paraId="5A3B17F7" w14:textId="34B8C5E3" w:rsidR="00287528" w:rsidRDefault="00287528" w:rsidP="00300668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14:paraId="28133E57" w14:textId="25739DD8" w:rsidR="00287528" w:rsidRDefault="00287528" w:rsidP="00300668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14:paraId="054B60C2" w14:textId="3781863B" w:rsidR="00287528" w:rsidRPr="009B45BA" w:rsidRDefault="00287528" w:rsidP="00300668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14:paraId="37CB9B17" w14:textId="4F57C1D2" w:rsidR="009B45BA" w:rsidRPr="009B45BA" w:rsidRDefault="009B45BA" w:rsidP="00300668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14:paraId="45AC896B" w14:textId="550A3195" w:rsidR="00BF5D74" w:rsidRDefault="00214649" w:rsidP="00CC423E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  <w:r>
        <w:rPr>
          <w:rFonts w:eastAsia="Times New Roman"/>
          <w:b/>
          <w:bCs/>
          <w:noProof/>
          <w:sz w:val="28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1DC20BAC" wp14:editId="067ACCBA">
                <wp:simplePos x="0" y="0"/>
                <wp:positionH relativeFrom="column">
                  <wp:posOffset>-185653</wp:posOffset>
                </wp:positionH>
                <wp:positionV relativeFrom="paragraph">
                  <wp:posOffset>614099</wp:posOffset>
                </wp:positionV>
                <wp:extent cx="6613034" cy="3488"/>
                <wp:effectExtent l="19050" t="19050" r="16510" b="34925"/>
                <wp:wrapNone/>
                <wp:docPr id="112" name="Прямая соединительная линия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613034" cy="3488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08C1B7B" id="Прямая соединительная линия 112" o:spid="_x0000_s1026" style="position:absolute;flip:x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6pt,48.35pt" to="506.1pt,4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" strokecolor="#1f3763 [1608]" strokeweight="3pt">
                <v:stroke joinstyle="miter"/>
              </v:line>
            </w:pict>
          </mc:Fallback>
        </mc:AlternateContent>
      </w:r>
      <w:r w:rsidR="0092070A">
        <w:rPr>
          <w:rFonts w:eastAsia="Times New Roman"/>
          <w:b/>
          <w:bCs/>
          <w:sz w:val="28"/>
          <w:szCs w:val="24"/>
          <w:lang w:eastAsia="ar-SA"/>
        </w:rPr>
        <w:t>Астрахань</w:t>
      </w:r>
      <w:r w:rsidR="00E95821">
        <w:rPr>
          <w:rFonts w:eastAsia="Times New Roman"/>
          <w:b/>
          <w:bCs/>
          <w:sz w:val="28"/>
          <w:szCs w:val="24"/>
          <w:lang w:eastAsia="ar-SA"/>
        </w:rPr>
        <w:t xml:space="preserve">. </w:t>
      </w:r>
      <w:r w:rsidR="0092070A">
        <w:rPr>
          <w:rFonts w:eastAsia="Times New Roman"/>
          <w:b/>
          <w:bCs/>
          <w:sz w:val="28"/>
          <w:szCs w:val="24"/>
          <w:lang w:eastAsia="ar-SA"/>
        </w:rPr>
        <w:t>202</w:t>
      </w:r>
      <w:r w:rsidR="00F97ABA">
        <w:rPr>
          <w:rFonts w:eastAsia="Times New Roman"/>
          <w:b/>
          <w:bCs/>
          <w:sz w:val="28"/>
          <w:szCs w:val="24"/>
          <w:lang w:eastAsia="ar-SA"/>
        </w:rPr>
        <w:t>3</w:t>
      </w:r>
    </w:p>
    <w:p w14:paraId="07209E93" w14:textId="66C34733" w:rsidR="009C0E2E" w:rsidRPr="00067A89" w:rsidRDefault="006A1A45" w:rsidP="00BF5D74">
      <w:pPr>
        <w:suppressAutoHyphens/>
        <w:ind w:left="540" w:hanging="540"/>
        <w:jc w:val="center"/>
        <w:rPr>
          <w:rFonts w:eastAsia="Times New Roman"/>
          <w:bCs/>
          <w:sz w:val="28"/>
          <w:szCs w:val="24"/>
          <w:lang w:eastAsia="ar-SA"/>
        </w:rPr>
      </w:pPr>
      <w:r>
        <w:rPr>
          <w:rFonts w:eastAsia="Times New Roman"/>
          <w:bCs/>
          <w:sz w:val="28"/>
          <w:szCs w:val="24"/>
          <w:lang w:eastAsia="ar-SA"/>
        </w:rPr>
        <w:lastRenderedPageBreak/>
        <w:t xml:space="preserve">Проект </w:t>
      </w:r>
      <w:r w:rsidR="00710F9E">
        <w:rPr>
          <w:rFonts w:eastAsia="Times New Roman"/>
          <w:bCs/>
          <w:sz w:val="28"/>
          <w:szCs w:val="24"/>
          <w:lang w:eastAsia="ar-SA"/>
        </w:rPr>
        <w:t>планировки территории</w:t>
      </w:r>
      <w:r w:rsidR="00BF5D74" w:rsidRPr="00067A89">
        <w:rPr>
          <w:rFonts w:eastAsia="Times New Roman"/>
          <w:bCs/>
          <w:sz w:val="28"/>
          <w:szCs w:val="24"/>
          <w:lang w:eastAsia="ar-SA"/>
        </w:rPr>
        <w:t xml:space="preserve"> </w:t>
      </w:r>
      <w:r w:rsidR="00BF5D74" w:rsidRPr="00BE0A38">
        <w:rPr>
          <w:rFonts w:eastAsia="Times New Roman"/>
          <w:bCs/>
          <w:sz w:val="28"/>
          <w:szCs w:val="24"/>
          <w:lang w:eastAsia="ar-SA"/>
        </w:rPr>
        <w:t xml:space="preserve">размножен в </w:t>
      </w:r>
      <w:r>
        <w:rPr>
          <w:rFonts w:eastAsia="Times New Roman"/>
          <w:bCs/>
          <w:sz w:val="28"/>
          <w:szCs w:val="24"/>
          <w:lang w:eastAsia="ar-SA"/>
        </w:rPr>
        <w:t>5</w:t>
      </w:r>
      <w:r w:rsidR="00BF5D74" w:rsidRPr="00BE0A38">
        <w:rPr>
          <w:rFonts w:eastAsia="Times New Roman"/>
          <w:bCs/>
          <w:sz w:val="28"/>
          <w:szCs w:val="24"/>
          <w:lang w:eastAsia="ar-SA"/>
        </w:rPr>
        <w:t>-</w:t>
      </w:r>
      <w:r w:rsidR="00BE0A38" w:rsidRPr="00BE0A38">
        <w:rPr>
          <w:rFonts w:eastAsia="Times New Roman"/>
          <w:bCs/>
          <w:sz w:val="28"/>
          <w:szCs w:val="24"/>
          <w:lang w:eastAsia="ar-SA"/>
        </w:rPr>
        <w:t>х</w:t>
      </w:r>
      <w:r w:rsidR="00BF5D74" w:rsidRPr="00BE0A38">
        <w:rPr>
          <w:rFonts w:eastAsia="Times New Roman"/>
          <w:bCs/>
          <w:sz w:val="28"/>
          <w:szCs w:val="24"/>
          <w:lang w:eastAsia="ar-SA"/>
        </w:rPr>
        <w:t xml:space="preserve"> экз</w:t>
      </w:r>
      <w:r w:rsidR="00067A89" w:rsidRPr="00BE0A38">
        <w:rPr>
          <w:rFonts w:eastAsia="Times New Roman"/>
          <w:bCs/>
          <w:sz w:val="28"/>
          <w:szCs w:val="24"/>
          <w:lang w:eastAsia="ar-SA"/>
        </w:rPr>
        <w:t xml:space="preserve">емплярах </w:t>
      </w:r>
      <w:r w:rsidR="00BF5D74" w:rsidRPr="00BE0A38">
        <w:rPr>
          <w:rFonts w:eastAsia="Times New Roman"/>
          <w:bCs/>
          <w:sz w:val="28"/>
          <w:szCs w:val="24"/>
          <w:lang w:eastAsia="ar-SA"/>
        </w:rPr>
        <w:t>и направлен:</w:t>
      </w:r>
    </w:p>
    <w:p w14:paraId="09701292" w14:textId="77777777" w:rsidR="00BF5D74" w:rsidRPr="00067A89" w:rsidRDefault="00BF5D74" w:rsidP="00BF5D74">
      <w:pPr>
        <w:suppressAutoHyphens/>
        <w:ind w:left="540" w:hanging="540"/>
        <w:jc w:val="center"/>
        <w:rPr>
          <w:rFonts w:eastAsia="Times New Roman"/>
          <w:bCs/>
          <w:sz w:val="28"/>
          <w:szCs w:val="24"/>
          <w:lang w:eastAsia="ar-SA"/>
        </w:rPr>
      </w:pPr>
    </w:p>
    <w:p w14:paraId="2B85221D" w14:textId="77777777" w:rsidR="00D03CD4" w:rsidRPr="00067A89" w:rsidRDefault="0066551C" w:rsidP="00276D57">
      <w:pPr>
        <w:suppressAutoHyphens/>
        <w:spacing w:after="60"/>
        <w:rPr>
          <w:rFonts w:eastAsia="Times New Roman"/>
          <w:bCs/>
          <w:sz w:val="28"/>
          <w:szCs w:val="28"/>
          <w:lang w:eastAsia="ar-SA"/>
        </w:rPr>
      </w:pPr>
      <w:r>
        <w:rPr>
          <w:rFonts w:eastAsia="Times New Roman"/>
          <w:b/>
          <w:bCs/>
          <w:sz w:val="28"/>
          <w:szCs w:val="28"/>
          <w:lang w:eastAsia="ar-SA"/>
        </w:rPr>
        <w:t xml:space="preserve">1. </w:t>
      </w:r>
      <w:r w:rsidR="00D03CD4" w:rsidRPr="00067A89">
        <w:rPr>
          <w:rFonts w:eastAsia="Times New Roman"/>
          <w:b/>
          <w:bCs/>
          <w:sz w:val="28"/>
          <w:szCs w:val="28"/>
          <w:lang w:eastAsia="ar-SA"/>
        </w:rPr>
        <w:t>Заказчику</w:t>
      </w:r>
      <w:r w:rsidR="00D03CD4" w:rsidRPr="0066551C">
        <w:rPr>
          <w:rFonts w:eastAsia="Times New Roman"/>
          <w:b/>
          <w:bCs/>
          <w:sz w:val="28"/>
          <w:szCs w:val="28"/>
          <w:lang w:eastAsia="ar-SA"/>
        </w:rPr>
        <w:t>:</w:t>
      </w:r>
      <w:r w:rsidR="00D03CD4" w:rsidRPr="00067A89">
        <w:rPr>
          <w:rFonts w:eastAsia="Times New Roman"/>
          <w:bCs/>
          <w:sz w:val="28"/>
          <w:szCs w:val="28"/>
          <w:lang w:eastAsia="ar-SA"/>
        </w:rPr>
        <w:t xml:space="preserve"> </w:t>
      </w:r>
    </w:p>
    <w:p w14:paraId="2D7A796B" w14:textId="6BB4ECB8" w:rsidR="00BF5D74" w:rsidRPr="00067A89" w:rsidRDefault="00F423A0" w:rsidP="00605799">
      <w:pPr>
        <w:suppressAutoHyphens/>
        <w:spacing w:after="60"/>
        <w:ind w:right="566"/>
        <w:jc w:val="both"/>
        <w:rPr>
          <w:rFonts w:eastAsia="Times New Roman"/>
          <w:bCs/>
          <w:sz w:val="28"/>
          <w:szCs w:val="28"/>
          <w:lang w:eastAsia="ar-SA"/>
        </w:rPr>
      </w:pPr>
      <w:r w:rsidRPr="0066551C">
        <w:rPr>
          <w:rFonts w:eastAsia="Times New Roman"/>
          <w:b/>
          <w:bCs/>
          <w:sz w:val="28"/>
          <w:szCs w:val="28"/>
          <w:lang w:eastAsia="ar-SA"/>
        </w:rPr>
        <w:t>-</w:t>
      </w:r>
      <w:r>
        <w:rPr>
          <w:rFonts w:eastAsia="Times New Roman"/>
          <w:bCs/>
          <w:sz w:val="28"/>
          <w:szCs w:val="28"/>
          <w:lang w:eastAsia="ar-SA"/>
        </w:rPr>
        <w:t xml:space="preserve"> </w:t>
      </w:r>
      <w:r w:rsidR="00D03CD4" w:rsidRPr="00067A89">
        <w:rPr>
          <w:rFonts w:eastAsia="Times New Roman"/>
          <w:bCs/>
          <w:sz w:val="28"/>
          <w:szCs w:val="28"/>
          <w:lang w:eastAsia="ar-SA"/>
        </w:rPr>
        <w:t xml:space="preserve">в бумажном виде </w:t>
      </w:r>
      <w:r w:rsidR="00BF5D74" w:rsidRPr="00067A89">
        <w:rPr>
          <w:rFonts w:eastAsia="Times New Roman"/>
          <w:bCs/>
          <w:sz w:val="28"/>
          <w:szCs w:val="28"/>
          <w:lang w:eastAsia="ar-SA"/>
        </w:rPr>
        <w:t xml:space="preserve">                                 </w:t>
      </w:r>
      <w:r w:rsidR="004B5DAD">
        <w:rPr>
          <w:rFonts w:eastAsia="Times New Roman"/>
          <w:bCs/>
          <w:sz w:val="28"/>
          <w:szCs w:val="28"/>
          <w:lang w:eastAsia="ar-SA"/>
        </w:rPr>
        <w:t xml:space="preserve">         </w:t>
      </w:r>
      <w:r w:rsidR="006A1A45">
        <w:rPr>
          <w:rFonts w:eastAsia="Times New Roman"/>
          <w:bCs/>
          <w:sz w:val="28"/>
          <w:szCs w:val="28"/>
          <w:lang w:eastAsia="ar-SA"/>
        </w:rPr>
        <w:t xml:space="preserve"> </w:t>
      </w:r>
      <w:r w:rsidR="00605799">
        <w:rPr>
          <w:rFonts w:eastAsia="Times New Roman"/>
          <w:bCs/>
          <w:sz w:val="28"/>
          <w:szCs w:val="28"/>
          <w:lang w:eastAsia="ar-SA"/>
        </w:rPr>
        <w:t xml:space="preserve">                  </w:t>
      </w:r>
      <w:r w:rsidR="006A1A45">
        <w:rPr>
          <w:rFonts w:eastAsia="Times New Roman"/>
          <w:bCs/>
          <w:sz w:val="28"/>
          <w:szCs w:val="28"/>
          <w:lang w:eastAsia="ar-SA"/>
        </w:rPr>
        <w:t xml:space="preserve">    </w:t>
      </w:r>
      <w:r w:rsidR="00605799">
        <w:rPr>
          <w:rFonts w:eastAsia="Times New Roman"/>
          <w:bCs/>
          <w:sz w:val="28"/>
          <w:szCs w:val="28"/>
          <w:lang w:eastAsia="ar-SA"/>
        </w:rPr>
        <w:t xml:space="preserve"> </w:t>
      </w:r>
      <w:r w:rsidR="006A1A45">
        <w:rPr>
          <w:rFonts w:eastAsia="Times New Roman"/>
          <w:bCs/>
          <w:sz w:val="28"/>
          <w:szCs w:val="28"/>
          <w:lang w:eastAsia="ar-SA"/>
        </w:rPr>
        <w:t xml:space="preserve">    </w:t>
      </w:r>
      <w:r w:rsidR="00605799">
        <w:rPr>
          <w:rFonts w:eastAsia="Times New Roman"/>
          <w:bCs/>
          <w:sz w:val="28"/>
          <w:szCs w:val="28"/>
          <w:lang w:eastAsia="ar-SA"/>
        </w:rPr>
        <w:t>1</w:t>
      </w:r>
      <w:r w:rsidR="00BF5D74" w:rsidRPr="00067A89">
        <w:rPr>
          <w:rFonts w:eastAsia="Times New Roman"/>
          <w:bCs/>
          <w:sz w:val="28"/>
          <w:szCs w:val="28"/>
          <w:lang w:eastAsia="ar-SA"/>
        </w:rPr>
        <w:t xml:space="preserve"> экз.</w:t>
      </w:r>
      <w:r w:rsidR="00067A89" w:rsidRPr="00067A89">
        <w:rPr>
          <w:rFonts w:eastAsia="Times New Roman"/>
          <w:bCs/>
          <w:sz w:val="28"/>
          <w:szCs w:val="28"/>
          <w:lang w:eastAsia="ar-SA"/>
        </w:rPr>
        <w:t xml:space="preserve"> (2-й</w:t>
      </w:r>
      <w:r w:rsidR="006A1A45" w:rsidRPr="006A1A45">
        <w:rPr>
          <w:rFonts w:eastAsia="Times New Roman"/>
          <w:bCs/>
          <w:sz w:val="28"/>
          <w:szCs w:val="28"/>
          <w:lang w:eastAsia="ar-SA"/>
        </w:rPr>
        <w:t xml:space="preserve"> </w:t>
      </w:r>
      <w:r w:rsidR="006A1A45">
        <w:rPr>
          <w:rFonts w:eastAsia="Times New Roman"/>
          <w:bCs/>
          <w:sz w:val="28"/>
          <w:szCs w:val="28"/>
          <w:lang w:eastAsia="ar-SA"/>
        </w:rPr>
        <w:t>э</w:t>
      </w:r>
      <w:r w:rsidR="006A1A45" w:rsidRPr="00067A89">
        <w:rPr>
          <w:rFonts w:eastAsia="Times New Roman"/>
          <w:bCs/>
          <w:sz w:val="28"/>
          <w:szCs w:val="28"/>
          <w:lang w:eastAsia="ar-SA"/>
        </w:rPr>
        <w:t>кз.</w:t>
      </w:r>
      <w:r w:rsidR="00067A89" w:rsidRPr="00067A89">
        <w:rPr>
          <w:rFonts w:eastAsia="Times New Roman"/>
          <w:bCs/>
          <w:sz w:val="28"/>
          <w:szCs w:val="28"/>
          <w:lang w:eastAsia="ar-SA"/>
        </w:rPr>
        <w:t>)</w:t>
      </w:r>
    </w:p>
    <w:p w14:paraId="0C31B37A" w14:textId="602133AB" w:rsidR="00942410" w:rsidRDefault="0066551C" w:rsidP="00605799">
      <w:pPr>
        <w:suppressAutoHyphens/>
        <w:spacing w:after="60"/>
        <w:ind w:right="566"/>
        <w:jc w:val="both"/>
        <w:rPr>
          <w:rFonts w:eastAsia="Times New Roman"/>
          <w:bCs/>
          <w:sz w:val="28"/>
          <w:szCs w:val="28"/>
          <w:lang w:eastAsia="ar-SA"/>
        </w:rPr>
      </w:pPr>
      <w:r w:rsidRPr="006213DE">
        <w:rPr>
          <w:rFonts w:eastAsia="Times New Roman"/>
          <w:b/>
          <w:bCs/>
          <w:sz w:val="28"/>
          <w:szCs w:val="28"/>
          <w:lang w:eastAsia="ar-SA"/>
        </w:rPr>
        <w:t>-</w:t>
      </w:r>
      <w:r w:rsidRPr="006213DE">
        <w:rPr>
          <w:rFonts w:eastAsia="Times New Roman"/>
          <w:bCs/>
          <w:sz w:val="28"/>
          <w:szCs w:val="28"/>
          <w:lang w:eastAsia="ar-SA"/>
        </w:rPr>
        <w:t xml:space="preserve"> </w:t>
      </w:r>
      <w:r w:rsidR="00BF5D74" w:rsidRPr="006213DE">
        <w:rPr>
          <w:rFonts w:eastAsia="Times New Roman"/>
          <w:bCs/>
          <w:sz w:val="28"/>
          <w:szCs w:val="28"/>
          <w:lang w:eastAsia="ar-SA"/>
        </w:rPr>
        <w:t xml:space="preserve">на электронном носителе </w:t>
      </w:r>
      <w:r w:rsidR="007D7873" w:rsidRPr="006213DE">
        <w:rPr>
          <w:rFonts w:eastAsia="Times New Roman"/>
          <w:bCs/>
          <w:sz w:val="28"/>
          <w:szCs w:val="28"/>
          <w:lang w:val="en-US" w:eastAsia="ar-SA"/>
        </w:rPr>
        <w:t>CD</w:t>
      </w:r>
      <w:r w:rsidR="007D7873" w:rsidRPr="006213DE">
        <w:rPr>
          <w:rFonts w:eastAsia="Times New Roman"/>
          <w:bCs/>
          <w:sz w:val="28"/>
          <w:szCs w:val="28"/>
          <w:lang w:eastAsia="ar-SA"/>
        </w:rPr>
        <w:t>-</w:t>
      </w:r>
      <w:r w:rsidR="007D7873" w:rsidRPr="006213DE">
        <w:rPr>
          <w:rFonts w:eastAsia="Times New Roman"/>
          <w:bCs/>
          <w:sz w:val="28"/>
          <w:szCs w:val="28"/>
          <w:lang w:val="en-US" w:eastAsia="ar-SA"/>
        </w:rPr>
        <w:t>R</w:t>
      </w:r>
      <w:r w:rsidR="00D03CD4" w:rsidRPr="006213DE">
        <w:rPr>
          <w:rFonts w:eastAsia="Times New Roman"/>
          <w:bCs/>
          <w:sz w:val="28"/>
          <w:szCs w:val="28"/>
          <w:lang w:eastAsia="ar-SA"/>
        </w:rPr>
        <w:t xml:space="preserve"> в формат</w:t>
      </w:r>
      <w:r w:rsidR="009562E5">
        <w:rPr>
          <w:rFonts w:eastAsia="Times New Roman"/>
          <w:bCs/>
          <w:sz w:val="28"/>
          <w:szCs w:val="28"/>
          <w:lang w:eastAsia="ar-SA"/>
        </w:rPr>
        <w:t>е</w:t>
      </w:r>
      <w:r w:rsidR="00D03CD4" w:rsidRPr="006213DE">
        <w:rPr>
          <w:rFonts w:eastAsia="Times New Roman"/>
          <w:bCs/>
          <w:sz w:val="28"/>
          <w:szCs w:val="28"/>
          <w:lang w:eastAsia="ar-SA"/>
        </w:rPr>
        <w:t xml:space="preserve"> </w:t>
      </w:r>
      <w:proofErr w:type="spellStart"/>
      <w:r w:rsidR="00D03CD4" w:rsidRPr="006213DE">
        <w:rPr>
          <w:rFonts w:eastAsia="Times New Roman"/>
          <w:bCs/>
          <w:sz w:val="28"/>
          <w:szCs w:val="28"/>
          <w:lang w:val="en-US" w:eastAsia="ar-SA"/>
        </w:rPr>
        <w:t>pdf</w:t>
      </w:r>
      <w:proofErr w:type="spellEnd"/>
      <w:r w:rsidR="00BF5D74" w:rsidRPr="006213DE">
        <w:rPr>
          <w:rFonts w:eastAsia="Times New Roman"/>
          <w:bCs/>
          <w:sz w:val="28"/>
          <w:szCs w:val="28"/>
          <w:lang w:eastAsia="ar-SA"/>
        </w:rPr>
        <w:t xml:space="preserve">   </w:t>
      </w:r>
      <w:r w:rsidRPr="006213DE">
        <w:rPr>
          <w:rFonts w:eastAsia="Times New Roman"/>
          <w:bCs/>
          <w:sz w:val="28"/>
          <w:szCs w:val="28"/>
          <w:lang w:eastAsia="ar-SA"/>
        </w:rPr>
        <w:t xml:space="preserve">           </w:t>
      </w:r>
      <w:r w:rsidR="00605799">
        <w:rPr>
          <w:rFonts w:eastAsia="Times New Roman"/>
          <w:bCs/>
          <w:sz w:val="28"/>
          <w:szCs w:val="28"/>
          <w:lang w:eastAsia="ar-SA"/>
        </w:rPr>
        <w:t xml:space="preserve"> </w:t>
      </w:r>
      <w:r w:rsidRPr="006213DE">
        <w:rPr>
          <w:rFonts w:eastAsia="Times New Roman"/>
          <w:bCs/>
          <w:sz w:val="28"/>
          <w:szCs w:val="28"/>
          <w:lang w:eastAsia="ar-SA"/>
        </w:rPr>
        <w:t xml:space="preserve"> </w:t>
      </w:r>
      <w:r w:rsidR="00942410">
        <w:rPr>
          <w:rFonts w:eastAsia="Times New Roman"/>
          <w:bCs/>
          <w:sz w:val="28"/>
          <w:szCs w:val="28"/>
          <w:lang w:eastAsia="ar-SA"/>
        </w:rPr>
        <w:t xml:space="preserve">          </w:t>
      </w:r>
      <w:r w:rsidR="00605799">
        <w:rPr>
          <w:rFonts w:eastAsia="Times New Roman"/>
          <w:bCs/>
          <w:sz w:val="28"/>
          <w:szCs w:val="28"/>
          <w:lang w:eastAsia="ar-SA"/>
        </w:rPr>
        <w:t xml:space="preserve">   </w:t>
      </w:r>
      <w:r w:rsidR="00942410">
        <w:rPr>
          <w:rFonts w:eastAsia="Times New Roman"/>
          <w:bCs/>
          <w:sz w:val="28"/>
          <w:szCs w:val="28"/>
          <w:lang w:eastAsia="ar-SA"/>
        </w:rPr>
        <w:t xml:space="preserve">  </w:t>
      </w:r>
      <w:r w:rsidRPr="006213DE">
        <w:rPr>
          <w:rFonts w:eastAsia="Times New Roman"/>
          <w:bCs/>
          <w:sz w:val="28"/>
          <w:szCs w:val="28"/>
          <w:lang w:eastAsia="ar-SA"/>
        </w:rPr>
        <w:t xml:space="preserve">   </w:t>
      </w:r>
      <w:r w:rsidR="00BF5D74" w:rsidRPr="006213DE">
        <w:rPr>
          <w:rFonts w:eastAsia="Times New Roman"/>
          <w:bCs/>
          <w:sz w:val="28"/>
          <w:szCs w:val="28"/>
          <w:lang w:eastAsia="ar-SA"/>
        </w:rPr>
        <w:t xml:space="preserve">  </w:t>
      </w:r>
      <w:r w:rsidR="00605799">
        <w:rPr>
          <w:rFonts w:eastAsia="Times New Roman"/>
          <w:bCs/>
          <w:sz w:val="28"/>
          <w:szCs w:val="28"/>
          <w:lang w:eastAsia="ar-SA"/>
        </w:rPr>
        <w:t>1</w:t>
      </w:r>
      <w:r w:rsidR="00BF5D74" w:rsidRPr="006213DE">
        <w:rPr>
          <w:rFonts w:eastAsia="Times New Roman"/>
          <w:bCs/>
          <w:sz w:val="28"/>
          <w:szCs w:val="28"/>
          <w:lang w:eastAsia="ar-SA"/>
        </w:rPr>
        <w:t xml:space="preserve"> диск;</w:t>
      </w:r>
    </w:p>
    <w:p w14:paraId="4E90D144" w14:textId="62B25D0F" w:rsidR="00BF5D74" w:rsidRPr="006213DE" w:rsidRDefault="006A1A45" w:rsidP="00605799">
      <w:pPr>
        <w:suppressAutoHyphens/>
        <w:spacing w:after="60"/>
        <w:ind w:right="566"/>
        <w:jc w:val="both"/>
        <w:rPr>
          <w:rFonts w:eastAsia="Times New Roman"/>
          <w:bCs/>
          <w:sz w:val="28"/>
          <w:szCs w:val="28"/>
          <w:lang w:eastAsia="ar-SA"/>
        </w:rPr>
      </w:pPr>
      <w:r w:rsidRPr="006213DE">
        <w:rPr>
          <w:rFonts w:eastAsia="Times New Roman"/>
          <w:bCs/>
          <w:sz w:val="28"/>
          <w:szCs w:val="28"/>
          <w:lang w:eastAsia="ar-SA"/>
        </w:rPr>
        <w:t>из которых:</w:t>
      </w:r>
    </w:p>
    <w:p w14:paraId="24B8FDEA" w14:textId="77777777" w:rsidR="00276D57" w:rsidRPr="006213DE" w:rsidRDefault="006213DE" w:rsidP="00605799">
      <w:pPr>
        <w:suppressAutoHyphens/>
        <w:spacing w:after="60"/>
        <w:ind w:right="566"/>
        <w:jc w:val="both"/>
        <w:rPr>
          <w:rFonts w:eastAsia="Times New Roman"/>
          <w:bCs/>
          <w:sz w:val="28"/>
          <w:szCs w:val="28"/>
          <w:lang w:eastAsia="ar-SA"/>
        </w:rPr>
      </w:pPr>
      <w:r w:rsidRPr="008A5A7E">
        <w:rPr>
          <w:rFonts w:eastAsia="Times New Roman"/>
          <w:b/>
          <w:bCs/>
          <w:sz w:val="28"/>
          <w:szCs w:val="28"/>
          <w:lang w:eastAsia="ar-SA"/>
        </w:rPr>
        <w:t>в</w:t>
      </w:r>
      <w:r w:rsidR="0066551C" w:rsidRPr="006213DE">
        <w:rPr>
          <w:rFonts w:eastAsia="Times New Roman"/>
          <w:b/>
          <w:bCs/>
          <w:sz w:val="28"/>
          <w:szCs w:val="28"/>
          <w:lang w:eastAsia="ar-SA"/>
        </w:rPr>
        <w:t xml:space="preserve"> У</w:t>
      </w:r>
      <w:r w:rsidR="00276D57" w:rsidRPr="006213DE">
        <w:rPr>
          <w:rFonts w:eastAsia="Times New Roman"/>
          <w:b/>
          <w:bCs/>
          <w:sz w:val="28"/>
          <w:szCs w:val="28"/>
          <w:lang w:eastAsia="ar-SA"/>
        </w:rPr>
        <w:t>правлени</w:t>
      </w:r>
      <w:r w:rsidR="0066551C" w:rsidRPr="006213DE">
        <w:rPr>
          <w:rFonts w:eastAsia="Times New Roman"/>
          <w:b/>
          <w:bCs/>
          <w:sz w:val="28"/>
          <w:szCs w:val="28"/>
          <w:lang w:eastAsia="ar-SA"/>
        </w:rPr>
        <w:t>е</w:t>
      </w:r>
      <w:r w:rsidR="00276D57" w:rsidRPr="006213DE">
        <w:rPr>
          <w:rFonts w:eastAsia="Times New Roman"/>
          <w:b/>
          <w:bCs/>
          <w:sz w:val="28"/>
          <w:szCs w:val="28"/>
          <w:lang w:eastAsia="ar-SA"/>
        </w:rPr>
        <w:t xml:space="preserve"> по строительству, архитектуре и градостроительству администрации г. Астрахани</w:t>
      </w:r>
      <w:r w:rsidR="006A1A45" w:rsidRPr="006213DE">
        <w:rPr>
          <w:rFonts w:eastAsia="Times New Roman"/>
          <w:b/>
          <w:bCs/>
          <w:sz w:val="28"/>
          <w:szCs w:val="28"/>
          <w:lang w:eastAsia="ar-SA"/>
        </w:rPr>
        <w:t xml:space="preserve"> </w:t>
      </w:r>
      <w:r w:rsidR="006A1A45" w:rsidRPr="008A5A7E">
        <w:rPr>
          <w:rFonts w:eastAsia="Times New Roman"/>
          <w:b/>
          <w:bCs/>
          <w:sz w:val="28"/>
          <w:szCs w:val="28"/>
          <w:lang w:eastAsia="ar-SA"/>
        </w:rPr>
        <w:t>предназначены</w:t>
      </w:r>
      <w:r w:rsidR="00067A89" w:rsidRPr="008A5A7E">
        <w:rPr>
          <w:rFonts w:eastAsia="Times New Roman"/>
          <w:b/>
          <w:bCs/>
          <w:sz w:val="28"/>
          <w:szCs w:val="28"/>
          <w:lang w:eastAsia="ar-SA"/>
        </w:rPr>
        <w:t>:</w:t>
      </w:r>
      <w:r w:rsidR="00067A89" w:rsidRPr="006213DE">
        <w:rPr>
          <w:rFonts w:eastAsia="Times New Roman"/>
          <w:b/>
          <w:bCs/>
          <w:sz w:val="28"/>
          <w:szCs w:val="28"/>
          <w:lang w:eastAsia="ar-SA"/>
        </w:rPr>
        <w:t xml:space="preserve"> </w:t>
      </w:r>
    </w:p>
    <w:p w14:paraId="67F1B62C" w14:textId="43544610" w:rsidR="00276D57" w:rsidRPr="006213DE" w:rsidRDefault="0066551C" w:rsidP="00605799">
      <w:pPr>
        <w:suppressAutoHyphens/>
        <w:spacing w:after="60"/>
        <w:ind w:right="566"/>
        <w:jc w:val="both"/>
        <w:rPr>
          <w:rFonts w:eastAsia="Times New Roman"/>
          <w:bCs/>
          <w:sz w:val="28"/>
          <w:szCs w:val="28"/>
          <w:lang w:eastAsia="ar-SA"/>
        </w:rPr>
      </w:pPr>
      <w:r w:rsidRPr="006213DE">
        <w:rPr>
          <w:rFonts w:eastAsia="Times New Roman"/>
          <w:b/>
          <w:bCs/>
          <w:sz w:val="28"/>
          <w:szCs w:val="28"/>
          <w:lang w:eastAsia="ar-SA"/>
        </w:rPr>
        <w:t xml:space="preserve">- </w:t>
      </w:r>
      <w:r w:rsidR="00276D57" w:rsidRPr="006213DE">
        <w:rPr>
          <w:rFonts w:eastAsia="Times New Roman"/>
          <w:bCs/>
          <w:sz w:val="28"/>
          <w:szCs w:val="28"/>
          <w:lang w:eastAsia="ar-SA"/>
        </w:rPr>
        <w:t xml:space="preserve">в бумажном виде                                                 </w:t>
      </w:r>
      <w:r w:rsidRPr="006213DE">
        <w:rPr>
          <w:rFonts w:eastAsia="Times New Roman"/>
          <w:bCs/>
          <w:sz w:val="28"/>
          <w:szCs w:val="28"/>
          <w:lang w:eastAsia="ar-SA"/>
        </w:rPr>
        <w:t xml:space="preserve">  </w:t>
      </w:r>
      <w:r w:rsidR="00276D57" w:rsidRPr="006213DE">
        <w:rPr>
          <w:rFonts w:eastAsia="Times New Roman"/>
          <w:bCs/>
          <w:sz w:val="28"/>
          <w:szCs w:val="28"/>
          <w:lang w:eastAsia="ar-SA"/>
        </w:rPr>
        <w:t xml:space="preserve">      </w:t>
      </w:r>
      <w:r w:rsidR="006A1A45" w:rsidRPr="006213DE">
        <w:rPr>
          <w:rFonts w:eastAsia="Times New Roman"/>
          <w:bCs/>
          <w:sz w:val="28"/>
          <w:szCs w:val="28"/>
          <w:lang w:eastAsia="ar-SA"/>
        </w:rPr>
        <w:t>3</w:t>
      </w:r>
      <w:r w:rsidR="00067A89" w:rsidRPr="006213DE">
        <w:rPr>
          <w:rFonts w:eastAsia="Times New Roman"/>
          <w:bCs/>
          <w:sz w:val="28"/>
          <w:szCs w:val="28"/>
          <w:lang w:eastAsia="ar-SA"/>
        </w:rPr>
        <w:t xml:space="preserve"> экз.</w:t>
      </w:r>
      <w:r w:rsidR="00605799">
        <w:rPr>
          <w:rFonts w:eastAsia="Times New Roman"/>
          <w:bCs/>
          <w:sz w:val="28"/>
          <w:szCs w:val="28"/>
          <w:lang w:eastAsia="ar-SA"/>
        </w:rPr>
        <w:t xml:space="preserve"> (</w:t>
      </w:r>
      <w:r w:rsidR="006A1A45" w:rsidRPr="006213DE">
        <w:rPr>
          <w:rFonts w:eastAsia="Times New Roman"/>
          <w:bCs/>
          <w:sz w:val="28"/>
          <w:szCs w:val="28"/>
          <w:lang w:eastAsia="ar-SA"/>
        </w:rPr>
        <w:t xml:space="preserve">3-й, </w:t>
      </w:r>
      <w:r w:rsidR="00067A89" w:rsidRPr="006213DE">
        <w:rPr>
          <w:rFonts w:eastAsia="Times New Roman"/>
          <w:bCs/>
          <w:sz w:val="28"/>
          <w:szCs w:val="28"/>
          <w:lang w:eastAsia="ar-SA"/>
        </w:rPr>
        <w:t>4-й</w:t>
      </w:r>
      <w:r w:rsidR="00605799">
        <w:rPr>
          <w:rFonts w:eastAsia="Times New Roman"/>
          <w:bCs/>
          <w:sz w:val="28"/>
          <w:szCs w:val="28"/>
          <w:lang w:eastAsia="ar-SA"/>
        </w:rPr>
        <w:t>, 5-й</w:t>
      </w:r>
      <w:r w:rsidR="00067A89" w:rsidRPr="006213DE">
        <w:rPr>
          <w:rFonts w:eastAsia="Times New Roman"/>
          <w:bCs/>
          <w:sz w:val="28"/>
          <w:szCs w:val="28"/>
          <w:lang w:eastAsia="ar-SA"/>
        </w:rPr>
        <w:t xml:space="preserve"> экз</w:t>
      </w:r>
      <w:r w:rsidR="006A1A45" w:rsidRPr="006213DE">
        <w:rPr>
          <w:rFonts w:eastAsia="Times New Roman"/>
          <w:bCs/>
          <w:sz w:val="28"/>
          <w:szCs w:val="28"/>
          <w:lang w:eastAsia="ar-SA"/>
        </w:rPr>
        <w:t>.</w:t>
      </w:r>
      <w:r w:rsidR="00067A89" w:rsidRPr="006213DE">
        <w:rPr>
          <w:rFonts w:eastAsia="Times New Roman"/>
          <w:bCs/>
          <w:sz w:val="28"/>
          <w:szCs w:val="28"/>
          <w:lang w:eastAsia="ar-SA"/>
        </w:rPr>
        <w:t>);</w:t>
      </w:r>
    </w:p>
    <w:p w14:paraId="3EE6B0B8" w14:textId="4C608704" w:rsidR="00276D57" w:rsidRPr="006213DE" w:rsidRDefault="0066551C" w:rsidP="00605799">
      <w:pPr>
        <w:suppressAutoHyphens/>
        <w:spacing w:after="60"/>
        <w:ind w:right="566"/>
        <w:jc w:val="both"/>
        <w:rPr>
          <w:rFonts w:eastAsia="Times New Roman"/>
          <w:bCs/>
          <w:sz w:val="28"/>
          <w:szCs w:val="28"/>
          <w:lang w:eastAsia="ar-SA"/>
        </w:rPr>
      </w:pPr>
      <w:r w:rsidRPr="006213DE">
        <w:rPr>
          <w:rFonts w:eastAsia="Times New Roman"/>
          <w:b/>
          <w:bCs/>
          <w:sz w:val="28"/>
          <w:szCs w:val="28"/>
          <w:lang w:eastAsia="ar-SA"/>
        </w:rPr>
        <w:t>-</w:t>
      </w:r>
      <w:r w:rsidRPr="006213DE">
        <w:rPr>
          <w:rFonts w:eastAsia="Times New Roman"/>
          <w:bCs/>
          <w:sz w:val="28"/>
          <w:szCs w:val="28"/>
          <w:lang w:eastAsia="ar-SA"/>
        </w:rPr>
        <w:t xml:space="preserve"> </w:t>
      </w:r>
      <w:r w:rsidR="00276D57" w:rsidRPr="006213DE">
        <w:rPr>
          <w:rFonts w:eastAsia="Times New Roman"/>
          <w:bCs/>
          <w:sz w:val="28"/>
          <w:szCs w:val="28"/>
          <w:lang w:eastAsia="ar-SA"/>
        </w:rPr>
        <w:t xml:space="preserve">на электронном носителе </w:t>
      </w:r>
      <w:r w:rsidR="00276D57" w:rsidRPr="006213DE">
        <w:rPr>
          <w:rFonts w:eastAsia="Times New Roman"/>
          <w:bCs/>
          <w:sz w:val="28"/>
          <w:szCs w:val="28"/>
          <w:lang w:val="en-US" w:eastAsia="ar-SA"/>
        </w:rPr>
        <w:t>CD</w:t>
      </w:r>
      <w:r w:rsidR="00276D57" w:rsidRPr="006213DE">
        <w:rPr>
          <w:rFonts w:eastAsia="Times New Roman"/>
          <w:bCs/>
          <w:sz w:val="28"/>
          <w:szCs w:val="28"/>
          <w:lang w:eastAsia="ar-SA"/>
        </w:rPr>
        <w:t>-</w:t>
      </w:r>
      <w:r w:rsidR="00276D57" w:rsidRPr="006213DE">
        <w:rPr>
          <w:rFonts w:eastAsia="Times New Roman"/>
          <w:bCs/>
          <w:sz w:val="28"/>
          <w:szCs w:val="28"/>
          <w:lang w:val="en-US" w:eastAsia="ar-SA"/>
        </w:rPr>
        <w:t>R</w:t>
      </w:r>
      <w:r w:rsidR="00276D57" w:rsidRPr="006213DE">
        <w:rPr>
          <w:rFonts w:eastAsia="Times New Roman"/>
          <w:bCs/>
          <w:sz w:val="28"/>
          <w:szCs w:val="28"/>
          <w:lang w:eastAsia="ar-SA"/>
        </w:rPr>
        <w:t xml:space="preserve"> в формат</w:t>
      </w:r>
      <w:r w:rsidR="009562E5">
        <w:rPr>
          <w:rFonts w:eastAsia="Times New Roman"/>
          <w:bCs/>
          <w:sz w:val="28"/>
          <w:szCs w:val="28"/>
          <w:lang w:eastAsia="ar-SA"/>
        </w:rPr>
        <w:t>е</w:t>
      </w:r>
      <w:r w:rsidR="00276D57" w:rsidRPr="006213DE">
        <w:rPr>
          <w:rFonts w:eastAsia="Times New Roman"/>
          <w:bCs/>
          <w:sz w:val="28"/>
          <w:szCs w:val="28"/>
          <w:lang w:eastAsia="ar-SA"/>
        </w:rPr>
        <w:t xml:space="preserve"> </w:t>
      </w:r>
      <w:proofErr w:type="spellStart"/>
      <w:r w:rsidR="00276D57" w:rsidRPr="006213DE">
        <w:rPr>
          <w:rFonts w:eastAsia="Times New Roman"/>
          <w:bCs/>
          <w:sz w:val="28"/>
          <w:szCs w:val="28"/>
          <w:lang w:val="en-US" w:eastAsia="ar-SA"/>
        </w:rPr>
        <w:t>pdf</w:t>
      </w:r>
      <w:proofErr w:type="spellEnd"/>
      <w:r w:rsidR="00276D57" w:rsidRPr="006213DE">
        <w:rPr>
          <w:rFonts w:eastAsia="Times New Roman"/>
          <w:bCs/>
          <w:sz w:val="28"/>
          <w:szCs w:val="28"/>
          <w:lang w:eastAsia="ar-SA"/>
        </w:rPr>
        <w:t xml:space="preserve">       </w:t>
      </w:r>
      <w:r w:rsidRPr="006213DE">
        <w:rPr>
          <w:rFonts w:eastAsia="Times New Roman"/>
          <w:bCs/>
          <w:sz w:val="28"/>
          <w:szCs w:val="28"/>
          <w:lang w:eastAsia="ar-SA"/>
        </w:rPr>
        <w:t xml:space="preserve">                </w:t>
      </w:r>
      <w:r w:rsidR="00276D57" w:rsidRPr="006213DE">
        <w:rPr>
          <w:rFonts w:eastAsia="Times New Roman"/>
          <w:bCs/>
          <w:sz w:val="28"/>
          <w:szCs w:val="28"/>
          <w:lang w:eastAsia="ar-SA"/>
        </w:rPr>
        <w:t xml:space="preserve">    </w:t>
      </w:r>
      <w:r w:rsidR="006A1A45" w:rsidRPr="006213DE">
        <w:rPr>
          <w:rFonts w:eastAsia="Times New Roman"/>
          <w:bCs/>
          <w:sz w:val="28"/>
          <w:szCs w:val="28"/>
          <w:lang w:eastAsia="ar-SA"/>
        </w:rPr>
        <w:t>2</w:t>
      </w:r>
      <w:r w:rsidR="00276D57" w:rsidRPr="006213DE">
        <w:rPr>
          <w:rFonts w:eastAsia="Times New Roman"/>
          <w:bCs/>
          <w:sz w:val="28"/>
          <w:szCs w:val="28"/>
          <w:lang w:eastAsia="ar-SA"/>
        </w:rPr>
        <w:t xml:space="preserve"> диск</w:t>
      </w:r>
      <w:r w:rsidR="006A1A45" w:rsidRPr="006213DE">
        <w:rPr>
          <w:rFonts w:eastAsia="Times New Roman"/>
          <w:bCs/>
          <w:sz w:val="28"/>
          <w:szCs w:val="28"/>
          <w:lang w:eastAsia="ar-SA"/>
        </w:rPr>
        <w:t>а</w:t>
      </w:r>
      <w:r w:rsidR="00276D57" w:rsidRPr="006213DE">
        <w:rPr>
          <w:rFonts w:eastAsia="Times New Roman"/>
          <w:bCs/>
          <w:sz w:val="28"/>
          <w:szCs w:val="28"/>
          <w:lang w:eastAsia="ar-SA"/>
        </w:rPr>
        <w:t>;</w:t>
      </w:r>
    </w:p>
    <w:p w14:paraId="33164A8D" w14:textId="105A6287" w:rsidR="00D03CD4" w:rsidRDefault="006213DE" w:rsidP="00605799">
      <w:pPr>
        <w:suppressAutoHyphens/>
        <w:spacing w:after="60"/>
        <w:ind w:right="566"/>
        <w:jc w:val="both"/>
        <w:rPr>
          <w:rFonts w:eastAsia="Times New Roman"/>
          <w:bCs/>
          <w:sz w:val="28"/>
          <w:szCs w:val="28"/>
          <w:lang w:eastAsia="ar-SA"/>
        </w:rPr>
      </w:pPr>
      <w:r w:rsidRPr="006213DE">
        <w:rPr>
          <w:rFonts w:eastAsia="Times New Roman"/>
          <w:b/>
          <w:bCs/>
          <w:sz w:val="28"/>
          <w:szCs w:val="28"/>
          <w:lang w:eastAsia="ar-SA"/>
        </w:rPr>
        <w:t>2</w:t>
      </w:r>
      <w:r w:rsidR="0066551C" w:rsidRPr="006213DE">
        <w:rPr>
          <w:rFonts w:eastAsia="Times New Roman"/>
          <w:b/>
          <w:bCs/>
          <w:sz w:val="28"/>
          <w:szCs w:val="28"/>
          <w:lang w:eastAsia="ar-SA"/>
        </w:rPr>
        <w:t>. В</w:t>
      </w:r>
      <w:r w:rsidR="00BF5D74" w:rsidRPr="006213DE">
        <w:rPr>
          <w:rFonts w:eastAsia="Times New Roman"/>
          <w:b/>
          <w:bCs/>
          <w:sz w:val="28"/>
          <w:szCs w:val="28"/>
          <w:lang w:eastAsia="ar-SA"/>
        </w:rPr>
        <w:t xml:space="preserve"> архив исполнителя – ООО «</w:t>
      </w:r>
      <w:proofErr w:type="spellStart"/>
      <w:r w:rsidR="00BF5D74" w:rsidRPr="006213DE">
        <w:rPr>
          <w:rFonts w:eastAsia="Times New Roman"/>
          <w:b/>
          <w:bCs/>
          <w:sz w:val="28"/>
          <w:szCs w:val="28"/>
          <w:lang w:eastAsia="ar-SA"/>
        </w:rPr>
        <w:t>Инжгеопроект</w:t>
      </w:r>
      <w:proofErr w:type="spellEnd"/>
      <w:r w:rsidR="00E95821">
        <w:rPr>
          <w:rFonts w:eastAsia="Times New Roman"/>
          <w:b/>
          <w:bCs/>
          <w:sz w:val="28"/>
          <w:szCs w:val="28"/>
          <w:lang w:eastAsia="ar-SA"/>
        </w:rPr>
        <w:t>»</w:t>
      </w:r>
      <w:r w:rsidR="00D03CD4" w:rsidRPr="006213DE">
        <w:rPr>
          <w:rFonts w:eastAsia="Times New Roman"/>
          <w:bCs/>
          <w:sz w:val="28"/>
          <w:szCs w:val="28"/>
          <w:lang w:eastAsia="ar-SA"/>
        </w:rPr>
        <w:t xml:space="preserve">      </w:t>
      </w:r>
      <w:r w:rsidR="0066551C" w:rsidRPr="006213DE">
        <w:rPr>
          <w:rFonts w:eastAsia="Times New Roman"/>
          <w:bCs/>
          <w:sz w:val="28"/>
          <w:szCs w:val="28"/>
          <w:lang w:eastAsia="ar-SA"/>
        </w:rPr>
        <w:t xml:space="preserve">   </w:t>
      </w:r>
      <w:r w:rsidR="00D03CD4" w:rsidRPr="006213DE">
        <w:rPr>
          <w:rFonts w:eastAsia="Times New Roman"/>
          <w:bCs/>
          <w:sz w:val="28"/>
          <w:szCs w:val="28"/>
          <w:lang w:eastAsia="ar-SA"/>
        </w:rPr>
        <w:t xml:space="preserve">      </w:t>
      </w:r>
      <w:r w:rsidR="00067A89" w:rsidRPr="006213DE">
        <w:rPr>
          <w:rFonts w:eastAsia="Times New Roman"/>
          <w:bCs/>
          <w:sz w:val="28"/>
          <w:szCs w:val="28"/>
          <w:lang w:eastAsia="ar-SA"/>
        </w:rPr>
        <w:t xml:space="preserve"> </w:t>
      </w:r>
      <w:r w:rsidR="00D03CD4" w:rsidRPr="006213DE">
        <w:rPr>
          <w:rFonts w:eastAsia="Times New Roman"/>
          <w:bCs/>
          <w:sz w:val="28"/>
          <w:szCs w:val="28"/>
          <w:lang w:eastAsia="ar-SA"/>
        </w:rPr>
        <w:t xml:space="preserve">    1 экз.</w:t>
      </w:r>
      <w:r w:rsidR="00067A89" w:rsidRPr="006213DE">
        <w:rPr>
          <w:rFonts w:eastAsia="Times New Roman"/>
          <w:bCs/>
          <w:sz w:val="28"/>
          <w:szCs w:val="28"/>
          <w:lang w:eastAsia="ar-SA"/>
        </w:rPr>
        <w:t xml:space="preserve"> (1-й экз.)</w:t>
      </w:r>
    </w:p>
    <w:p w14:paraId="7936D68A" w14:textId="77777777" w:rsidR="008B6EF1" w:rsidRDefault="008B6EF1" w:rsidP="00276D57">
      <w:pPr>
        <w:suppressAutoHyphens/>
        <w:spacing w:after="60"/>
        <w:rPr>
          <w:rFonts w:eastAsia="Times New Roman"/>
          <w:bCs/>
          <w:sz w:val="28"/>
          <w:szCs w:val="28"/>
          <w:lang w:eastAsia="ar-SA"/>
        </w:rPr>
      </w:pPr>
    </w:p>
    <w:p w14:paraId="47D16BBC" w14:textId="77777777" w:rsidR="008B6EF1" w:rsidRPr="00D03CD4" w:rsidRDefault="008B6EF1" w:rsidP="00276D57">
      <w:pPr>
        <w:suppressAutoHyphens/>
        <w:spacing w:after="60"/>
        <w:rPr>
          <w:rFonts w:eastAsia="Times New Roman"/>
          <w:bCs/>
          <w:sz w:val="28"/>
          <w:szCs w:val="28"/>
          <w:lang w:eastAsia="ar-SA"/>
        </w:rPr>
      </w:pPr>
    </w:p>
    <w:p w14:paraId="481EF206" w14:textId="77777777" w:rsidR="00BF5D74" w:rsidRDefault="00BF5D74" w:rsidP="00BF5D74">
      <w:pPr>
        <w:suppressAutoHyphens/>
        <w:rPr>
          <w:rFonts w:eastAsia="Times New Roman"/>
          <w:bCs/>
          <w:sz w:val="28"/>
          <w:szCs w:val="24"/>
          <w:lang w:eastAsia="ar-SA"/>
        </w:rPr>
      </w:pPr>
      <w:r>
        <w:rPr>
          <w:rFonts w:eastAsia="Times New Roman"/>
          <w:bCs/>
          <w:sz w:val="28"/>
          <w:szCs w:val="24"/>
          <w:lang w:eastAsia="ar-SA"/>
        </w:rPr>
        <w:t xml:space="preserve">             </w:t>
      </w:r>
    </w:p>
    <w:p w14:paraId="6637AB24" w14:textId="77777777" w:rsidR="00BF5D74" w:rsidRPr="00BF5D74" w:rsidRDefault="00BF5D74" w:rsidP="00BF5D74">
      <w:pPr>
        <w:suppressAutoHyphens/>
        <w:rPr>
          <w:b/>
          <w:sz w:val="28"/>
          <w:szCs w:val="28"/>
        </w:rPr>
        <w:sectPr w:rsidR="00BF5D74" w:rsidRPr="00BF5D74" w:rsidSect="0022381B">
          <w:headerReference w:type="default" r:id="rId14"/>
          <w:footerReference w:type="default" r:id="rId15"/>
          <w:pgSz w:w="11906" w:h="16838" w:code="9"/>
          <w:pgMar w:top="426" w:right="566" w:bottom="851" w:left="1418" w:header="567" w:footer="615" w:gutter="0"/>
          <w:pgNumType w:start="1"/>
          <w:cols w:space="720"/>
        </w:sectPr>
      </w:pPr>
    </w:p>
    <w:p w14:paraId="046E7F82" w14:textId="77777777" w:rsidR="001215FF" w:rsidRPr="00F67089" w:rsidRDefault="001215FF" w:rsidP="001215FF">
      <w:pPr>
        <w:tabs>
          <w:tab w:val="right" w:leader="dot" w:pos="9639"/>
        </w:tabs>
        <w:spacing w:line="240" w:lineRule="auto"/>
        <w:jc w:val="center"/>
        <w:outlineLvl w:val="0"/>
        <w:rPr>
          <w:b/>
          <w:sz w:val="26"/>
          <w:szCs w:val="26"/>
        </w:rPr>
      </w:pPr>
      <w:bookmarkStart w:id="2" w:name="_Toc132199979"/>
      <w:r w:rsidRPr="00F67089">
        <w:rPr>
          <w:b/>
          <w:sz w:val="26"/>
          <w:szCs w:val="26"/>
        </w:rPr>
        <w:lastRenderedPageBreak/>
        <w:t>СОСТАВ ОТЧЕТНОЙ ДОКУМЕНТАЦИИ</w:t>
      </w:r>
      <w:bookmarkEnd w:id="2"/>
    </w:p>
    <w:tbl>
      <w:tblPr>
        <w:tblpPr w:leftFromText="180" w:rightFromText="180" w:vertAnchor="page" w:horzAnchor="margin" w:tblpXSpec="center" w:tblpY="1501"/>
        <w:tblW w:w="5222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2"/>
        <w:gridCol w:w="2621"/>
        <w:gridCol w:w="427"/>
        <w:gridCol w:w="5176"/>
        <w:gridCol w:w="850"/>
      </w:tblGrid>
      <w:tr w:rsidR="001215FF" w:rsidRPr="004D34CE" w14:paraId="17182706" w14:textId="77777777" w:rsidTr="00761E8D">
        <w:tc>
          <w:tcPr>
            <w:tcW w:w="49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1E4438" w14:textId="77777777" w:rsidR="001215FF" w:rsidRPr="004D34CE" w:rsidRDefault="001215FF" w:rsidP="00D90B8D">
            <w:pPr>
              <w:pStyle w:val="24"/>
              <w:spacing w:line="240" w:lineRule="auto"/>
              <w:ind w:right="-7"/>
              <w:jc w:val="center"/>
              <w:rPr>
                <w:b w:val="0"/>
                <w:szCs w:val="26"/>
              </w:rPr>
            </w:pPr>
            <w:r w:rsidRPr="004D34CE">
              <w:rPr>
                <w:b w:val="0"/>
                <w:szCs w:val="26"/>
              </w:rPr>
              <w:t>Номер</w:t>
            </w:r>
          </w:p>
          <w:p w14:paraId="0A2BCF58" w14:textId="77777777" w:rsidR="001215FF" w:rsidRPr="00CB0959" w:rsidRDefault="001215FF" w:rsidP="00D90B8D">
            <w:pPr>
              <w:pStyle w:val="24"/>
              <w:spacing w:line="240" w:lineRule="auto"/>
              <w:ind w:right="-7"/>
              <w:jc w:val="center"/>
              <w:rPr>
                <w:b w:val="0"/>
                <w:szCs w:val="26"/>
                <w:lang w:val="ru-RU"/>
              </w:rPr>
            </w:pPr>
            <w:r w:rsidRPr="004D34CE">
              <w:rPr>
                <w:b w:val="0"/>
                <w:szCs w:val="26"/>
              </w:rPr>
              <w:t>тома</w:t>
            </w:r>
          </w:p>
        </w:tc>
        <w:tc>
          <w:tcPr>
            <w:tcW w:w="130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BE22E2" w14:textId="77777777" w:rsidR="001215FF" w:rsidRPr="004D34CE" w:rsidRDefault="001215FF" w:rsidP="00D90B8D">
            <w:pPr>
              <w:pStyle w:val="24"/>
              <w:spacing w:line="240" w:lineRule="auto"/>
              <w:jc w:val="center"/>
              <w:rPr>
                <w:b w:val="0"/>
                <w:szCs w:val="26"/>
              </w:rPr>
            </w:pPr>
            <w:r w:rsidRPr="004D34CE">
              <w:rPr>
                <w:b w:val="0"/>
                <w:szCs w:val="26"/>
              </w:rPr>
              <w:t>Обозначение</w:t>
            </w:r>
          </w:p>
        </w:tc>
        <w:tc>
          <w:tcPr>
            <w:tcW w:w="2783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4D0F9F" w14:textId="77777777" w:rsidR="001215FF" w:rsidRPr="004D34CE" w:rsidRDefault="001215FF" w:rsidP="00D90B8D">
            <w:pPr>
              <w:pStyle w:val="24"/>
              <w:spacing w:line="240" w:lineRule="auto"/>
              <w:jc w:val="center"/>
              <w:rPr>
                <w:b w:val="0"/>
                <w:szCs w:val="26"/>
              </w:rPr>
            </w:pPr>
            <w:r w:rsidRPr="004D34CE">
              <w:rPr>
                <w:b w:val="0"/>
                <w:szCs w:val="26"/>
              </w:rPr>
              <w:t>Наименование</w:t>
            </w:r>
          </w:p>
        </w:tc>
        <w:tc>
          <w:tcPr>
            <w:tcW w:w="42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5D003C" w14:textId="77777777" w:rsidR="001215FF" w:rsidRPr="004D34CE" w:rsidRDefault="001215FF" w:rsidP="00D90B8D">
            <w:pPr>
              <w:pStyle w:val="24"/>
              <w:spacing w:line="240" w:lineRule="auto"/>
              <w:jc w:val="center"/>
              <w:rPr>
                <w:b w:val="0"/>
                <w:szCs w:val="26"/>
                <w:lang w:val="ru-RU"/>
              </w:rPr>
            </w:pPr>
            <w:r w:rsidRPr="004D34CE">
              <w:rPr>
                <w:b w:val="0"/>
                <w:szCs w:val="26"/>
              </w:rPr>
              <w:t>При</w:t>
            </w:r>
          </w:p>
          <w:p w14:paraId="57DEBD7C" w14:textId="77777777" w:rsidR="001215FF" w:rsidRPr="004D34CE" w:rsidRDefault="001215FF" w:rsidP="00D90B8D">
            <w:pPr>
              <w:pStyle w:val="24"/>
              <w:spacing w:line="240" w:lineRule="auto"/>
              <w:jc w:val="center"/>
              <w:rPr>
                <w:b w:val="0"/>
                <w:szCs w:val="26"/>
              </w:rPr>
            </w:pPr>
            <w:proofErr w:type="spellStart"/>
            <w:r w:rsidRPr="004D34CE">
              <w:rPr>
                <w:b w:val="0"/>
                <w:szCs w:val="26"/>
              </w:rPr>
              <w:t>ме-чание</w:t>
            </w:r>
            <w:proofErr w:type="spellEnd"/>
          </w:p>
        </w:tc>
      </w:tr>
      <w:tr w:rsidR="001215FF" w:rsidRPr="004D34CE" w14:paraId="1D661490" w14:textId="77777777" w:rsidTr="00D90B8D">
        <w:tc>
          <w:tcPr>
            <w:tcW w:w="5000" w:type="pct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49DD704" w14:textId="77777777" w:rsidR="001215FF" w:rsidRPr="009E5754" w:rsidRDefault="001215FF" w:rsidP="00D90B8D">
            <w:pPr>
              <w:suppressAutoHyphens/>
              <w:spacing w:line="300" w:lineRule="auto"/>
              <w:jc w:val="center"/>
              <w:rPr>
                <w:rFonts w:eastAsia="Times New Roman"/>
                <w:b/>
                <w:sz w:val="28"/>
                <w:szCs w:val="28"/>
                <w:lang w:eastAsia="ar-SA"/>
              </w:rPr>
            </w:pPr>
            <w:r w:rsidRPr="004067C1">
              <w:rPr>
                <w:rFonts w:eastAsia="Times New Roman"/>
                <w:b/>
                <w:sz w:val="28"/>
                <w:szCs w:val="28"/>
                <w:lang w:eastAsia="ar-SA"/>
              </w:rPr>
              <w:t xml:space="preserve">«Проект </w:t>
            </w:r>
            <w:r>
              <w:rPr>
                <w:rFonts w:eastAsia="Times New Roman"/>
                <w:b/>
                <w:sz w:val="28"/>
                <w:szCs w:val="28"/>
                <w:lang w:eastAsia="ar-SA"/>
              </w:rPr>
              <w:t>планировки</w:t>
            </w:r>
            <w:r w:rsidRPr="009E5754">
              <w:rPr>
                <w:rFonts w:eastAsia="Times New Roman"/>
                <w:b/>
                <w:sz w:val="28"/>
                <w:szCs w:val="28"/>
                <w:lang w:eastAsia="ar-SA"/>
              </w:rPr>
              <w:t xml:space="preserve"> территории в районе земельных участков </w:t>
            </w:r>
          </w:p>
          <w:p w14:paraId="064E7306" w14:textId="77777777" w:rsidR="001215FF" w:rsidRPr="009E5754" w:rsidRDefault="001215FF" w:rsidP="00D90B8D">
            <w:pPr>
              <w:suppressAutoHyphens/>
              <w:spacing w:line="300" w:lineRule="auto"/>
              <w:jc w:val="center"/>
              <w:rPr>
                <w:rFonts w:eastAsia="Times New Roman"/>
                <w:b/>
                <w:sz w:val="28"/>
                <w:szCs w:val="28"/>
                <w:lang w:eastAsia="ar-SA"/>
              </w:rPr>
            </w:pPr>
            <w:r w:rsidRPr="009E5754">
              <w:rPr>
                <w:rFonts w:eastAsia="Times New Roman"/>
                <w:b/>
                <w:sz w:val="28"/>
                <w:szCs w:val="28"/>
                <w:lang w:eastAsia="ar-SA"/>
              </w:rPr>
              <w:t>по ул. Советской Гвардии, 52, 60, 60а и ул</w:t>
            </w:r>
            <w:r>
              <w:rPr>
                <w:rFonts w:eastAsia="Times New Roman"/>
                <w:b/>
                <w:sz w:val="28"/>
                <w:szCs w:val="28"/>
                <w:lang w:eastAsia="ar-SA"/>
              </w:rPr>
              <w:t>.</w:t>
            </w:r>
            <w:r w:rsidRPr="009E5754">
              <w:rPr>
                <w:rFonts w:eastAsia="Times New Roman"/>
                <w:b/>
                <w:sz w:val="28"/>
                <w:szCs w:val="28"/>
                <w:lang w:eastAsia="ar-SA"/>
              </w:rPr>
              <w:t xml:space="preserve"> Дворжака, 20, 22, 27 </w:t>
            </w:r>
          </w:p>
          <w:p w14:paraId="0A9F53FF" w14:textId="77777777" w:rsidR="001215FF" w:rsidRPr="00F51397" w:rsidRDefault="001215FF" w:rsidP="00D90B8D">
            <w:pPr>
              <w:suppressAutoHyphens/>
              <w:spacing w:line="300" w:lineRule="auto"/>
              <w:jc w:val="center"/>
              <w:rPr>
                <w:b/>
                <w:szCs w:val="26"/>
              </w:rPr>
            </w:pPr>
            <w:r w:rsidRPr="009E5754">
              <w:rPr>
                <w:rFonts w:eastAsia="Times New Roman"/>
                <w:b/>
                <w:sz w:val="28"/>
                <w:szCs w:val="28"/>
                <w:lang w:eastAsia="ar-SA"/>
              </w:rPr>
              <w:t xml:space="preserve">в </w:t>
            </w:r>
            <w:proofErr w:type="spellStart"/>
            <w:r w:rsidRPr="009E5754">
              <w:rPr>
                <w:rFonts w:eastAsia="Times New Roman"/>
                <w:b/>
                <w:sz w:val="28"/>
                <w:szCs w:val="28"/>
                <w:lang w:eastAsia="ar-SA"/>
              </w:rPr>
              <w:t>Трусовском</w:t>
            </w:r>
            <w:proofErr w:type="spellEnd"/>
            <w:r w:rsidRPr="009E5754">
              <w:rPr>
                <w:rFonts w:eastAsia="Times New Roman"/>
                <w:b/>
                <w:sz w:val="28"/>
                <w:szCs w:val="28"/>
                <w:lang w:eastAsia="ar-SA"/>
              </w:rPr>
              <w:t xml:space="preserve"> районе города Астрахани»</w:t>
            </w:r>
          </w:p>
        </w:tc>
      </w:tr>
      <w:tr w:rsidR="001215FF" w:rsidRPr="004D34CE" w14:paraId="78CA684F" w14:textId="77777777" w:rsidTr="00761E8D">
        <w:tc>
          <w:tcPr>
            <w:tcW w:w="49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02F9141" w14:textId="77777777" w:rsidR="001215FF" w:rsidRPr="00AB5816" w:rsidRDefault="001215FF" w:rsidP="00D90B8D">
            <w:pPr>
              <w:pStyle w:val="24"/>
              <w:spacing w:line="240" w:lineRule="auto"/>
              <w:jc w:val="center"/>
              <w:rPr>
                <w:b w:val="0"/>
                <w:szCs w:val="26"/>
                <w:lang w:val="ru-RU"/>
              </w:rPr>
            </w:pPr>
            <w:r>
              <w:rPr>
                <w:b w:val="0"/>
                <w:szCs w:val="26"/>
                <w:lang w:val="ru-RU"/>
              </w:rPr>
              <w:t>Том</w:t>
            </w:r>
            <w:proofErr w:type="gramStart"/>
            <w:r>
              <w:rPr>
                <w:b w:val="0"/>
                <w:szCs w:val="26"/>
                <w:lang w:val="ru-RU"/>
              </w:rPr>
              <w:t>1</w:t>
            </w:r>
            <w:proofErr w:type="gramEnd"/>
          </w:p>
        </w:tc>
        <w:tc>
          <w:tcPr>
            <w:tcW w:w="1514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E46C9D" w14:textId="77777777" w:rsidR="001215FF" w:rsidRPr="00CD4DBD" w:rsidRDefault="001215FF" w:rsidP="00D90B8D">
            <w:pPr>
              <w:pStyle w:val="1f6"/>
              <w:ind w:left="113" w:firstLine="455"/>
              <w:rPr>
                <w:rFonts w:ascii="Times New Roman" w:hAnsi="Times New Roman"/>
                <w:sz w:val="26"/>
                <w:szCs w:val="26"/>
              </w:rPr>
            </w:pPr>
            <w:bookmarkStart w:id="3" w:name="_Toc57971813"/>
            <w:r>
              <w:rPr>
                <w:rFonts w:ascii="Times New Roman" w:hAnsi="Times New Roman"/>
                <w:bCs/>
                <w:sz w:val="28"/>
                <w:szCs w:val="28"/>
              </w:rPr>
              <w:t>09-21</w:t>
            </w:r>
            <w:r w:rsidRPr="00CD4DBD">
              <w:rPr>
                <w:rFonts w:ascii="Times New Roman" w:hAnsi="Times New Roman"/>
                <w:sz w:val="26"/>
                <w:szCs w:val="26"/>
              </w:rPr>
              <w:t>-ИГДИ</w:t>
            </w:r>
            <w:bookmarkEnd w:id="3"/>
          </w:p>
        </w:tc>
        <w:tc>
          <w:tcPr>
            <w:tcW w:w="257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27A292" w14:textId="77777777" w:rsidR="001215FF" w:rsidRPr="004D34CE" w:rsidRDefault="001215FF" w:rsidP="00D90B8D">
            <w:pPr>
              <w:pStyle w:val="1f6"/>
              <w:spacing w:line="216" w:lineRule="auto"/>
              <w:ind w:firstLine="0"/>
              <w:rPr>
                <w:rFonts w:ascii="Times New Roman" w:hAnsi="Times New Roman"/>
                <w:sz w:val="26"/>
                <w:szCs w:val="26"/>
              </w:rPr>
            </w:pPr>
            <w:bookmarkStart w:id="4" w:name="_Toc57971814"/>
            <w:r w:rsidRPr="004D34CE">
              <w:rPr>
                <w:rFonts w:ascii="Times New Roman" w:hAnsi="Times New Roman"/>
                <w:sz w:val="26"/>
                <w:szCs w:val="26"/>
              </w:rPr>
              <w:t>Технический отчет по результатам инжене</w:t>
            </w:r>
            <w:r w:rsidRPr="004D34CE">
              <w:rPr>
                <w:rFonts w:ascii="Times New Roman" w:hAnsi="Times New Roman"/>
                <w:sz w:val="26"/>
                <w:szCs w:val="26"/>
              </w:rPr>
              <w:t>р</w:t>
            </w:r>
            <w:r w:rsidRPr="004D34CE">
              <w:rPr>
                <w:rFonts w:ascii="Times New Roman" w:hAnsi="Times New Roman"/>
                <w:sz w:val="26"/>
                <w:szCs w:val="26"/>
              </w:rPr>
              <w:t>но-геодезических изысканий для подготовки проектной документации</w:t>
            </w:r>
            <w:bookmarkEnd w:id="4"/>
          </w:p>
        </w:tc>
        <w:tc>
          <w:tcPr>
            <w:tcW w:w="42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C94854B" w14:textId="77777777" w:rsidR="001215FF" w:rsidRPr="004D34CE" w:rsidRDefault="001215FF" w:rsidP="00D90B8D">
            <w:pPr>
              <w:pStyle w:val="24"/>
              <w:spacing w:line="240" w:lineRule="auto"/>
              <w:jc w:val="center"/>
              <w:rPr>
                <w:szCs w:val="26"/>
                <w:lang w:val="ru-RU"/>
              </w:rPr>
            </w:pPr>
          </w:p>
        </w:tc>
      </w:tr>
      <w:tr w:rsidR="001215FF" w:rsidRPr="004D34CE" w14:paraId="06A1924C" w14:textId="77777777" w:rsidTr="00761E8D">
        <w:tc>
          <w:tcPr>
            <w:tcW w:w="49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8108548" w14:textId="77777777" w:rsidR="001215FF" w:rsidRPr="009B45BA" w:rsidRDefault="001215FF" w:rsidP="00D90B8D">
            <w:pPr>
              <w:pStyle w:val="24"/>
              <w:spacing w:line="240" w:lineRule="auto"/>
              <w:jc w:val="center"/>
              <w:rPr>
                <w:b w:val="0"/>
                <w:szCs w:val="26"/>
                <w:lang w:val="ru-RU"/>
              </w:rPr>
            </w:pPr>
            <w:r w:rsidRPr="009B45BA">
              <w:rPr>
                <w:b w:val="0"/>
                <w:szCs w:val="26"/>
                <w:lang w:val="ru-RU"/>
              </w:rPr>
              <w:t>Том 2</w:t>
            </w:r>
          </w:p>
        </w:tc>
        <w:tc>
          <w:tcPr>
            <w:tcW w:w="1514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CD5C1E4" w14:textId="424DFD01" w:rsidR="001215FF" w:rsidRPr="009B45BA" w:rsidRDefault="001215FF" w:rsidP="00D90B8D">
            <w:pPr>
              <w:pStyle w:val="1f6"/>
              <w:ind w:left="113" w:firstLine="455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09</w:t>
            </w:r>
            <w:r w:rsidRPr="009B45BA">
              <w:rPr>
                <w:rFonts w:ascii="Times New Roman" w:hAnsi="Times New Roman"/>
                <w:bCs/>
                <w:sz w:val="28"/>
                <w:szCs w:val="28"/>
              </w:rPr>
              <w:t>-21</w:t>
            </w:r>
            <w:r w:rsidRPr="009B45BA">
              <w:rPr>
                <w:rFonts w:ascii="Times New Roman" w:hAnsi="Times New Roman"/>
                <w:sz w:val="26"/>
                <w:szCs w:val="26"/>
              </w:rPr>
              <w:t>-</w:t>
            </w:r>
            <w:r>
              <w:rPr>
                <w:rFonts w:ascii="Times New Roman" w:hAnsi="Times New Roman"/>
                <w:sz w:val="26"/>
                <w:szCs w:val="26"/>
              </w:rPr>
              <w:t>П</w:t>
            </w:r>
            <w:r w:rsidR="00761E8D">
              <w:rPr>
                <w:rFonts w:ascii="Times New Roman" w:hAnsi="Times New Roman"/>
                <w:sz w:val="26"/>
                <w:szCs w:val="26"/>
              </w:rPr>
              <w:t>П</w:t>
            </w:r>
          </w:p>
        </w:tc>
        <w:tc>
          <w:tcPr>
            <w:tcW w:w="257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F7C4483" w14:textId="76CDA89E" w:rsidR="001215FF" w:rsidRPr="009B45BA" w:rsidRDefault="00761E8D" w:rsidP="00D90B8D">
            <w:pPr>
              <w:pStyle w:val="1f6"/>
              <w:spacing w:line="216" w:lineRule="auto"/>
              <w:ind w:firstLine="0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Проект планировки территории</w:t>
            </w:r>
          </w:p>
        </w:tc>
        <w:tc>
          <w:tcPr>
            <w:tcW w:w="42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D5D12A8" w14:textId="77777777" w:rsidR="001215FF" w:rsidRPr="00FB126E" w:rsidRDefault="001215FF" w:rsidP="00D90B8D">
            <w:pPr>
              <w:pStyle w:val="24"/>
              <w:spacing w:line="240" w:lineRule="auto"/>
              <w:jc w:val="center"/>
              <w:rPr>
                <w:color w:val="FFFFFF"/>
                <w:szCs w:val="26"/>
                <w:highlight w:val="yellow"/>
                <w:lang w:val="ru-RU"/>
              </w:rPr>
            </w:pPr>
          </w:p>
        </w:tc>
      </w:tr>
      <w:tr w:rsidR="00761E8D" w:rsidRPr="004D34CE" w14:paraId="1D7EAE8D" w14:textId="77777777" w:rsidTr="00761E8D">
        <w:tc>
          <w:tcPr>
            <w:tcW w:w="49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F762A39" w14:textId="77777777" w:rsidR="00761E8D" w:rsidRPr="009B45BA" w:rsidRDefault="00761E8D" w:rsidP="00761E8D">
            <w:pPr>
              <w:pStyle w:val="24"/>
              <w:spacing w:line="240" w:lineRule="auto"/>
              <w:jc w:val="center"/>
              <w:rPr>
                <w:b w:val="0"/>
                <w:szCs w:val="26"/>
                <w:lang w:val="ru-RU"/>
              </w:rPr>
            </w:pPr>
            <w:r>
              <w:rPr>
                <w:b w:val="0"/>
                <w:szCs w:val="26"/>
                <w:lang w:val="ru-RU"/>
              </w:rPr>
              <w:t>Том 3</w:t>
            </w:r>
          </w:p>
        </w:tc>
        <w:tc>
          <w:tcPr>
            <w:tcW w:w="1514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33ECAE2" w14:textId="253CCD35" w:rsidR="00761E8D" w:rsidRDefault="00761E8D" w:rsidP="00761E8D">
            <w:pPr>
              <w:pStyle w:val="1f6"/>
              <w:ind w:left="113" w:firstLine="455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09-21-ПМ</w:t>
            </w:r>
          </w:p>
        </w:tc>
        <w:tc>
          <w:tcPr>
            <w:tcW w:w="257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AFA3BCF" w14:textId="7A30673D" w:rsidR="00761E8D" w:rsidRPr="009E5754" w:rsidRDefault="00761E8D" w:rsidP="00761E8D">
            <w:pPr>
              <w:pStyle w:val="1f6"/>
              <w:spacing w:line="216" w:lineRule="auto"/>
              <w:ind w:firstLine="0"/>
              <w:rPr>
                <w:rFonts w:ascii="Times New Roman" w:hAnsi="Times New Roman"/>
                <w:sz w:val="26"/>
                <w:szCs w:val="26"/>
              </w:rPr>
            </w:pPr>
            <w:r w:rsidRPr="009E5754">
              <w:rPr>
                <w:rFonts w:ascii="Times New Roman" w:hAnsi="Times New Roman"/>
                <w:sz w:val="26"/>
                <w:szCs w:val="26"/>
              </w:rPr>
              <w:t>Проект межевания территории</w:t>
            </w:r>
          </w:p>
        </w:tc>
        <w:tc>
          <w:tcPr>
            <w:tcW w:w="42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CD549D7" w14:textId="77777777" w:rsidR="00761E8D" w:rsidRPr="00FB126E" w:rsidRDefault="00761E8D" w:rsidP="00761E8D">
            <w:pPr>
              <w:pStyle w:val="24"/>
              <w:spacing w:line="240" w:lineRule="auto"/>
              <w:jc w:val="center"/>
              <w:rPr>
                <w:color w:val="FFFFFF"/>
                <w:szCs w:val="26"/>
                <w:highlight w:val="yellow"/>
                <w:lang w:val="ru-RU"/>
              </w:rPr>
            </w:pPr>
          </w:p>
        </w:tc>
      </w:tr>
      <w:tr w:rsidR="00761E8D" w:rsidRPr="004D34CE" w14:paraId="4FFC4D41" w14:textId="77777777" w:rsidTr="00761E8D">
        <w:tc>
          <w:tcPr>
            <w:tcW w:w="493" w:type="pct"/>
            <w:tcBorders>
              <w:top w:val="single" w:sz="8" w:space="0" w:color="auto"/>
            </w:tcBorders>
            <w:vAlign w:val="center"/>
          </w:tcPr>
          <w:p w14:paraId="1FFB0B00" w14:textId="77777777" w:rsidR="00761E8D" w:rsidRPr="00FB126E" w:rsidRDefault="00761E8D" w:rsidP="00761E8D">
            <w:pPr>
              <w:pStyle w:val="24"/>
              <w:spacing w:line="240" w:lineRule="auto"/>
              <w:jc w:val="center"/>
              <w:rPr>
                <w:b w:val="0"/>
                <w:color w:val="FFFFFF"/>
                <w:szCs w:val="26"/>
                <w:lang w:val="ru-RU"/>
              </w:rPr>
            </w:pPr>
            <w:r w:rsidRPr="00FB126E">
              <w:rPr>
                <w:b w:val="0"/>
                <w:color w:val="FFFFFF"/>
                <w:szCs w:val="26"/>
                <w:lang w:val="ru-RU"/>
              </w:rPr>
              <w:t>Том 3</w:t>
            </w:r>
          </w:p>
        </w:tc>
        <w:tc>
          <w:tcPr>
            <w:tcW w:w="1514" w:type="pct"/>
            <w:gridSpan w:val="2"/>
            <w:tcBorders>
              <w:top w:val="single" w:sz="8" w:space="0" w:color="auto"/>
            </w:tcBorders>
            <w:vAlign w:val="center"/>
          </w:tcPr>
          <w:p w14:paraId="7CE1C62E" w14:textId="77777777" w:rsidR="00761E8D" w:rsidRPr="00FB126E" w:rsidRDefault="00761E8D" w:rsidP="00761E8D">
            <w:pPr>
              <w:pStyle w:val="1f6"/>
              <w:ind w:left="113" w:firstLine="0"/>
              <w:rPr>
                <w:rFonts w:ascii="Times New Roman" w:hAnsi="Times New Roman"/>
                <w:color w:val="FFFFFF"/>
                <w:sz w:val="26"/>
                <w:szCs w:val="26"/>
              </w:rPr>
            </w:pPr>
            <w:bookmarkStart w:id="5" w:name="_Toc57971816"/>
            <w:r w:rsidRPr="00FB126E">
              <w:rPr>
                <w:rFonts w:ascii="Times New Roman" w:hAnsi="Times New Roman"/>
                <w:color w:val="FFFFFF"/>
                <w:sz w:val="26"/>
                <w:szCs w:val="26"/>
              </w:rPr>
              <w:t>92-20-ИЭИ</w:t>
            </w:r>
            <w:bookmarkEnd w:id="5"/>
          </w:p>
        </w:tc>
        <w:tc>
          <w:tcPr>
            <w:tcW w:w="2571" w:type="pct"/>
            <w:tcBorders>
              <w:top w:val="single" w:sz="8" w:space="0" w:color="auto"/>
            </w:tcBorders>
            <w:vAlign w:val="center"/>
          </w:tcPr>
          <w:p w14:paraId="7C7CC1FA" w14:textId="77777777" w:rsidR="00761E8D" w:rsidRPr="00FB126E" w:rsidRDefault="00761E8D" w:rsidP="00761E8D">
            <w:pPr>
              <w:pStyle w:val="1f6"/>
              <w:spacing w:line="216" w:lineRule="auto"/>
              <w:ind w:firstLine="0"/>
              <w:rPr>
                <w:rFonts w:ascii="Times New Roman" w:hAnsi="Times New Roman"/>
                <w:color w:val="FFFFFF"/>
                <w:sz w:val="26"/>
                <w:szCs w:val="26"/>
              </w:rPr>
            </w:pPr>
            <w:bookmarkStart w:id="6" w:name="_Toc57971817"/>
            <w:r w:rsidRPr="00FB126E">
              <w:rPr>
                <w:rFonts w:ascii="Times New Roman" w:hAnsi="Times New Roman"/>
                <w:color w:val="FFFFFF"/>
                <w:sz w:val="26"/>
                <w:szCs w:val="26"/>
              </w:rPr>
              <w:t>Технический отчет по результатам инжене</w:t>
            </w:r>
            <w:r w:rsidRPr="00FB126E">
              <w:rPr>
                <w:rFonts w:ascii="Times New Roman" w:hAnsi="Times New Roman"/>
                <w:color w:val="FFFFFF"/>
                <w:sz w:val="26"/>
                <w:szCs w:val="26"/>
              </w:rPr>
              <w:t>р</w:t>
            </w:r>
            <w:r w:rsidRPr="00FB126E">
              <w:rPr>
                <w:rFonts w:ascii="Times New Roman" w:hAnsi="Times New Roman"/>
                <w:color w:val="FFFFFF"/>
                <w:sz w:val="26"/>
                <w:szCs w:val="26"/>
              </w:rPr>
              <w:t>но-экологических изысканий для подготовки проектной документации</w:t>
            </w:r>
            <w:bookmarkEnd w:id="6"/>
          </w:p>
        </w:tc>
        <w:tc>
          <w:tcPr>
            <w:tcW w:w="422" w:type="pct"/>
            <w:tcBorders>
              <w:top w:val="single" w:sz="8" w:space="0" w:color="auto"/>
            </w:tcBorders>
            <w:vAlign w:val="center"/>
          </w:tcPr>
          <w:p w14:paraId="592A89FB" w14:textId="77777777" w:rsidR="00761E8D" w:rsidRPr="00FB126E" w:rsidRDefault="00761E8D" w:rsidP="00761E8D">
            <w:pPr>
              <w:pStyle w:val="24"/>
              <w:spacing w:line="240" w:lineRule="auto"/>
              <w:jc w:val="center"/>
              <w:rPr>
                <w:color w:val="FFFFFF"/>
                <w:szCs w:val="26"/>
                <w:highlight w:val="yellow"/>
                <w:lang w:val="ru-RU"/>
              </w:rPr>
            </w:pPr>
          </w:p>
        </w:tc>
      </w:tr>
    </w:tbl>
    <w:p w14:paraId="3D771F66" w14:textId="77777777" w:rsidR="00BD50AE" w:rsidRPr="00BD50AE" w:rsidRDefault="00BD50AE" w:rsidP="00CB0959">
      <w:pPr>
        <w:rPr>
          <w:sz w:val="28"/>
          <w:szCs w:val="28"/>
        </w:rPr>
      </w:pPr>
    </w:p>
    <w:p w14:paraId="1DFC6FF0" w14:textId="77777777" w:rsidR="00BD50AE" w:rsidRDefault="00BD50AE" w:rsidP="00CB0959">
      <w:pPr>
        <w:rPr>
          <w:sz w:val="28"/>
          <w:szCs w:val="28"/>
        </w:rPr>
      </w:pPr>
    </w:p>
    <w:p w14:paraId="785F0288" w14:textId="77777777" w:rsidR="00CB0959" w:rsidRDefault="00CB0959" w:rsidP="00CB0959">
      <w:pPr>
        <w:tabs>
          <w:tab w:val="left" w:pos="2104"/>
        </w:tabs>
        <w:rPr>
          <w:sz w:val="28"/>
          <w:szCs w:val="28"/>
        </w:rPr>
      </w:pPr>
    </w:p>
    <w:p w14:paraId="6FF10C05" w14:textId="77777777" w:rsidR="00BD50AE" w:rsidRDefault="00BD50AE" w:rsidP="00CB0959">
      <w:pPr>
        <w:tabs>
          <w:tab w:val="left" w:pos="2104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14:paraId="0D671C52" w14:textId="77777777" w:rsidR="00793A11" w:rsidRDefault="00793A11" w:rsidP="00CB0959">
      <w:pPr>
        <w:rPr>
          <w:sz w:val="28"/>
          <w:szCs w:val="28"/>
        </w:rPr>
      </w:pPr>
    </w:p>
    <w:p w14:paraId="47B63D0C" w14:textId="77777777" w:rsidR="00CB0959" w:rsidRDefault="00CB0959" w:rsidP="00CB0959">
      <w:pPr>
        <w:rPr>
          <w:sz w:val="28"/>
          <w:szCs w:val="28"/>
        </w:rPr>
      </w:pPr>
    </w:p>
    <w:p w14:paraId="3550C53C" w14:textId="77777777" w:rsidR="00CB0959" w:rsidRDefault="00CB0959" w:rsidP="00CB0959">
      <w:pPr>
        <w:rPr>
          <w:sz w:val="28"/>
          <w:szCs w:val="28"/>
        </w:rPr>
      </w:pPr>
    </w:p>
    <w:p w14:paraId="76AB5A66" w14:textId="538FE38F" w:rsidR="00CB0959" w:rsidRDefault="00CB0959" w:rsidP="00CB0959">
      <w:pPr>
        <w:rPr>
          <w:sz w:val="28"/>
          <w:szCs w:val="28"/>
        </w:rPr>
      </w:pPr>
    </w:p>
    <w:tbl>
      <w:tblPr>
        <w:tblpPr w:leftFromText="180" w:rightFromText="180" w:vertAnchor="page" w:horzAnchor="margin" w:tblpXSpec="center" w:tblpY="1501"/>
        <w:tblW w:w="5222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2"/>
        <w:gridCol w:w="3048"/>
        <w:gridCol w:w="5176"/>
        <w:gridCol w:w="850"/>
      </w:tblGrid>
      <w:tr w:rsidR="00CD4DBD" w:rsidRPr="004D34CE" w14:paraId="27E149C2" w14:textId="77777777" w:rsidTr="001215FF">
        <w:tc>
          <w:tcPr>
            <w:tcW w:w="493" w:type="pct"/>
            <w:vAlign w:val="center"/>
          </w:tcPr>
          <w:p w14:paraId="26B7DF76" w14:textId="70C55A89" w:rsidR="00CB0959" w:rsidRPr="00BD50AE" w:rsidRDefault="00CB0959" w:rsidP="00BD50AE">
            <w:pPr>
              <w:rPr>
                <w:sz w:val="28"/>
                <w:szCs w:val="28"/>
              </w:rPr>
              <w:sectPr w:rsidR="00CB0959" w:rsidRPr="00BD50AE" w:rsidSect="00EA4743">
                <w:footerReference w:type="default" r:id="rId16"/>
                <w:headerReference w:type="first" r:id="rId17"/>
                <w:footerReference w:type="first" r:id="rId18"/>
                <w:pgSz w:w="11906" w:h="16838"/>
                <w:pgMar w:top="851" w:right="707" w:bottom="1701" w:left="1701" w:header="0" w:footer="851" w:gutter="0"/>
                <w:pgNumType w:start="2"/>
                <w:cols w:space="708"/>
                <w:titlePg/>
                <w:docGrid w:linePitch="360"/>
              </w:sectPr>
            </w:pPr>
          </w:p>
          <w:p w14:paraId="455D2CC7" w14:textId="77777777" w:rsidR="00CD4DBD" w:rsidRPr="00FB126E" w:rsidRDefault="00CD4DBD" w:rsidP="00CD4DBD">
            <w:pPr>
              <w:pStyle w:val="24"/>
              <w:spacing w:line="240" w:lineRule="auto"/>
              <w:jc w:val="center"/>
              <w:rPr>
                <w:b w:val="0"/>
                <w:color w:val="FFFFFF"/>
                <w:szCs w:val="26"/>
                <w:lang w:val="ru-RU"/>
              </w:rPr>
            </w:pPr>
            <w:r w:rsidRPr="00FB126E">
              <w:rPr>
                <w:b w:val="0"/>
                <w:color w:val="FFFFFF"/>
                <w:szCs w:val="26"/>
                <w:lang w:val="ru-RU"/>
              </w:rPr>
              <w:lastRenderedPageBreak/>
              <w:t>Том 4</w:t>
            </w:r>
          </w:p>
        </w:tc>
        <w:tc>
          <w:tcPr>
            <w:tcW w:w="1514" w:type="pct"/>
            <w:vAlign w:val="center"/>
          </w:tcPr>
          <w:p w14:paraId="228BB014" w14:textId="77777777" w:rsidR="00CD4DBD" w:rsidRPr="00FB126E" w:rsidRDefault="00CD4DBD" w:rsidP="00CD4DBD">
            <w:pPr>
              <w:pStyle w:val="1f6"/>
              <w:ind w:left="113" w:firstLine="0"/>
              <w:rPr>
                <w:rFonts w:ascii="Times New Roman" w:hAnsi="Times New Roman"/>
                <w:color w:val="FFFFFF"/>
                <w:sz w:val="26"/>
                <w:szCs w:val="26"/>
              </w:rPr>
            </w:pPr>
            <w:bookmarkStart w:id="7" w:name="_Toc57971818"/>
            <w:r w:rsidRPr="00FB126E">
              <w:rPr>
                <w:rFonts w:ascii="Times New Roman" w:hAnsi="Times New Roman"/>
                <w:color w:val="FFFFFF"/>
                <w:sz w:val="26"/>
                <w:szCs w:val="26"/>
              </w:rPr>
              <w:t>92-20-ИГМИ</w:t>
            </w:r>
            <w:bookmarkEnd w:id="7"/>
          </w:p>
        </w:tc>
        <w:tc>
          <w:tcPr>
            <w:tcW w:w="2571" w:type="pct"/>
            <w:vAlign w:val="center"/>
          </w:tcPr>
          <w:p w14:paraId="63EEA450" w14:textId="77777777" w:rsidR="00CD4DBD" w:rsidRPr="00FB126E" w:rsidRDefault="00CD4DBD" w:rsidP="00CD4DBD">
            <w:pPr>
              <w:pStyle w:val="1f6"/>
              <w:spacing w:line="216" w:lineRule="auto"/>
              <w:ind w:firstLine="0"/>
              <w:rPr>
                <w:rFonts w:ascii="Times New Roman" w:hAnsi="Times New Roman"/>
                <w:color w:val="FFFFFF"/>
                <w:sz w:val="26"/>
                <w:szCs w:val="26"/>
              </w:rPr>
            </w:pPr>
            <w:bookmarkStart w:id="8" w:name="_Toc57971819"/>
            <w:r w:rsidRPr="00FB126E">
              <w:rPr>
                <w:rFonts w:ascii="Times New Roman" w:hAnsi="Times New Roman"/>
                <w:color w:val="FFFFFF"/>
                <w:sz w:val="26"/>
                <w:szCs w:val="26"/>
              </w:rPr>
              <w:t>Технический отчет по результатам инжене</w:t>
            </w:r>
            <w:r w:rsidRPr="00FB126E">
              <w:rPr>
                <w:rFonts w:ascii="Times New Roman" w:hAnsi="Times New Roman"/>
                <w:color w:val="FFFFFF"/>
                <w:sz w:val="26"/>
                <w:szCs w:val="26"/>
              </w:rPr>
              <w:t>р</w:t>
            </w:r>
            <w:r w:rsidRPr="00FB126E">
              <w:rPr>
                <w:rFonts w:ascii="Times New Roman" w:hAnsi="Times New Roman"/>
                <w:color w:val="FFFFFF"/>
                <w:sz w:val="26"/>
                <w:szCs w:val="26"/>
              </w:rPr>
              <w:t>но-гидрометеорологических изысканий для подготовки проектной документации</w:t>
            </w:r>
            <w:bookmarkEnd w:id="8"/>
          </w:p>
        </w:tc>
        <w:tc>
          <w:tcPr>
            <w:tcW w:w="422" w:type="pct"/>
            <w:vAlign w:val="center"/>
          </w:tcPr>
          <w:p w14:paraId="552281FA" w14:textId="77777777" w:rsidR="00CD4DBD" w:rsidRPr="00FB126E" w:rsidRDefault="00CD4DBD" w:rsidP="00CD4DBD">
            <w:pPr>
              <w:pStyle w:val="24"/>
              <w:spacing w:line="240" w:lineRule="auto"/>
              <w:jc w:val="center"/>
              <w:rPr>
                <w:color w:val="FFFFFF"/>
                <w:szCs w:val="26"/>
                <w:highlight w:val="yellow"/>
                <w:lang w:val="ru-RU"/>
              </w:rPr>
            </w:pPr>
          </w:p>
        </w:tc>
      </w:tr>
      <w:tr w:rsidR="00CD4DBD" w:rsidRPr="004D34CE" w14:paraId="26055887" w14:textId="77777777" w:rsidTr="001215FF">
        <w:tc>
          <w:tcPr>
            <w:tcW w:w="493" w:type="pct"/>
            <w:vAlign w:val="center"/>
          </w:tcPr>
          <w:p w14:paraId="08D76D93" w14:textId="77777777" w:rsidR="00CD4DBD" w:rsidRPr="00FB126E" w:rsidRDefault="00CD4DBD" w:rsidP="00CD4DBD">
            <w:pPr>
              <w:pStyle w:val="24"/>
              <w:spacing w:line="240" w:lineRule="auto"/>
              <w:jc w:val="center"/>
              <w:rPr>
                <w:b w:val="0"/>
                <w:color w:val="FFFFFF"/>
                <w:szCs w:val="26"/>
                <w:lang w:val="ru-RU"/>
              </w:rPr>
            </w:pPr>
          </w:p>
        </w:tc>
        <w:tc>
          <w:tcPr>
            <w:tcW w:w="1514" w:type="pct"/>
            <w:vAlign w:val="center"/>
          </w:tcPr>
          <w:p w14:paraId="4B934890" w14:textId="77777777" w:rsidR="00CD4DBD" w:rsidRPr="00FB126E" w:rsidRDefault="00CD4DBD" w:rsidP="00CD4DBD">
            <w:pPr>
              <w:pStyle w:val="1f6"/>
              <w:ind w:left="113" w:firstLine="0"/>
              <w:rPr>
                <w:rFonts w:ascii="Times New Roman" w:hAnsi="Times New Roman"/>
                <w:color w:val="FFFFFF"/>
                <w:sz w:val="26"/>
                <w:szCs w:val="26"/>
              </w:rPr>
            </w:pPr>
          </w:p>
        </w:tc>
        <w:tc>
          <w:tcPr>
            <w:tcW w:w="2571" w:type="pct"/>
            <w:vAlign w:val="center"/>
          </w:tcPr>
          <w:p w14:paraId="50A2E6E8" w14:textId="77777777" w:rsidR="001215FF" w:rsidRDefault="001215FF" w:rsidP="001215FF">
            <w:pPr>
              <w:tabs>
                <w:tab w:val="right" w:leader="dot" w:pos="9639"/>
              </w:tabs>
              <w:spacing w:line="240" w:lineRule="auto"/>
              <w:ind w:left="-142"/>
              <w:rPr>
                <w:sz w:val="28"/>
                <w:szCs w:val="28"/>
              </w:rPr>
            </w:pPr>
          </w:p>
          <w:p w14:paraId="6C53A3F0" w14:textId="77777777" w:rsidR="00CD4DBD" w:rsidRPr="00FB126E" w:rsidRDefault="00CD4DBD" w:rsidP="00CD4DBD">
            <w:pPr>
              <w:pStyle w:val="1f6"/>
              <w:spacing w:line="216" w:lineRule="auto"/>
              <w:ind w:firstLine="0"/>
              <w:rPr>
                <w:rFonts w:ascii="Times New Roman" w:hAnsi="Times New Roman"/>
                <w:color w:val="FFFFFF"/>
                <w:sz w:val="26"/>
                <w:szCs w:val="26"/>
              </w:rPr>
            </w:pPr>
          </w:p>
        </w:tc>
        <w:tc>
          <w:tcPr>
            <w:tcW w:w="422" w:type="pct"/>
            <w:vAlign w:val="center"/>
          </w:tcPr>
          <w:p w14:paraId="5FC5100B" w14:textId="77777777" w:rsidR="00CD4DBD" w:rsidRPr="00FB126E" w:rsidRDefault="00CD4DBD" w:rsidP="00CD4DBD">
            <w:pPr>
              <w:pStyle w:val="24"/>
              <w:spacing w:line="240" w:lineRule="auto"/>
              <w:jc w:val="center"/>
              <w:rPr>
                <w:color w:val="FFFFFF"/>
                <w:szCs w:val="26"/>
                <w:lang w:val="ru-RU"/>
              </w:rPr>
            </w:pPr>
          </w:p>
        </w:tc>
      </w:tr>
    </w:tbl>
    <w:p w14:paraId="4D18F7FE" w14:textId="77777777" w:rsidR="001215FF" w:rsidRPr="003C6A01" w:rsidRDefault="001215FF" w:rsidP="001215FF">
      <w:pPr>
        <w:tabs>
          <w:tab w:val="right" w:leader="dot" w:pos="9498"/>
          <w:tab w:val="right" w:leader="dot" w:pos="9639"/>
        </w:tabs>
        <w:jc w:val="center"/>
        <w:outlineLvl w:val="0"/>
        <w:rPr>
          <w:b/>
          <w:sz w:val="28"/>
          <w:szCs w:val="28"/>
        </w:rPr>
      </w:pPr>
      <w:bookmarkStart w:id="9" w:name="_Toc67575983"/>
      <w:bookmarkStart w:id="10" w:name="_Toc132199980"/>
      <w:r w:rsidRPr="003C6A01">
        <w:rPr>
          <w:b/>
          <w:sz w:val="28"/>
          <w:szCs w:val="28"/>
        </w:rPr>
        <w:t>СОДЕРЖАНИЕ</w:t>
      </w:r>
      <w:bookmarkEnd w:id="9"/>
      <w:bookmarkEnd w:id="10"/>
    </w:p>
    <w:p w14:paraId="51EEADE1" w14:textId="77777777" w:rsidR="001215FF" w:rsidRDefault="001215FF" w:rsidP="001215FF">
      <w:pPr>
        <w:tabs>
          <w:tab w:val="right" w:leader="dot" w:pos="9498"/>
          <w:tab w:val="right" w:leader="dot" w:pos="9639"/>
        </w:tabs>
        <w:rPr>
          <w:sz w:val="28"/>
          <w:szCs w:val="28"/>
        </w:rPr>
      </w:pPr>
    </w:p>
    <w:tbl>
      <w:tblPr>
        <w:tblW w:w="509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3"/>
        <w:gridCol w:w="3968"/>
        <w:gridCol w:w="1810"/>
      </w:tblGrid>
      <w:tr w:rsidR="001215FF" w:rsidRPr="00FF716C" w14:paraId="7A3A348C" w14:textId="77777777" w:rsidTr="00D90B8D">
        <w:tc>
          <w:tcPr>
            <w:tcW w:w="2079" w:type="pct"/>
            <w:shd w:val="clear" w:color="auto" w:fill="auto"/>
            <w:vAlign w:val="center"/>
          </w:tcPr>
          <w:p w14:paraId="4C916C13" w14:textId="77777777" w:rsidR="001215FF" w:rsidRPr="00FF716C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jc w:val="center"/>
              <w:rPr>
                <w:b/>
                <w:sz w:val="28"/>
                <w:szCs w:val="28"/>
              </w:rPr>
            </w:pPr>
            <w:r w:rsidRPr="00FF716C">
              <w:rPr>
                <w:b/>
                <w:sz w:val="28"/>
                <w:szCs w:val="28"/>
              </w:rPr>
              <w:t>Обозначение</w:t>
            </w:r>
          </w:p>
        </w:tc>
        <w:tc>
          <w:tcPr>
            <w:tcW w:w="2006" w:type="pct"/>
            <w:shd w:val="clear" w:color="auto" w:fill="auto"/>
            <w:vAlign w:val="center"/>
          </w:tcPr>
          <w:p w14:paraId="01EBFEDB" w14:textId="77777777" w:rsidR="001215FF" w:rsidRPr="00FF716C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jc w:val="center"/>
              <w:rPr>
                <w:b/>
                <w:sz w:val="28"/>
                <w:szCs w:val="28"/>
              </w:rPr>
            </w:pPr>
            <w:r w:rsidRPr="00FF716C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915" w:type="pct"/>
            <w:shd w:val="clear" w:color="auto" w:fill="auto"/>
            <w:vAlign w:val="center"/>
          </w:tcPr>
          <w:p w14:paraId="559CC4E4" w14:textId="77777777" w:rsidR="001215FF" w:rsidRPr="00FF716C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jc w:val="center"/>
              <w:rPr>
                <w:b/>
                <w:sz w:val="28"/>
                <w:szCs w:val="28"/>
              </w:rPr>
            </w:pPr>
            <w:r w:rsidRPr="00FF716C">
              <w:rPr>
                <w:b/>
                <w:sz w:val="28"/>
                <w:szCs w:val="28"/>
              </w:rPr>
              <w:t>Примеч</w:t>
            </w:r>
            <w:r w:rsidRPr="00FF716C">
              <w:rPr>
                <w:b/>
                <w:sz w:val="28"/>
                <w:szCs w:val="28"/>
              </w:rPr>
              <w:t>а</w:t>
            </w:r>
            <w:r w:rsidRPr="00FF716C">
              <w:rPr>
                <w:b/>
                <w:sz w:val="28"/>
                <w:szCs w:val="28"/>
              </w:rPr>
              <w:t>ние</w:t>
            </w:r>
          </w:p>
        </w:tc>
      </w:tr>
      <w:tr w:rsidR="001215FF" w:rsidRPr="00FF716C" w14:paraId="2E0C1C0A" w14:textId="77777777" w:rsidTr="00D90B8D">
        <w:tc>
          <w:tcPr>
            <w:tcW w:w="2079" w:type="pct"/>
            <w:shd w:val="clear" w:color="auto" w:fill="auto"/>
            <w:vAlign w:val="center"/>
          </w:tcPr>
          <w:p w14:paraId="25FEC7E9" w14:textId="25F1DFBD" w:rsidR="001215FF" w:rsidRPr="00554451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09-21-ПП</w:t>
            </w:r>
            <w:r w:rsidRPr="00554451">
              <w:rPr>
                <w:sz w:val="28"/>
                <w:szCs w:val="28"/>
              </w:rPr>
              <w:t>-С</w:t>
            </w:r>
            <w:r>
              <w:rPr>
                <w:sz w:val="28"/>
                <w:szCs w:val="28"/>
              </w:rPr>
              <w:t>Д</w:t>
            </w:r>
          </w:p>
        </w:tc>
        <w:tc>
          <w:tcPr>
            <w:tcW w:w="2006" w:type="pct"/>
            <w:shd w:val="clear" w:color="auto" w:fill="auto"/>
            <w:vAlign w:val="center"/>
          </w:tcPr>
          <w:p w14:paraId="3A480299" w14:textId="3281DC06" w:rsidR="001215FF" w:rsidRPr="00D432AD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 w:rsidRPr="00D432AD">
              <w:rPr>
                <w:sz w:val="28"/>
                <w:szCs w:val="28"/>
              </w:rPr>
              <w:t xml:space="preserve">Состав </w:t>
            </w:r>
            <w:r>
              <w:rPr>
                <w:sz w:val="28"/>
                <w:szCs w:val="28"/>
              </w:rPr>
              <w:t xml:space="preserve">отчетной </w:t>
            </w:r>
            <w:r w:rsidRPr="00D432AD">
              <w:rPr>
                <w:sz w:val="28"/>
                <w:szCs w:val="28"/>
              </w:rPr>
              <w:t>документ</w:t>
            </w:r>
            <w:r w:rsidRPr="00D432AD">
              <w:rPr>
                <w:sz w:val="28"/>
                <w:szCs w:val="28"/>
              </w:rPr>
              <w:t>а</w:t>
            </w:r>
            <w:r w:rsidRPr="00D432AD">
              <w:rPr>
                <w:sz w:val="28"/>
                <w:szCs w:val="28"/>
              </w:rPr>
              <w:t>ции</w:t>
            </w:r>
          </w:p>
        </w:tc>
        <w:tc>
          <w:tcPr>
            <w:tcW w:w="915" w:type="pct"/>
            <w:shd w:val="clear" w:color="auto" w:fill="auto"/>
            <w:vAlign w:val="center"/>
          </w:tcPr>
          <w:p w14:paraId="77986FF6" w14:textId="77777777" w:rsidR="001215FF" w:rsidRPr="00A22F3B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jc w:val="center"/>
              <w:rPr>
                <w:sz w:val="28"/>
                <w:szCs w:val="28"/>
              </w:rPr>
            </w:pPr>
            <w:r w:rsidRPr="00A22F3B">
              <w:rPr>
                <w:sz w:val="28"/>
                <w:szCs w:val="28"/>
              </w:rPr>
              <w:t>2</w:t>
            </w:r>
          </w:p>
        </w:tc>
      </w:tr>
      <w:tr w:rsidR="001215FF" w:rsidRPr="00FF716C" w14:paraId="163880FE" w14:textId="77777777" w:rsidTr="00D90B8D">
        <w:tc>
          <w:tcPr>
            <w:tcW w:w="2079" w:type="pct"/>
            <w:shd w:val="clear" w:color="auto" w:fill="auto"/>
            <w:vAlign w:val="center"/>
          </w:tcPr>
          <w:p w14:paraId="219C8639" w14:textId="20927C2F" w:rsidR="001215FF" w:rsidRPr="00554451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09-21-ПП-</w:t>
            </w:r>
            <w:r w:rsidRPr="00554451">
              <w:rPr>
                <w:sz w:val="28"/>
                <w:szCs w:val="28"/>
              </w:rPr>
              <w:t>С</w:t>
            </w:r>
          </w:p>
        </w:tc>
        <w:tc>
          <w:tcPr>
            <w:tcW w:w="2006" w:type="pct"/>
            <w:shd w:val="clear" w:color="auto" w:fill="auto"/>
            <w:vAlign w:val="center"/>
          </w:tcPr>
          <w:p w14:paraId="0CD60357" w14:textId="4737609A" w:rsidR="001215FF" w:rsidRPr="00D432AD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 w:rsidRPr="00D432AD">
              <w:rPr>
                <w:sz w:val="28"/>
                <w:szCs w:val="28"/>
              </w:rPr>
              <w:t>Содержание</w:t>
            </w:r>
          </w:p>
        </w:tc>
        <w:tc>
          <w:tcPr>
            <w:tcW w:w="915" w:type="pct"/>
            <w:shd w:val="clear" w:color="auto" w:fill="auto"/>
            <w:vAlign w:val="center"/>
          </w:tcPr>
          <w:p w14:paraId="094AD0CA" w14:textId="6425ACE0" w:rsidR="001215FF" w:rsidRPr="00966AB2" w:rsidRDefault="00791197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1215FF" w:rsidRPr="00FF716C" w14:paraId="35545596" w14:textId="77777777" w:rsidTr="00D90B8D">
        <w:trPr>
          <w:trHeight w:val="631"/>
        </w:trPr>
        <w:tc>
          <w:tcPr>
            <w:tcW w:w="2079" w:type="pct"/>
            <w:shd w:val="clear" w:color="auto" w:fill="auto"/>
          </w:tcPr>
          <w:p w14:paraId="10B95F2D" w14:textId="77777777" w:rsidR="001215FF" w:rsidRPr="00554451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09-21-ПП</w:t>
            </w:r>
            <w:r w:rsidRPr="00554451"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</w:rPr>
              <w:t>ОЧ</w:t>
            </w:r>
          </w:p>
        </w:tc>
        <w:tc>
          <w:tcPr>
            <w:tcW w:w="2006" w:type="pct"/>
            <w:shd w:val="clear" w:color="auto" w:fill="auto"/>
          </w:tcPr>
          <w:p w14:paraId="3284FF17" w14:textId="77777777" w:rsidR="001215FF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Основная часть проекта </w:t>
            </w:r>
          </w:p>
          <w:p w14:paraId="333AE29C" w14:textId="77777777" w:rsidR="001215FF" w:rsidRPr="00D432AD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планировки территории</w:t>
            </w:r>
          </w:p>
        </w:tc>
        <w:tc>
          <w:tcPr>
            <w:tcW w:w="915" w:type="pct"/>
            <w:shd w:val="clear" w:color="auto" w:fill="auto"/>
          </w:tcPr>
          <w:p w14:paraId="7514388F" w14:textId="77777777" w:rsidR="001215FF" w:rsidRPr="00721DFD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jc w:val="center"/>
              <w:rPr>
                <w:sz w:val="28"/>
                <w:szCs w:val="28"/>
              </w:rPr>
            </w:pPr>
          </w:p>
          <w:p w14:paraId="23CAC781" w14:textId="4A905C19" w:rsidR="001215FF" w:rsidRPr="00721DFD" w:rsidRDefault="00791197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="001215FF" w:rsidRPr="00721DFD"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</w:rPr>
              <w:t>20</w:t>
            </w:r>
          </w:p>
        </w:tc>
      </w:tr>
      <w:tr w:rsidR="001215FF" w:rsidRPr="00FF716C" w14:paraId="2C89F79B" w14:textId="77777777" w:rsidTr="00D90B8D">
        <w:trPr>
          <w:trHeight w:val="836"/>
        </w:trPr>
        <w:tc>
          <w:tcPr>
            <w:tcW w:w="2079" w:type="pct"/>
            <w:shd w:val="clear" w:color="auto" w:fill="auto"/>
            <w:vAlign w:val="center"/>
          </w:tcPr>
          <w:p w14:paraId="7F643E65" w14:textId="77777777" w:rsidR="001215FF" w:rsidRPr="00FD7FAE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09-21</w:t>
            </w:r>
            <w:r w:rsidRPr="00751B01">
              <w:rPr>
                <w:bCs/>
                <w:sz w:val="28"/>
                <w:szCs w:val="28"/>
              </w:rPr>
              <w:t>-</w:t>
            </w:r>
            <w:r>
              <w:rPr>
                <w:bCs/>
                <w:sz w:val="28"/>
                <w:szCs w:val="28"/>
              </w:rPr>
              <w:t>ПП</w:t>
            </w:r>
            <w:r w:rsidRPr="00751B01">
              <w:rPr>
                <w:bCs/>
                <w:sz w:val="28"/>
                <w:szCs w:val="28"/>
              </w:rPr>
              <w:t>-</w:t>
            </w:r>
            <w:r>
              <w:rPr>
                <w:bCs/>
                <w:sz w:val="28"/>
                <w:szCs w:val="28"/>
              </w:rPr>
              <w:t>ОП</w:t>
            </w:r>
          </w:p>
        </w:tc>
        <w:tc>
          <w:tcPr>
            <w:tcW w:w="2006" w:type="pct"/>
            <w:shd w:val="clear" w:color="auto" w:fill="auto"/>
            <w:vAlign w:val="center"/>
          </w:tcPr>
          <w:p w14:paraId="43BA9FE7" w14:textId="77777777" w:rsidR="001215FF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Материалы по обоснованию проекта</w:t>
            </w:r>
            <w:r w:rsidRPr="007007D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планировки</w:t>
            </w:r>
          </w:p>
          <w:p w14:paraId="69953A74" w14:textId="77777777" w:rsidR="001215FF" w:rsidRPr="00D432AD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 w:rsidRPr="007007D6">
              <w:rPr>
                <w:sz w:val="28"/>
                <w:szCs w:val="28"/>
              </w:rPr>
              <w:t xml:space="preserve"> тер</w:t>
            </w:r>
            <w:r>
              <w:rPr>
                <w:sz w:val="28"/>
                <w:szCs w:val="28"/>
              </w:rPr>
              <w:t>ритории</w:t>
            </w:r>
          </w:p>
        </w:tc>
        <w:tc>
          <w:tcPr>
            <w:tcW w:w="915" w:type="pct"/>
            <w:shd w:val="clear" w:color="auto" w:fill="auto"/>
            <w:vAlign w:val="center"/>
          </w:tcPr>
          <w:p w14:paraId="1CF076AB" w14:textId="77777777" w:rsidR="001215FF" w:rsidRPr="00721DFD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jc w:val="center"/>
              <w:rPr>
                <w:sz w:val="28"/>
                <w:szCs w:val="28"/>
              </w:rPr>
            </w:pPr>
          </w:p>
          <w:p w14:paraId="500541A1" w14:textId="4DACEB4E" w:rsidR="001215FF" w:rsidRPr="00721DFD" w:rsidRDefault="00791197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1215FF" w:rsidRPr="00721DFD">
              <w:rPr>
                <w:sz w:val="28"/>
                <w:szCs w:val="28"/>
              </w:rPr>
              <w:t>1-</w:t>
            </w:r>
            <w:r>
              <w:rPr>
                <w:sz w:val="28"/>
                <w:szCs w:val="28"/>
              </w:rPr>
              <w:t>30</w:t>
            </w:r>
          </w:p>
          <w:p w14:paraId="74B3B093" w14:textId="77777777" w:rsidR="001215FF" w:rsidRPr="00721DFD" w:rsidRDefault="001215FF" w:rsidP="00D90B8D">
            <w:pPr>
              <w:framePr w:hSpace="180" w:wrap="around" w:vAnchor="page" w:hAnchor="margin" w:xAlign="center" w:y="1501"/>
              <w:tabs>
                <w:tab w:val="right" w:leader="dot" w:pos="9639"/>
              </w:tabs>
              <w:spacing w:line="240" w:lineRule="auto"/>
              <w:jc w:val="center"/>
              <w:rPr>
                <w:sz w:val="28"/>
                <w:szCs w:val="28"/>
              </w:rPr>
            </w:pPr>
          </w:p>
        </w:tc>
      </w:tr>
    </w:tbl>
    <w:p w14:paraId="3622076A" w14:textId="2D674AC1" w:rsidR="00973672" w:rsidRPr="007F0A08" w:rsidRDefault="00DC4229" w:rsidP="00DC4229">
      <w:pPr>
        <w:tabs>
          <w:tab w:val="left" w:pos="819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14:paraId="52833537" w14:textId="77777777" w:rsidR="00973672" w:rsidRPr="007F0A08" w:rsidRDefault="00973672" w:rsidP="00B21097">
      <w:pPr>
        <w:rPr>
          <w:sz w:val="28"/>
          <w:szCs w:val="28"/>
        </w:rPr>
      </w:pPr>
    </w:p>
    <w:p w14:paraId="0E9D524E" w14:textId="77777777" w:rsidR="007F0A08" w:rsidRPr="007F0A08" w:rsidRDefault="007F0A08" w:rsidP="00B21097">
      <w:pPr>
        <w:rPr>
          <w:sz w:val="28"/>
          <w:szCs w:val="28"/>
        </w:rPr>
      </w:pPr>
    </w:p>
    <w:p w14:paraId="446B2D36" w14:textId="77777777" w:rsidR="00BA6250" w:rsidRDefault="00BA6250" w:rsidP="008273A3">
      <w:pPr>
        <w:tabs>
          <w:tab w:val="left" w:pos="1118"/>
        </w:tabs>
        <w:rPr>
          <w:sz w:val="28"/>
          <w:szCs w:val="28"/>
        </w:rPr>
      </w:pPr>
    </w:p>
    <w:p w14:paraId="5EB25744" w14:textId="77777777" w:rsidR="00CB0959" w:rsidRPr="008273A3" w:rsidRDefault="00CB0959" w:rsidP="008273A3">
      <w:pPr>
        <w:tabs>
          <w:tab w:val="left" w:pos="1118"/>
        </w:tabs>
        <w:rPr>
          <w:sz w:val="28"/>
          <w:szCs w:val="28"/>
        </w:rPr>
        <w:sectPr w:rsidR="00CB0959" w:rsidRPr="008273A3" w:rsidSect="00EA4743">
          <w:headerReference w:type="first" r:id="rId19"/>
          <w:footerReference w:type="first" r:id="rId20"/>
          <w:pgSz w:w="11906" w:h="16838"/>
          <w:pgMar w:top="851" w:right="707" w:bottom="1701" w:left="1701" w:header="0" w:footer="851" w:gutter="0"/>
          <w:pgNumType w:start="3"/>
          <w:cols w:space="708"/>
          <w:titlePg/>
          <w:docGrid w:linePitch="360"/>
        </w:sectPr>
      </w:pPr>
    </w:p>
    <w:p w14:paraId="7ACAC60F" w14:textId="7B045745" w:rsidR="00FA16A7" w:rsidRPr="00E42EFA" w:rsidRDefault="00F14267" w:rsidP="00782728">
      <w:pPr>
        <w:pStyle w:val="aff5"/>
        <w:tabs>
          <w:tab w:val="left" w:pos="2307"/>
        </w:tabs>
        <w:spacing w:after="240"/>
        <w:ind w:right="140"/>
        <w:outlineLvl w:val="0"/>
        <w:rPr>
          <w:rFonts w:ascii="Times New Roman" w:hAnsi="Times New Roman"/>
          <w:color w:val="auto"/>
        </w:rPr>
      </w:pPr>
      <w:bookmarkStart w:id="11" w:name="_Toc132199981"/>
      <w:r w:rsidRPr="00E42EFA">
        <w:rPr>
          <w:rFonts w:ascii="Times New Roman" w:hAnsi="Times New Roman"/>
          <w:color w:val="auto"/>
        </w:rPr>
        <w:lastRenderedPageBreak/>
        <w:t>ОГЛАВЛЕНИЕ</w:t>
      </w:r>
      <w:bookmarkEnd w:id="11"/>
      <w:r w:rsidR="00782728" w:rsidRPr="00E42EFA">
        <w:rPr>
          <w:rFonts w:ascii="Times New Roman" w:hAnsi="Times New Roman"/>
          <w:color w:val="auto"/>
        </w:rPr>
        <w:tab/>
      </w:r>
    </w:p>
    <w:p w14:paraId="7DE65D5B" w14:textId="2C177C43" w:rsidR="000554C5" w:rsidRDefault="00AD23A8">
      <w:pPr>
        <w:pStyle w:val="12"/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  <w:lang w:eastAsia="ru-RU"/>
        </w:rPr>
      </w:pPr>
      <w:r>
        <w:rPr>
          <w:i/>
          <w:iCs/>
          <w:caps/>
          <w:smallCaps w:val="0"/>
          <w:szCs w:val="28"/>
        </w:rPr>
        <w:fldChar w:fldCharType="begin"/>
      </w:r>
      <w:r>
        <w:rPr>
          <w:i/>
          <w:iCs/>
          <w:caps/>
          <w:smallCaps w:val="0"/>
          <w:szCs w:val="28"/>
        </w:rPr>
        <w:instrText xml:space="preserve"> TOC \o "1-3" \u </w:instrText>
      </w:r>
      <w:r>
        <w:rPr>
          <w:i/>
          <w:iCs/>
          <w:caps/>
          <w:smallCaps w:val="0"/>
          <w:szCs w:val="28"/>
        </w:rPr>
        <w:fldChar w:fldCharType="separate"/>
      </w:r>
      <w:r w:rsidR="000554C5" w:rsidRPr="00002C9A">
        <w:rPr>
          <w:b/>
          <w:noProof/>
        </w:rPr>
        <w:t>СОСТАВ ОТЧЕТНОЙ ДОКУМЕНТАЦИИ</w:t>
      </w:r>
      <w:r w:rsidR="000554C5">
        <w:rPr>
          <w:noProof/>
        </w:rPr>
        <w:tab/>
      </w:r>
      <w:r w:rsidR="000554C5">
        <w:rPr>
          <w:noProof/>
        </w:rPr>
        <w:fldChar w:fldCharType="begin"/>
      </w:r>
      <w:r w:rsidR="000554C5">
        <w:rPr>
          <w:noProof/>
        </w:rPr>
        <w:instrText xml:space="preserve"> PAGEREF _Toc132199979 \h </w:instrText>
      </w:r>
      <w:r w:rsidR="000554C5">
        <w:rPr>
          <w:noProof/>
        </w:rPr>
      </w:r>
      <w:r w:rsidR="000554C5">
        <w:rPr>
          <w:noProof/>
        </w:rPr>
        <w:fldChar w:fldCharType="separate"/>
      </w:r>
      <w:r w:rsidR="00645F1C">
        <w:rPr>
          <w:noProof/>
        </w:rPr>
        <w:t>2</w:t>
      </w:r>
      <w:r w:rsidR="000554C5">
        <w:rPr>
          <w:noProof/>
        </w:rPr>
        <w:fldChar w:fldCharType="end"/>
      </w:r>
    </w:p>
    <w:p w14:paraId="099858A2" w14:textId="4FDD1608" w:rsidR="000554C5" w:rsidRDefault="000554C5">
      <w:pPr>
        <w:pStyle w:val="12"/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  <w:lang w:eastAsia="ru-RU"/>
        </w:rPr>
      </w:pPr>
      <w:r w:rsidRPr="00002C9A">
        <w:rPr>
          <w:b/>
          <w:noProof/>
        </w:rPr>
        <w:t>СОДЕРЖАНИЕ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_Toc132199980 \h </w:instrText>
      </w:r>
      <w:r>
        <w:rPr>
          <w:noProof/>
        </w:rPr>
      </w:r>
      <w:r>
        <w:rPr>
          <w:noProof/>
        </w:rPr>
        <w:fldChar w:fldCharType="separate"/>
      </w:r>
      <w:r w:rsidR="00645F1C">
        <w:rPr>
          <w:noProof/>
        </w:rPr>
        <w:t>3</w:t>
      </w:r>
      <w:r>
        <w:rPr>
          <w:noProof/>
        </w:rPr>
        <w:fldChar w:fldCharType="end"/>
      </w:r>
    </w:p>
    <w:p w14:paraId="348CF9F9" w14:textId="5CCBF3F6" w:rsidR="000554C5" w:rsidRDefault="000554C5">
      <w:pPr>
        <w:pStyle w:val="12"/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  <w:lang w:eastAsia="ru-RU"/>
        </w:rPr>
      </w:pPr>
      <w:r w:rsidRPr="000554C5">
        <w:rPr>
          <w:b/>
          <w:bCs w:val="0"/>
          <w:noProof/>
        </w:rPr>
        <w:t>ОГЛАВЛЕНИЕ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_Toc132199981 \h </w:instrText>
      </w:r>
      <w:r>
        <w:rPr>
          <w:noProof/>
        </w:rPr>
      </w:r>
      <w:r>
        <w:rPr>
          <w:noProof/>
        </w:rPr>
        <w:fldChar w:fldCharType="separate"/>
      </w:r>
      <w:r w:rsidR="00645F1C">
        <w:rPr>
          <w:noProof/>
        </w:rPr>
        <w:t>4</w:t>
      </w:r>
      <w:r>
        <w:rPr>
          <w:noProof/>
        </w:rPr>
        <w:fldChar w:fldCharType="end"/>
      </w:r>
    </w:p>
    <w:p w14:paraId="1F5E8500" w14:textId="1D1B57C9" w:rsidR="000554C5" w:rsidRDefault="000554C5">
      <w:pPr>
        <w:pStyle w:val="12"/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  <w:lang w:eastAsia="ru-RU"/>
        </w:rPr>
      </w:pPr>
      <w:r w:rsidRPr="00002C9A">
        <w:rPr>
          <w:rFonts w:eastAsia="Times New Roman"/>
          <w:b/>
          <w:noProof/>
          <w:lang w:eastAsia="ru-RU"/>
        </w:rPr>
        <w:t>ЧАСТЬ I. ОСНОВНАЯ ЧАСТЬ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_Toc132199982 \h </w:instrText>
      </w:r>
      <w:r>
        <w:rPr>
          <w:noProof/>
        </w:rPr>
      </w:r>
      <w:r>
        <w:rPr>
          <w:noProof/>
        </w:rPr>
        <w:fldChar w:fldCharType="separate"/>
      </w:r>
      <w:r w:rsidR="00645F1C">
        <w:rPr>
          <w:noProof/>
        </w:rPr>
        <w:t>5</w:t>
      </w:r>
      <w:r>
        <w:rPr>
          <w:noProof/>
        </w:rPr>
        <w:fldChar w:fldCharType="end"/>
      </w:r>
    </w:p>
    <w:p w14:paraId="082105AE" w14:textId="4883A7B0" w:rsidR="000554C5" w:rsidRDefault="000554C5">
      <w:pPr>
        <w:pStyle w:val="12"/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  <w:lang w:eastAsia="ru-RU"/>
        </w:rPr>
      </w:pPr>
      <w:r w:rsidRPr="00002C9A">
        <w:rPr>
          <w:rFonts w:eastAsia="Times New Roman"/>
          <w:b/>
          <w:noProof/>
          <w:lang w:eastAsia="ru-RU"/>
        </w:rPr>
        <w:t>Введение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_Toc132199983 \h </w:instrText>
      </w:r>
      <w:r>
        <w:rPr>
          <w:noProof/>
        </w:rPr>
      </w:r>
      <w:r>
        <w:rPr>
          <w:noProof/>
        </w:rPr>
        <w:fldChar w:fldCharType="separate"/>
      </w:r>
      <w:r w:rsidR="00645F1C">
        <w:rPr>
          <w:noProof/>
        </w:rPr>
        <w:t>6</w:t>
      </w:r>
      <w:r>
        <w:rPr>
          <w:noProof/>
        </w:rPr>
        <w:fldChar w:fldCharType="end"/>
      </w:r>
    </w:p>
    <w:p w14:paraId="75E38BEC" w14:textId="04198886" w:rsidR="000554C5" w:rsidRDefault="000554C5">
      <w:pPr>
        <w:pStyle w:val="12"/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  <w:lang w:eastAsia="ru-RU"/>
        </w:rPr>
      </w:pPr>
      <w:r w:rsidRPr="00002C9A">
        <w:rPr>
          <w:rFonts w:eastAsia="Times New Roman"/>
          <w:b/>
          <w:noProof/>
          <w:lang w:eastAsia="ru-RU"/>
        </w:rPr>
        <w:t>Основная часть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_Toc132199984 \h </w:instrText>
      </w:r>
      <w:r>
        <w:rPr>
          <w:noProof/>
        </w:rPr>
      </w:r>
      <w:r>
        <w:rPr>
          <w:noProof/>
        </w:rPr>
        <w:fldChar w:fldCharType="separate"/>
      </w:r>
      <w:r w:rsidR="00645F1C">
        <w:rPr>
          <w:noProof/>
        </w:rPr>
        <w:t>7</w:t>
      </w:r>
      <w:r>
        <w:rPr>
          <w:noProof/>
        </w:rPr>
        <w:fldChar w:fldCharType="end"/>
      </w:r>
    </w:p>
    <w:p w14:paraId="357BC0EA" w14:textId="5BA3D146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  <w:bCs/>
        </w:rPr>
        <w:t>Планируемое развитие территории</w:t>
      </w:r>
      <w:r>
        <w:tab/>
      </w:r>
      <w:r>
        <w:fldChar w:fldCharType="begin"/>
      </w:r>
      <w:r>
        <w:instrText xml:space="preserve"> PAGEREF _Toc132199985 \h </w:instrText>
      </w:r>
      <w:r>
        <w:fldChar w:fldCharType="separate"/>
      </w:r>
      <w:r w:rsidR="00645F1C">
        <w:t>8</w:t>
      </w:r>
      <w:r>
        <w:fldChar w:fldCharType="end"/>
      </w:r>
    </w:p>
    <w:p w14:paraId="67A4A54D" w14:textId="3E5F119E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  <w:bCs/>
        </w:rPr>
        <w:t>Очередность планируемого развития территории</w:t>
      </w:r>
      <w:r>
        <w:tab/>
      </w:r>
      <w:r>
        <w:fldChar w:fldCharType="begin"/>
      </w:r>
      <w:r>
        <w:instrText xml:space="preserve"> PAGEREF _Toc132199986 \h </w:instrText>
      </w:r>
      <w:r>
        <w:fldChar w:fldCharType="separate"/>
      </w:r>
      <w:r w:rsidR="00645F1C">
        <w:t>10</w:t>
      </w:r>
      <w:r>
        <w:fldChar w:fldCharType="end"/>
      </w:r>
    </w:p>
    <w:p w14:paraId="32666213" w14:textId="39266A63" w:rsidR="000554C5" w:rsidRDefault="000554C5">
      <w:pPr>
        <w:pStyle w:val="12"/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  <w:lang w:eastAsia="ru-RU"/>
        </w:rPr>
      </w:pPr>
      <w:r w:rsidRPr="00002C9A">
        <w:rPr>
          <w:rFonts w:eastAsia="Times New Roman"/>
          <w:b/>
          <w:noProof/>
          <w:lang w:eastAsia="ru-RU"/>
        </w:rPr>
        <w:t>ПРИЛОЖЕНИЯ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_Toc132199987 \h </w:instrText>
      </w:r>
      <w:r>
        <w:rPr>
          <w:noProof/>
        </w:rPr>
      </w:r>
      <w:r>
        <w:rPr>
          <w:noProof/>
        </w:rPr>
        <w:fldChar w:fldCharType="separate"/>
      </w:r>
      <w:r w:rsidR="00645F1C">
        <w:rPr>
          <w:noProof/>
        </w:rPr>
        <w:t>11</w:t>
      </w:r>
      <w:r>
        <w:rPr>
          <w:noProof/>
        </w:rPr>
        <w:fldChar w:fldCharType="end"/>
      </w:r>
    </w:p>
    <w:p w14:paraId="1CCD4A59" w14:textId="601E4ED6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</w:rPr>
        <w:t>Приложение А</w:t>
      </w:r>
      <w:r>
        <w:tab/>
      </w:r>
      <w:r>
        <w:fldChar w:fldCharType="begin"/>
      </w:r>
      <w:r>
        <w:instrText xml:space="preserve"> PAGEREF _Toc132199988 \h </w:instrText>
      </w:r>
      <w:r>
        <w:fldChar w:fldCharType="separate"/>
      </w:r>
      <w:r w:rsidR="00645F1C">
        <w:t>12</w:t>
      </w:r>
      <w:r>
        <w:fldChar w:fldCharType="end"/>
      </w:r>
    </w:p>
    <w:p w14:paraId="0AA9EAD6" w14:textId="30EB2974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Cs/>
        </w:rPr>
        <w:t>Распоряжение № 04-01-356 от 22 февраля 2022</w:t>
      </w:r>
      <w:r>
        <w:tab/>
      </w:r>
      <w:r>
        <w:fldChar w:fldCharType="begin"/>
      </w:r>
      <w:r>
        <w:instrText xml:space="preserve"> PAGEREF _Toc132199989 \h </w:instrText>
      </w:r>
      <w:r>
        <w:fldChar w:fldCharType="separate"/>
      </w:r>
      <w:r w:rsidR="00645F1C">
        <w:t>12</w:t>
      </w:r>
      <w:r>
        <w:fldChar w:fldCharType="end"/>
      </w:r>
    </w:p>
    <w:p w14:paraId="33A2D78E" w14:textId="0E765342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</w:rPr>
        <w:t>Приложение Б</w:t>
      </w:r>
      <w:r>
        <w:tab/>
      </w:r>
      <w:r>
        <w:fldChar w:fldCharType="begin"/>
      </w:r>
      <w:r>
        <w:instrText xml:space="preserve"> PAGEREF _Toc132199990 \h </w:instrText>
      </w:r>
      <w:r>
        <w:fldChar w:fldCharType="separate"/>
      </w:r>
      <w:r w:rsidR="00645F1C">
        <w:t>14</w:t>
      </w:r>
      <w:r>
        <w:fldChar w:fldCharType="end"/>
      </w:r>
    </w:p>
    <w:p w14:paraId="093424D4" w14:textId="6DDA519B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Cs/>
        </w:rPr>
        <w:t>Задание на разработку проекта планировки территории в районе земельных участков по ул. Советской Гвардии, 52,60,60а и ул. Дворжака,20, 22, 27                 в Трусовском районе города Астрахани № 04-01-356 от 22 февраля 2022</w:t>
      </w:r>
      <w:r>
        <w:tab/>
      </w:r>
      <w:r>
        <w:fldChar w:fldCharType="begin"/>
      </w:r>
      <w:r>
        <w:instrText xml:space="preserve"> PAGEREF _Toc132199991 \h </w:instrText>
      </w:r>
      <w:r>
        <w:fldChar w:fldCharType="separate"/>
      </w:r>
      <w:r w:rsidR="00645F1C">
        <w:t>14</w:t>
      </w:r>
      <w:r>
        <w:fldChar w:fldCharType="end"/>
      </w:r>
    </w:p>
    <w:p w14:paraId="30757C02" w14:textId="33B7AE60" w:rsidR="000554C5" w:rsidRDefault="000554C5">
      <w:pPr>
        <w:pStyle w:val="12"/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  <w:lang w:eastAsia="ru-RU"/>
        </w:rPr>
      </w:pPr>
      <w:r w:rsidRPr="00002C9A">
        <w:rPr>
          <w:b/>
          <w:noProof/>
        </w:rPr>
        <w:t>ГРАФИЧЕСКАЯ ЧАСТЬ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_Toc132199992 \h </w:instrText>
      </w:r>
      <w:r>
        <w:rPr>
          <w:noProof/>
        </w:rPr>
      </w:r>
      <w:r>
        <w:rPr>
          <w:noProof/>
        </w:rPr>
        <w:fldChar w:fldCharType="separate"/>
      </w:r>
      <w:r w:rsidR="00645F1C">
        <w:rPr>
          <w:noProof/>
        </w:rPr>
        <w:t>18</w:t>
      </w:r>
      <w:r>
        <w:rPr>
          <w:noProof/>
        </w:rPr>
        <w:fldChar w:fldCharType="end"/>
      </w:r>
    </w:p>
    <w:p w14:paraId="26232BE6" w14:textId="04B749C8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</w:rPr>
        <w:t>Лист 1. Чертеж красных линий М 1:2000</w:t>
      </w:r>
      <w:r>
        <w:tab/>
      </w:r>
      <w:r>
        <w:fldChar w:fldCharType="begin"/>
      </w:r>
      <w:r>
        <w:instrText xml:space="preserve"> PAGEREF _Toc132199993 \h </w:instrText>
      </w:r>
      <w:r>
        <w:fldChar w:fldCharType="separate"/>
      </w:r>
      <w:r w:rsidR="00645F1C">
        <w:t>19</w:t>
      </w:r>
      <w:r>
        <w:fldChar w:fldCharType="end"/>
      </w:r>
    </w:p>
    <w:p w14:paraId="2E57E1DC" w14:textId="4A6EFC74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  <w:bCs/>
        </w:rPr>
        <w:t>Лист 2. Границы существующих и планируемых элементов планировочной структуры М 1:5000</w:t>
      </w:r>
      <w:r>
        <w:tab/>
      </w:r>
      <w:r>
        <w:fldChar w:fldCharType="begin"/>
      </w:r>
      <w:r>
        <w:instrText xml:space="preserve"> PAGEREF _Toc132199994 \h </w:instrText>
      </w:r>
      <w:r>
        <w:fldChar w:fldCharType="separate"/>
      </w:r>
      <w:r w:rsidR="00645F1C">
        <w:t>20</w:t>
      </w:r>
      <w:r>
        <w:fldChar w:fldCharType="end"/>
      </w:r>
    </w:p>
    <w:p w14:paraId="7C807D73" w14:textId="59FF98BF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  <w:bCs/>
        </w:rPr>
        <w:t>Лист 3. Границы существующих и планируемых элементов планировочной структуры М 1:5000</w:t>
      </w:r>
      <w:r>
        <w:tab/>
      </w:r>
      <w:r>
        <w:fldChar w:fldCharType="begin"/>
      </w:r>
      <w:r>
        <w:instrText xml:space="preserve"> PAGEREF _Toc132199995 \h </w:instrText>
      </w:r>
      <w:r>
        <w:fldChar w:fldCharType="separate"/>
      </w:r>
      <w:r w:rsidR="00645F1C">
        <w:t>21</w:t>
      </w:r>
      <w:r>
        <w:fldChar w:fldCharType="end"/>
      </w:r>
    </w:p>
    <w:p w14:paraId="68599E62" w14:textId="68D16F69" w:rsidR="000554C5" w:rsidRDefault="000554C5">
      <w:pPr>
        <w:pStyle w:val="12"/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  <w:lang w:eastAsia="ru-RU"/>
        </w:rPr>
      </w:pPr>
      <w:r w:rsidRPr="00002C9A">
        <w:rPr>
          <w:rFonts w:eastAsia="Times New Roman"/>
          <w:b/>
          <w:noProof/>
          <w:lang w:eastAsia="ru-RU"/>
        </w:rPr>
        <w:t>ЧАСТЬ I</w:t>
      </w:r>
      <w:r w:rsidRPr="00002C9A">
        <w:rPr>
          <w:rFonts w:eastAsia="Times New Roman"/>
          <w:b/>
          <w:noProof/>
          <w:lang w:val="en-US" w:eastAsia="ru-RU"/>
        </w:rPr>
        <w:t>I</w:t>
      </w:r>
      <w:r w:rsidRPr="00002C9A">
        <w:rPr>
          <w:rFonts w:eastAsia="Times New Roman"/>
          <w:b/>
          <w:noProof/>
          <w:lang w:eastAsia="ru-RU"/>
        </w:rPr>
        <w:t>. МАТЕРИАЛЫ ПО ОБОСНОВАНИЮ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_Toc132199996 \h </w:instrText>
      </w:r>
      <w:r>
        <w:rPr>
          <w:noProof/>
        </w:rPr>
      </w:r>
      <w:r>
        <w:rPr>
          <w:noProof/>
        </w:rPr>
        <w:fldChar w:fldCharType="separate"/>
      </w:r>
      <w:r w:rsidR="00645F1C">
        <w:rPr>
          <w:noProof/>
        </w:rPr>
        <w:t>21</w:t>
      </w:r>
      <w:r>
        <w:rPr>
          <w:noProof/>
        </w:rPr>
        <w:fldChar w:fldCharType="end"/>
      </w:r>
    </w:p>
    <w:p w14:paraId="511E0E4F" w14:textId="6FD9546C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  <w:bCs/>
        </w:rPr>
        <w:t>Результаты инженерных изысканий</w:t>
      </w:r>
      <w:r>
        <w:tab/>
      </w:r>
      <w:r>
        <w:fldChar w:fldCharType="begin"/>
      </w:r>
      <w:r>
        <w:instrText xml:space="preserve"> PAGEREF _Toc132199997 \h </w:instrText>
      </w:r>
      <w:r>
        <w:fldChar w:fldCharType="separate"/>
      </w:r>
      <w:r w:rsidR="00645F1C">
        <w:t>22</w:t>
      </w:r>
      <w:r>
        <w:fldChar w:fldCharType="end"/>
      </w:r>
    </w:p>
    <w:p w14:paraId="0917DE72" w14:textId="3886F663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  <w:bCs/>
        </w:rPr>
        <w:t>Обоснование определения границ зон планируемого размещения объектов капитального строительства.</w:t>
      </w:r>
      <w:r>
        <w:tab/>
      </w:r>
      <w:r>
        <w:fldChar w:fldCharType="begin"/>
      </w:r>
      <w:r>
        <w:instrText xml:space="preserve"> PAGEREF _Toc132199998 \h </w:instrText>
      </w:r>
      <w:r>
        <w:fldChar w:fldCharType="separate"/>
      </w:r>
      <w:r w:rsidR="00645F1C">
        <w:t>23</w:t>
      </w:r>
      <w:r>
        <w:fldChar w:fldCharType="end"/>
      </w:r>
    </w:p>
    <w:p w14:paraId="73BD648C" w14:textId="1D56C5B4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  <w:bCs/>
        </w:rPr>
        <w:t>Схема границ территорий объектов культурного наследия.</w:t>
      </w:r>
      <w:r>
        <w:tab/>
      </w:r>
      <w:r>
        <w:fldChar w:fldCharType="begin"/>
      </w:r>
      <w:r>
        <w:instrText xml:space="preserve"> PAGEREF _Toc132199999 \h </w:instrText>
      </w:r>
      <w:r>
        <w:fldChar w:fldCharType="separate"/>
      </w:r>
      <w:r w:rsidR="00645F1C">
        <w:t>23</w:t>
      </w:r>
      <w:r>
        <w:fldChar w:fldCharType="end"/>
      </w:r>
    </w:p>
    <w:p w14:paraId="7A01E8BB" w14:textId="77777777" w:rsidR="000554C5" w:rsidRDefault="000554C5">
      <w:pPr>
        <w:pStyle w:val="23"/>
        <w:rPr>
          <w:b/>
          <w:bCs/>
        </w:rPr>
      </w:pPr>
    </w:p>
    <w:p w14:paraId="63E7909A" w14:textId="77777777" w:rsidR="000554C5" w:rsidRDefault="000554C5">
      <w:pPr>
        <w:pStyle w:val="23"/>
        <w:rPr>
          <w:b/>
          <w:bCs/>
        </w:rPr>
      </w:pPr>
    </w:p>
    <w:p w14:paraId="0D7E4338" w14:textId="77777777" w:rsidR="000554C5" w:rsidRDefault="000554C5">
      <w:pPr>
        <w:pStyle w:val="23"/>
        <w:rPr>
          <w:b/>
          <w:bCs/>
        </w:rPr>
      </w:pPr>
    </w:p>
    <w:p w14:paraId="2E4559B8" w14:textId="77777777" w:rsidR="000554C5" w:rsidRDefault="000554C5">
      <w:pPr>
        <w:pStyle w:val="23"/>
        <w:rPr>
          <w:b/>
          <w:bCs/>
        </w:rPr>
      </w:pPr>
    </w:p>
    <w:p w14:paraId="33E23536" w14:textId="77777777" w:rsidR="000554C5" w:rsidRDefault="000554C5">
      <w:pPr>
        <w:pStyle w:val="23"/>
        <w:rPr>
          <w:b/>
          <w:bCs/>
        </w:rPr>
      </w:pPr>
    </w:p>
    <w:p w14:paraId="43C74459" w14:textId="7207246B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  <w:bCs/>
        </w:rPr>
        <w:lastRenderedPageBreak/>
        <w:t>Обоснование соответствия планируемых параметров, местоположения и назначения объектов регионального значения, объектов местного значения нормативам градостроительного проектирования и требованиям градостроительных регламентов, а также применительно к территории, в границах которой предусматривается осуществление деятельности по комплексному и устойчивому развитию территории,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коммунальной, транспортной, социальной инфраструктур и расчетным показателям максимально допустимого уровня территориальной доступности таких объектов для населения.</w:t>
      </w:r>
      <w:r>
        <w:tab/>
      </w:r>
      <w:r>
        <w:fldChar w:fldCharType="begin"/>
      </w:r>
      <w:r>
        <w:instrText xml:space="preserve"> PAGEREF _Toc132200000 \h </w:instrText>
      </w:r>
      <w:r>
        <w:fldChar w:fldCharType="separate"/>
      </w:r>
      <w:r w:rsidR="00645F1C">
        <w:t>23</w:t>
      </w:r>
      <w:r>
        <w:fldChar w:fldCharType="end"/>
      </w:r>
    </w:p>
    <w:p w14:paraId="4E95DCFA" w14:textId="6B160B2F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  <w:bCs/>
        </w:rPr>
        <w:t>Варианты планировочных и (или) объемно-пространственных решений застройки территории в соответствии с проектом планировки территории (в отношении элементов планировочной структуры, расположенных в жилых или общественно-деловых зонах).</w:t>
      </w:r>
      <w:r>
        <w:tab/>
      </w:r>
      <w:r>
        <w:fldChar w:fldCharType="begin"/>
      </w:r>
      <w:r>
        <w:instrText xml:space="preserve"> PAGEREF _Toc132200001 \h </w:instrText>
      </w:r>
      <w:r>
        <w:fldChar w:fldCharType="separate"/>
      </w:r>
      <w:r w:rsidR="00645F1C">
        <w:t>24</w:t>
      </w:r>
      <w:r>
        <w:fldChar w:fldCharType="end"/>
      </w:r>
    </w:p>
    <w:p w14:paraId="664B4A12" w14:textId="78D409F5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  <w:bCs/>
        </w:rPr>
        <w:t>Перечень мероприятий по защите территории от чрезвычайных ситуаций природного и техногенного характера, в том числе по обеспечению пожарной безопасности и по гражданской обороне.</w:t>
      </w:r>
      <w:r>
        <w:tab/>
      </w:r>
      <w:r>
        <w:fldChar w:fldCharType="begin"/>
      </w:r>
      <w:r>
        <w:instrText xml:space="preserve"> PAGEREF _Toc132200002 \h </w:instrText>
      </w:r>
      <w:r>
        <w:fldChar w:fldCharType="separate"/>
      </w:r>
      <w:r w:rsidR="00645F1C">
        <w:t>24</w:t>
      </w:r>
      <w:r>
        <w:fldChar w:fldCharType="end"/>
      </w:r>
    </w:p>
    <w:p w14:paraId="716579EA" w14:textId="79B11A23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  <w:bCs/>
        </w:rPr>
        <w:t>Перечень мероприятий по охране окружающей среды.</w:t>
      </w:r>
      <w:r>
        <w:tab/>
      </w:r>
      <w:r>
        <w:fldChar w:fldCharType="begin"/>
      </w:r>
      <w:r>
        <w:instrText xml:space="preserve"> PAGEREF _Toc132200003 \h </w:instrText>
      </w:r>
      <w:r>
        <w:fldChar w:fldCharType="separate"/>
      </w:r>
      <w:r w:rsidR="00645F1C">
        <w:t>25</w:t>
      </w:r>
      <w:r>
        <w:fldChar w:fldCharType="end"/>
      </w:r>
    </w:p>
    <w:p w14:paraId="5D02FCFE" w14:textId="58FBF0D7" w:rsidR="000554C5" w:rsidRDefault="000554C5">
      <w:pPr>
        <w:pStyle w:val="12"/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  <w:lang w:eastAsia="ru-RU"/>
        </w:rPr>
      </w:pPr>
      <w:r w:rsidRPr="00002C9A">
        <w:rPr>
          <w:b/>
          <w:noProof/>
        </w:rPr>
        <w:t>ГРАФИЧЕСКАЯ ЧАСТЬ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_Toc132200004 \h </w:instrText>
      </w:r>
      <w:r>
        <w:rPr>
          <w:noProof/>
        </w:rPr>
      </w:r>
      <w:r>
        <w:rPr>
          <w:noProof/>
        </w:rPr>
        <w:fldChar w:fldCharType="separate"/>
      </w:r>
      <w:r w:rsidR="00645F1C">
        <w:rPr>
          <w:noProof/>
        </w:rPr>
        <w:t>27</w:t>
      </w:r>
      <w:r>
        <w:rPr>
          <w:noProof/>
        </w:rPr>
        <w:fldChar w:fldCharType="end"/>
      </w:r>
    </w:p>
    <w:p w14:paraId="56B08732" w14:textId="1AC7BF0F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</w:rPr>
        <w:t>Лист 1 Карта (фрагмент карты) планировочной структуры территорий городского округа с отображением границ элементов планировочной структуры;</w:t>
      </w:r>
      <w:r>
        <w:tab/>
      </w:r>
      <w:r>
        <w:fldChar w:fldCharType="begin"/>
      </w:r>
      <w:r>
        <w:instrText xml:space="preserve"> PAGEREF _Toc132200005 \h </w:instrText>
      </w:r>
      <w:r>
        <w:fldChar w:fldCharType="separate"/>
      </w:r>
      <w:r w:rsidR="00645F1C">
        <w:t>28</w:t>
      </w:r>
      <w:r>
        <w:fldChar w:fldCharType="end"/>
      </w:r>
    </w:p>
    <w:p w14:paraId="4D3F6AB8" w14:textId="2BCBE3F2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  <w:bCs/>
        </w:rPr>
        <w:t>Лист 2 Схема организации движения транспорта (включая транспорт общего пользования) и пешеходов,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территории, а также схему организации улично-дорожной сети М 1:2000;</w:t>
      </w:r>
      <w:r>
        <w:tab/>
      </w:r>
      <w:r>
        <w:fldChar w:fldCharType="begin"/>
      </w:r>
      <w:r>
        <w:instrText xml:space="preserve"> PAGEREF _Toc132200006 \h </w:instrText>
      </w:r>
      <w:r>
        <w:fldChar w:fldCharType="separate"/>
      </w:r>
      <w:r w:rsidR="00645F1C">
        <w:t>29</w:t>
      </w:r>
      <w:r>
        <w:fldChar w:fldCharType="end"/>
      </w:r>
    </w:p>
    <w:p w14:paraId="5FECC41D" w14:textId="77777777" w:rsidR="000554C5" w:rsidRDefault="000554C5">
      <w:pPr>
        <w:pStyle w:val="23"/>
        <w:rPr>
          <w:b/>
          <w:bCs/>
        </w:rPr>
      </w:pPr>
      <w:r w:rsidRPr="00002C9A">
        <w:rPr>
          <w:b/>
          <w:bCs/>
        </w:rPr>
        <w:t>Лист 3 Схема границ зон с особыми условиями использования</w:t>
      </w:r>
    </w:p>
    <w:p w14:paraId="14EE01B8" w14:textId="0BAE10CA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  <w:bCs/>
        </w:rPr>
        <w:t xml:space="preserve"> территории;</w:t>
      </w:r>
      <w:r>
        <w:tab/>
      </w:r>
      <w:r>
        <w:fldChar w:fldCharType="begin"/>
      </w:r>
      <w:r>
        <w:instrText xml:space="preserve"> PAGEREF _Toc132200007 \h </w:instrText>
      </w:r>
      <w:r>
        <w:fldChar w:fldCharType="separate"/>
      </w:r>
      <w:r w:rsidR="00645F1C">
        <w:t>30</w:t>
      </w:r>
      <w:r>
        <w:fldChar w:fldCharType="end"/>
      </w:r>
    </w:p>
    <w:p w14:paraId="6A593C74" w14:textId="77777777" w:rsidR="000554C5" w:rsidRDefault="000554C5">
      <w:pPr>
        <w:pStyle w:val="23"/>
        <w:rPr>
          <w:b/>
          <w:bCs/>
        </w:rPr>
      </w:pPr>
      <w:r w:rsidRPr="00002C9A">
        <w:rPr>
          <w:b/>
          <w:bCs/>
        </w:rPr>
        <w:t xml:space="preserve">Лист 4 Схема границ зон с особыми условиями использования </w:t>
      </w:r>
    </w:p>
    <w:p w14:paraId="09C4A067" w14:textId="7AA993D8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  <w:bCs/>
        </w:rPr>
        <w:t>территории;</w:t>
      </w:r>
      <w:r>
        <w:tab/>
      </w:r>
      <w:r>
        <w:fldChar w:fldCharType="begin"/>
      </w:r>
      <w:r>
        <w:instrText xml:space="preserve"> PAGEREF _Toc132200008 \h </w:instrText>
      </w:r>
      <w:r>
        <w:fldChar w:fldCharType="separate"/>
      </w:r>
      <w:r w:rsidR="00645F1C">
        <w:t>31</w:t>
      </w:r>
      <w:r>
        <w:fldChar w:fldCharType="end"/>
      </w:r>
    </w:p>
    <w:p w14:paraId="574A3781" w14:textId="65DF169B" w:rsidR="000554C5" w:rsidRDefault="000554C5">
      <w:pPr>
        <w:pStyle w:val="23"/>
        <w:rPr>
          <w:rFonts w:asciiTheme="minorHAnsi" w:eastAsiaTheme="minorEastAsia" w:hAnsiTheme="minorHAnsi" w:cstheme="minorBidi"/>
          <w:sz w:val="22"/>
          <w:szCs w:val="22"/>
        </w:rPr>
      </w:pPr>
      <w:r w:rsidRPr="00002C9A">
        <w:rPr>
          <w:b/>
          <w:bCs/>
        </w:rPr>
        <w:t>Лист 5 Схема, отображающая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строительства, а также проходы к водным объектам общего пользования и их береговым полосам М 1:2000;</w:t>
      </w:r>
      <w:r>
        <w:tab/>
      </w:r>
      <w:r>
        <w:fldChar w:fldCharType="begin"/>
      </w:r>
      <w:r>
        <w:instrText xml:space="preserve"> PAGEREF _Toc132200009 \h </w:instrText>
      </w:r>
      <w:r>
        <w:fldChar w:fldCharType="separate"/>
      </w:r>
      <w:r w:rsidR="00645F1C">
        <w:t>32</w:t>
      </w:r>
      <w:r>
        <w:fldChar w:fldCharType="end"/>
      </w:r>
    </w:p>
    <w:p w14:paraId="11005A66" w14:textId="55403085" w:rsidR="001003A2" w:rsidRPr="001003A2" w:rsidRDefault="00AD23A8" w:rsidP="00AD23A8">
      <w:pPr>
        <w:spacing w:afterLines="60" w:after="144" w:line="300" w:lineRule="auto"/>
        <w:ind w:right="140"/>
        <w:mirrorIndents/>
        <w:rPr>
          <w:i/>
          <w:iCs/>
          <w:caps/>
          <w:szCs w:val="24"/>
        </w:rPr>
        <w:sectPr w:rsidR="001003A2" w:rsidRPr="001003A2" w:rsidSect="00EA4743">
          <w:headerReference w:type="default" r:id="rId21"/>
          <w:footerReference w:type="default" r:id="rId22"/>
          <w:headerReference w:type="first" r:id="rId23"/>
          <w:footerReference w:type="first" r:id="rId24"/>
          <w:pgSz w:w="11906" w:h="16838"/>
          <w:pgMar w:top="851" w:right="567" w:bottom="1418" w:left="1559" w:header="0" w:footer="851" w:gutter="0"/>
          <w:pgNumType w:start="4"/>
          <w:cols w:space="708"/>
          <w:titlePg/>
          <w:docGrid w:linePitch="360"/>
        </w:sectPr>
      </w:pPr>
      <w:r>
        <w:rPr>
          <w:i/>
          <w:iCs/>
          <w:caps/>
          <w:smallCaps/>
          <w:sz w:val="28"/>
          <w:szCs w:val="28"/>
        </w:rPr>
        <w:fldChar w:fldCharType="end"/>
      </w:r>
    </w:p>
    <w:p w14:paraId="794D0F41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1291B9B9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29D208C4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13285F68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4CEC3E6E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61DC2BD2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31730C9E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5F9F14A7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0BEC7CF3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5767F4FA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29B96BDF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2466AAFF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05E93968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043D3AEF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00204C5F" w14:textId="77777777" w:rsidR="001215FF" w:rsidRDefault="001215FF" w:rsidP="001215FF">
      <w:pPr>
        <w:contextualSpacing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7315A211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14BE8292" w14:textId="77777777" w:rsidR="001215FF" w:rsidRPr="001215FF" w:rsidRDefault="001215FF" w:rsidP="001215FF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6BA3DC39" w14:textId="7968665A" w:rsidR="001215FF" w:rsidRPr="001215FF" w:rsidRDefault="001215FF" w:rsidP="001215FF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  <w:bookmarkStart w:id="12" w:name="_Toc132199982"/>
      <w:r w:rsidRPr="001215FF">
        <w:rPr>
          <w:rFonts w:eastAsia="Times New Roman"/>
          <w:b/>
          <w:bCs/>
          <w:sz w:val="28"/>
          <w:szCs w:val="28"/>
          <w:lang w:eastAsia="ru-RU"/>
        </w:rPr>
        <w:t xml:space="preserve">ЧАСТЬ I. </w:t>
      </w:r>
      <w:r>
        <w:rPr>
          <w:rFonts w:eastAsia="Times New Roman"/>
          <w:b/>
          <w:bCs/>
          <w:sz w:val="28"/>
          <w:szCs w:val="28"/>
          <w:lang w:eastAsia="ru-RU"/>
        </w:rPr>
        <w:t>ОСНОВНАЯ ЧАСТЬ</w:t>
      </w:r>
      <w:bookmarkEnd w:id="12"/>
    </w:p>
    <w:p w14:paraId="084477F6" w14:textId="77777777" w:rsidR="001215FF" w:rsidRPr="001215FF" w:rsidRDefault="001215FF" w:rsidP="001215FF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6CC41B29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1A8DDEDD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1A48D468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4B656242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7E004C9E" w14:textId="43F5AF5F" w:rsidR="001215FF" w:rsidRDefault="00284377" w:rsidP="00284377">
      <w:pPr>
        <w:tabs>
          <w:tab w:val="left" w:pos="7936"/>
        </w:tabs>
        <w:contextualSpacing/>
        <w:outlineLvl w:val="0"/>
        <w:rPr>
          <w:rFonts w:eastAsia="Times New Roman"/>
          <w:b/>
          <w:bCs/>
          <w:sz w:val="28"/>
          <w:szCs w:val="28"/>
          <w:lang w:eastAsia="ru-RU"/>
        </w:rPr>
      </w:pPr>
      <w:r>
        <w:rPr>
          <w:rFonts w:eastAsia="Times New Roman"/>
          <w:b/>
          <w:bCs/>
          <w:sz w:val="28"/>
          <w:szCs w:val="28"/>
          <w:lang w:eastAsia="ru-RU"/>
        </w:rPr>
        <w:tab/>
      </w:r>
    </w:p>
    <w:p w14:paraId="23E9E4A4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27F9FBC4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41DF2D8C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522B740A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3339B951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7B32F806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6357881F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06CEAB34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0950B2F5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57EF39BE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51351D38" w14:textId="77777777" w:rsidR="001215FF" w:rsidRDefault="001215FF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1B852E40" w14:textId="77777777" w:rsidR="001215FF" w:rsidRDefault="001215FF" w:rsidP="001215FF">
      <w:pPr>
        <w:contextualSpacing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67FC8CAD" w14:textId="77777777" w:rsidR="001215FF" w:rsidRDefault="001215FF" w:rsidP="001215FF">
      <w:pPr>
        <w:contextualSpacing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3BBD3743" w14:textId="358DC9D8" w:rsidR="00737D67" w:rsidRDefault="00CC423E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  <w:bookmarkStart w:id="13" w:name="_Toc132199983"/>
      <w:r>
        <w:rPr>
          <w:rFonts w:eastAsia="Times New Roman"/>
          <w:b/>
          <w:bCs/>
          <w:sz w:val="28"/>
          <w:szCs w:val="28"/>
          <w:lang w:eastAsia="ru-RU"/>
        </w:rPr>
        <w:lastRenderedPageBreak/>
        <w:t>В</w:t>
      </w:r>
      <w:r w:rsidRPr="006126FA">
        <w:rPr>
          <w:rFonts w:eastAsia="Times New Roman"/>
          <w:b/>
          <w:bCs/>
          <w:sz w:val="28"/>
          <w:szCs w:val="28"/>
          <w:lang w:eastAsia="ru-RU"/>
        </w:rPr>
        <w:t>ведение</w:t>
      </w:r>
      <w:bookmarkEnd w:id="13"/>
    </w:p>
    <w:p w14:paraId="165ECB42" w14:textId="77777777" w:rsidR="000467B1" w:rsidRPr="006126FA" w:rsidRDefault="000467B1" w:rsidP="00E42EFA">
      <w:pPr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4F8ED23A" w14:textId="0E042E9E" w:rsidR="00737D67" w:rsidRDefault="00737D67" w:rsidP="00E42EF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Проект планировки территории по ул. Советской Гвардии, 52, 60, 60а и </w:t>
      </w:r>
      <w:r w:rsidR="003E2F8D">
        <w:rPr>
          <w:rFonts w:eastAsia="Times New Roman"/>
          <w:sz w:val="28"/>
          <w:szCs w:val="28"/>
          <w:lang w:eastAsia="ru-RU"/>
        </w:rPr>
        <w:t xml:space="preserve">            </w:t>
      </w:r>
      <w:r>
        <w:rPr>
          <w:rFonts w:eastAsia="Times New Roman"/>
          <w:sz w:val="28"/>
          <w:szCs w:val="28"/>
          <w:lang w:eastAsia="ru-RU"/>
        </w:rPr>
        <w:t xml:space="preserve">ул. </w:t>
      </w:r>
      <w:r w:rsidRPr="00737D67">
        <w:rPr>
          <w:rFonts w:eastAsia="Times New Roman"/>
          <w:sz w:val="28"/>
          <w:szCs w:val="28"/>
          <w:lang w:eastAsia="ru-RU"/>
        </w:rPr>
        <w:t xml:space="preserve">Дворжака, 20, 22, 27 в </w:t>
      </w:r>
      <w:proofErr w:type="spellStart"/>
      <w:r w:rsidRPr="00737D67">
        <w:rPr>
          <w:rFonts w:eastAsia="Times New Roman"/>
          <w:sz w:val="28"/>
          <w:szCs w:val="28"/>
          <w:lang w:eastAsia="ru-RU"/>
        </w:rPr>
        <w:t>Трусовском</w:t>
      </w:r>
      <w:proofErr w:type="spellEnd"/>
      <w:r w:rsidRPr="00737D67">
        <w:rPr>
          <w:rFonts w:eastAsia="Times New Roman"/>
          <w:sz w:val="28"/>
          <w:szCs w:val="28"/>
          <w:lang w:eastAsia="ru-RU"/>
        </w:rPr>
        <w:t xml:space="preserve"> районе города Астрахани</w:t>
      </w:r>
      <w:r>
        <w:rPr>
          <w:rFonts w:eastAsia="Times New Roman"/>
          <w:sz w:val="28"/>
          <w:szCs w:val="28"/>
          <w:lang w:eastAsia="ru-RU"/>
        </w:rPr>
        <w:t xml:space="preserve"> разработан ООО «</w:t>
      </w:r>
      <w:proofErr w:type="spellStart"/>
      <w:r>
        <w:rPr>
          <w:rFonts w:eastAsia="Times New Roman"/>
          <w:sz w:val="28"/>
          <w:szCs w:val="28"/>
          <w:lang w:eastAsia="ru-RU"/>
        </w:rPr>
        <w:t>Инжгеопроект</w:t>
      </w:r>
      <w:proofErr w:type="spellEnd"/>
      <w:r>
        <w:rPr>
          <w:rFonts w:eastAsia="Times New Roman"/>
          <w:sz w:val="28"/>
          <w:szCs w:val="28"/>
          <w:lang w:eastAsia="ru-RU"/>
        </w:rPr>
        <w:t xml:space="preserve">» </w:t>
      </w:r>
      <w:r w:rsidR="003E2F8D">
        <w:rPr>
          <w:rFonts w:eastAsia="Times New Roman"/>
          <w:sz w:val="28"/>
          <w:szCs w:val="28"/>
          <w:lang w:eastAsia="ru-RU"/>
        </w:rPr>
        <w:t xml:space="preserve">для </w:t>
      </w:r>
      <w:r>
        <w:rPr>
          <w:rFonts w:eastAsia="Times New Roman"/>
          <w:sz w:val="28"/>
          <w:szCs w:val="28"/>
          <w:lang w:eastAsia="ru-RU"/>
        </w:rPr>
        <w:t>установления границ зон планируемого размещения объе</w:t>
      </w:r>
      <w:r>
        <w:rPr>
          <w:rFonts w:eastAsia="Times New Roman"/>
          <w:sz w:val="28"/>
          <w:szCs w:val="28"/>
          <w:lang w:eastAsia="ru-RU"/>
        </w:rPr>
        <w:t>к</w:t>
      </w:r>
      <w:r>
        <w:rPr>
          <w:rFonts w:eastAsia="Times New Roman"/>
          <w:sz w:val="28"/>
          <w:szCs w:val="28"/>
          <w:lang w:eastAsia="ru-RU"/>
        </w:rPr>
        <w:t>тов капитального строительства, определения характеристик и очередности пл</w:t>
      </w:r>
      <w:r>
        <w:rPr>
          <w:rFonts w:eastAsia="Times New Roman"/>
          <w:sz w:val="28"/>
          <w:szCs w:val="28"/>
          <w:lang w:eastAsia="ru-RU"/>
        </w:rPr>
        <w:t>а</w:t>
      </w:r>
      <w:r>
        <w:rPr>
          <w:rFonts w:eastAsia="Times New Roman"/>
          <w:sz w:val="28"/>
          <w:szCs w:val="28"/>
          <w:lang w:eastAsia="ru-RU"/>
        </w:rPr>
        <w:t>нируемого развития территории и установк</w:t>
      </w:r>
      <w:r w:rsidR="00D90CEA">
        <w:rPr>
          <w:rFonts w:eastAsia="Times New Roman"/>
          <w:sz w:val="28"/>
          <w:szCs w:val="28"/>
          <w:lang w:eastAsia="ru-RU"/>
        </w:rPr>
        <w:t>и</w:t>
      </w:r>
      <w:r>
        <w:rPr>
          <w:rFonts w:eastAsia="Times New Roman"/>
          <w:sz w:val="28"/>
          <w:szCs w:val="28"/>
          <w:lang w:eastAsia="ru-RU"/>
        </w:rPr>
        <w:t xml:space="preserve"> границ территории общего польз</w:t>
      </w:r>
      <w:r>
        <w:rPr>
          <w:rFonts w:eastAsia="Times New Roman"/>
          <w:sz w:val="28"/>
          <w:szCs w:val="28"/>
          <w:lang w:eastAsia="ru-RU"/>
        </w:rPr>
        <w:t>о</w:t>
      </w:r>
      <w:r>
        <w:rPr>
          <w:rFonts w:eastAsia="Times New Roman"/>
          <w:sz w:val="28"/>
          <w:szCs w:val="28"/>
          <w:lang w:eastAsia="ru-RU"/>
        </w:rPr>
        <w:t>вания.</w:t>
      </w:r>
    </w:p>
    <w:p w14:paraId="43B07BA6" w14:textId="2F80A9CC" w:rsidR="00737D67" w:rsidRDefault="00D90CEA" w:rsidP="00E42EF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Основанием для разработки проекта планировки послужили следующие документы</w:t>
      </w:r>
      <w:r w:rsidR="00737D67">
        <w:rPr>
          <w:rFonts w:eastAsia="Times New Roman"/>
          <w:sz w:val="28"/>
          <w:szCs w:val="28"/>
          <w:lang w:eastAsia="ru-RU"/>
        </w:rPr>
        <w:t>:</w:t>
      </w:r>
    </w:p>
    <w:p w14:paraId="3AFF91F6" w14:textId="77777777" w:rsidR="00680ED5" w:rsidRPr="008B7906" w:rsidRDefault="00680ED5" w:rsidP="00E42EF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8B7906">
        <w:rPr>
          <w:rFonts w:eastAsia="Times New Roman"/>
          <w:sz w:val="28"/>
          <w:szCs w:val="28"/>
          <w:lang w:eastAsia="ru-RU"/>
        </w:rPr>
        <w:t>- Договор от 25.02.2021 г. № 09-21 с ООО «Порт «Стрелецкое»;</w:t>
      </w:r>
    </w:p>
    <w:p w14:paraId="798F5345" w14:textId="4D25F2AF" w:rsidR="00680ED5" w:rsidRPr="008B7906" w:rsidRDefault="00680ED5" w:rsidP="00E42EF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bookmarkStart w:id="14" w:name="_Hlk119571311"/>
      <w:proofErr w:type="gramStart"/>
      <w:r w:rsidRPr="008B7906">
        <w:rPr>
          <w:rFonts w:eastAsia="Times New Roman"/>
          <w:sz w:val="28"/>
          <w:szCs w:val="28"/>
          <w:lang w:eastAsia="ru-RU"/>
        </w:rPr>
        <w:t>- Распоряжение управления по строительству, архитектуре и градостро</w:t>
      </w:r>
      <w:r w:rsidRPr="008B7906">
        <w:rPr>
          <w:rFonts w:eastAsia="Times New Roman"/>
          <w:sz w:val="28"/>
          <w:szCs w:val="28"/>
          <w:lang w:eastAsia="ru-RU"/>
        </w:rPr>
        <w:t>и</w:t>
      </w:r>
      <w:r w:rsidRPr="008B7906">
        <w:rPr>
          <w:rFonts w:eastAsia="Times New Roman"/>
          <w:sz w:val="28"/>
          <w:szCs w:val="28"/>
          <w:lang w:eastAsia="ru-RU"/>
        </w:rPr>
        <w:t xml:space="preserve">тельству администрации муниципального образования «Город Астрахань» от </w:t>
      </w:r>
      <w:r w:rsidR="00F464C6" w:rsidRPr="008B7906">
        <w:rPr>
          <w:rFonts w:eastAsia="Times New Roman"/>
          <w:sz w:val="28"/>
          <w:szCs w:val="28"/>
          <w:lang w:eastAsia="ru-RU"/>
        </w:rPr>
        <w:t>22 февраля</w:t>
      </w:r>
      <w:r w:rsidRPr="008B7906">
        <w:rPr>
          <w:rFonts w:eastAsia="Times New Roman"/>
          <w:sz w:val="28"/>
          <w:szCs w:val="28"/>
          <w:lang w:eastAsia="ru-RU"/>
        </w:rPr>
        <w:t xml:space="preserve"> 202</w:t>
      </w:r>
      <w:r w:rsidR="00F464C6" w:rsidRPr="008B7906">
        <w:rPr>
          <w:rFonts w:eastAsia="Times New Roman"/>
          <w:sz w:val="28"/>
          <w:szCs w:val="28"/>
          <w:lang w:eastAsia="ru-RU"/>
        </w:rPr>
        <w:t>2</w:t>
      </w:r>
      <w:r w:rsidRPr="008B7906">
        <w:rPr>
          <w:rFonts w:eastAsia="Times New Roman"/>
          <w:sz w:val="28"/>
          <w:szCs w:val="28"/>
          <w:lang w:eastAsia="ru-RU"/>
        </w:rPr>
        <w:t xml:space="preserve"> г. № 04-01-</w:t>
      </w:r>
      <w:r w:rsidR="00F464C6" w:rsidRPr="008B7906">
        <w:rPr>
          <w:rFonts w:eastAsia="Times New Roman"/>
          <w:sz w:val="28"/>
          <w:szCs w:val="28"/>
          <w:lang w:eastAsia="ru-RU"/>
        </w:rPr>
        <w:t>356</w:t>
      </w:r>
      <w:r w:rsidRPr="008B7906">
        <w:rPr>
          <w:rFonts w:eastAsia="Times New Roman"/>
          <w:sz w:val="28"/>
          <w:szCs w:val="28"/>
          <w:lang w:eastAsia="ru-RU"/>
        </w:rPr>
        <w:t xml:space="preserve"> «О разработке проекта </w:t>
      </w:r>
      <w:r w:rsidR="00F464C6" w:rsidRPr="008B7906">
        <w:rPr>
          <w:rFonts w:eastAsia="Times New Roman"/>
          <w:sz w:val="28"/>
          <w:szCs w:val="28"/>
          <w:lang w:eastAsia="ru-RU"/>
        </w:rPr>
        <w:t>планировки</w:t>
      </w:r>
      <w:r w:rsidRPr="008B7906">
        <w:rPr>
          <w:rFonts w:eastAsia="Times New Roman"/>
          <w:sz w:val="28"/>
          <w:szCs w:val="28"/>
          <w:lang w:eastAsia="ru-RU"/>
        </w:rPr>
        <w:t xml:space="preserve"> территории в</w:t>
      </w:r>
      <w:r w:rsidR="00EB3360">
        <w:rPr>
          <w:rFonts w:eastAsia="Times New Roman"/>
          <w:sz w:val="28"/>
          <w:szCs w:val="28"/>
          <w:lang w:eastAsia="ru-RU"/>
        </w:rPr>
        <w:t xml:space="preserve"> </w:t>
      </w:r>
      <w:r w:rsidRPr="008B7906">
        <w:rPr>
          <w:rFonts w:eastAsia="Times New Roman"/>
          <w:sz w:val="28"/>
          <w:szCs w:val="28"/>
          <w:lang w:eastAsia="ru-RU"/>
        </w:rPr>
        <w:t>районе земельных участков по ул. Советской Гвардии, 52, 60, 60а, и ул. Дворж</w:t>
      </w:r>
      <w:r w:rsidRPr="008B7906">
        <w:rPr>
          <w:rFonts w:eastAsia="Times New Roman"/>
          <w:sz w:val="28"/>
          <w:szCs w:val="28"/>
          <w:lang w:eastAsia="ru-RU"/>
        </w:rPr>
        <w:t>а</w:t>
      </w:r>
      <w:r w:rsidRPr="008B7906">
        <w:rPr>
          <w:rFonts w:eastAsia="Times New Roman"/>
          <w:sz w:val="28"/>
          <w:szCs w:val="28"/>
          <w:lang w:eastAsia="ru-RU"/>
        </w:rPr>
        <w:t xml:space="preserve">ка, 20, 22, 27 в </w:t>
      </w:r>
      <w:proofErr w:type="spellStart"/>
      <w:r w:rsidRPr="008B7906">
        <w:rPr>
          <w:rFonts w:eastAsia="Times New Roman"/>
          <w:sz w:val="28"/>
          <w:szCs w:val="28"/>
          <w:lang w:eastAsia="ru-RU"/>
        </w:rPr>
        <w:t>Трусовском</w:t>
      </w:r>
      <w:proofErr w:type="spellEnd"/>
      <w:r w:rsidRPr="008B7906">
        <w:rPr>
          <w:rFonts w:eastAsia="Times New Roman"/>
          <w:sz w:val="28"/>
          <w:szCs w:val="28"/>
          <w:lang w:eastAsia="ru-RU"/>
        </w:rPr>
        <w:t xml:space="preserve"> районе города Астрахани</w:t>
      </w:r>
      <w:r w:rsidR="00F464C6" w:rsidRPr="008B7906">
        <w:rPr>
          <w:rFonts w:eastAsia="Times New Roman"/>
          <w:sz w:val="28"/>
          <w:szCs w:val="28"/>
          <w:lang w:eastAsia="ru-RU"/>
        </w:rPr>
        <w:t xml:space="preserve"> и о внесении изменения в распоряжение управления по строительству, архитектуре и градостроительству администрации муниципального образования</w:t>
      </w:r>
      <w:proofErr w:type="gramEnd"/>
      <w:r w:rsidR="00F464C6" w:rsidRPr="008B7906">
        <w:rPr>
          <w:rFonts w:eastAsia="Times New Roman"/>
          <w:sz w:val="28"/>
          <w:szCs w:val="28"/>
          <w:lang w:eastAsia="ru-RU"/>
        </w:rPr>
        <w:t xml:space="preserve"> «Город Астрахань</w:t>
      </w:r>
      <w:r w:rsidRPr="008B7906">
        <w:rPr>
          <w:rFonts w:eastAsia="Times New Roman"/>
          <w:sz w:val="28"/>
          <w:szCs w:val="28"/>
          <w:lang w:eastAsia="ru-RU"/>
        </w:rPr>
        <w:t>» (Приложение А);</w:t>
      </w:r>
    </w:p>
    <w:p w14:paraId="68016A53" w14:textId="7BE00B1E" w:rsidR="00D90CEA" w:rsidRDefault="00680ED5" w:rsidP="00D90CE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8B7906">
        <w:rPr>
          <w:rFonts w:eastAsia="Times New Roman"/>
          <w:sz w:val="28"/>
          <w:szCs w:val="28"/>
          <w:lang w:eastAsia="ru-RU"/>
        </w:rPr>
        <w:t xml:space="preserve">- Задание на разработку проекта </w:t>
      </w:r>
      <w:r w:rsidR="00F464C6" w:rsidRPr="008B7906">
        <w:rPr>
          <w:rFonts w:eastAsia="Times New Roman"/>
          <w:sz w:val="28"/>
          <w:szCs w:val="28"/>
          <w:lang w:eastAsia="ru-RU"/>
        </w:rPr>
        <w:t>планировки</w:t>
      </w:r>
      <w:r w:rsidRPr="008B7906">
        <w:rPr>
          <w:rFonts w:eastAsia="Times New Roman"/>
          <w:sz w:val="28"/>
          <w:szCs w:val="28"/>
          <w:lang w:eastAsia="ru-RU"/>
        </w:rPr>
        <w:t xml:space="preserve"> территории в районе земел</w:t>
      </w:r>
      <w:r w:rsidRPr="008B7906">
        <w:rPr>
          <w:rFonts w:eastAsia="Times New Roman"/>
          <w:sz w:val="28"/>
          <w:szCs w:val="28"/>
          <w:lang w:eastAsia="ru-RU"/>
        </w:rPr>
        <w:t>ь</w:t>
      </w:r>
      <w:r w:rsidRPr="008B7906">
        <w:rPr>
          <w:rFonts w:eastAsia="Times New Roman"/>
          <w:sz w:val="28"/>
          <w:szCs w:val="28"/>
          <w:lang w:eastAsia="ru-RU"/>
        </w:rPr>
        <w:t xml:space="preserve">ных участков по ул. Советской Гвардии, 52, 60, 60а, и ул. Дворжака, 20, 22, 27 в </w:t>
      </w:r>
      <w:proofErr w:type="spellStart"/>
      <w:r w:rsidRPr="008B7906">
        <w:rPr>
          <w:rFonts w:eastAsia="Times New Roman"/>
          <w:sz w:val="28"/>
          <w:szCs w:val="28"/>
          <w:lang w:eastAsia="ru-RU"/>
        </w:rPr>
        <w:t>Трусовском</w:t>
      </w:r>
      <w:proofErr w:type="spellEnd"/>
      <w:r w:rsidRPr="008B7906">
        <w:rPr>
          <w:rFonts w:eastAsia="Times New Roman"/>
          <w:sz w:val="28"/>
          <w:szCs w:val="28"/>
          <w:lang w:eastAsia="ru-RU"/>
        </w:rPr>
        <w:t xml:space="preserve"> районе города Астрахани с графическим приложением (приложение Б), далее – Задание.</w:t>
      </w:r>
      <w:bookmarkEnd w:id="14"/>
    </w:p>
    <w:p w14:paraId="681C3B7D" w14:textId="60054002" w:rsidR="00D90CEA" w:rsidRDefault="00D90CEA" w:rsidP="00E42EF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Проект планировки территории разработан в соответствии со следующими нормативными документами:</w:t>
      </w:r>
    </w:p>
    <w:p w14:paraId="3492C769" w14:textId="17D99C94" w:rsidR="00D90CEA" w:rsidRDefault="00D90CEA" w:rsidP="00E42EF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- Градостроительный Кодекс РФ</w:t>
      </w:r>
      <w:r w:rsidR="000467B1">
        <w:rPr>
          <w:rFonts w:eastAsia="Times New Roman"/>
          <w:sz w:val="28"/>
          <w:szCs w:val="28"/>
          <w:lang w:eastAsia="ru-RU"/>
        </w:rPr>
        <w:t>;</w:t>
      </w:r>
    </w:p>
    <w:p w14:paraId="0381917F" w14:textId="74606DE8" w:rsidR="00D90CEA" w:rsidRDefault="00D90CEA" w:rsidP="00D90CE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- Правила землепользования и застройки</w:t>
      </w:r>
      <w:r w:rsidR="000467B1">
        <w:rPr>
          <w:rFonts w:eastAsia="Times New Roman"/>
          <w:sz w:val="28"/>
          <w:szCs w:val="28"/>
          <w:lang w:eastAsia="ru-RU"/>
        </w:rPr>
        <w:t xml:space="preserve"> МО</w:t>
      </w:r>
      <w:r>
        <w:rPr>
          <w:rFonts w:eastAsia="Times New Roman"/>
          <w:sz w:val="28"/>
          <w:szCs w:val="28"/>
          <w:lang w:eastAsia="ru-RU"/>
        </w:rPr>
        <w:t xml:space="preserve"> </w:t>
      </w:r>
      <w:r w:rsidR="000467B1">
        <w:rPr>
          <w:rFonts w:eastAsia="Times New Roman"/>
          <w:sz w:val="28"/>
          <w:szCs w:val="28"/>
          <w:lang w:eastAsia="ru-RU"/>
        </w:rPr>
        <w:t>«</w:t>
      </w:r>
      <w:r>
        <w:rPr>
          <w:rFonts w:eastAsia="Times New Roman"/>
          <w:sz w:val="28"/>
          <w:szCs w:val="28"/>
          <w:lang w:eastAsia="ru-RU"/>
        </w:rPr>
        <w:t>Астрахань</w:t>
      </w:r>
      <w:r w:rsidR="000467B1">
        <w:rPr>
          <w:rFonts w:eastAsia="Times New Roman"/>
          <w:sz w:val="28"/>
          <w:szCs w:val="28"/>
          <w:lang w:eastAsia="ru-RU"/>
        </w:rPr>
        <w:t>»;</w:t>
      </w:r>
    </w:p>
    <w:p w14:paraId="511BDDAD" w14:textId="09070358" w:rsidR="000467B1" w:rsidRDefault="000467B1" w:rsidP="00D90CE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- </w:t>
      </w:r>
      <w:r w:rsidRPr="000467B1">
        <w:rPr>
          <w:rFonts w:eastAsia="Times New Roman"/>
          <w:sz w:val="28"/>
          <w:szCs w:val="28"/>
          <w:lang w:eastAsia="ru-RU"/>
        </w:rPr>
        <w:t>Федеральный закон от 10.01.2002 № 7-ФЗ «Об охране окружающей ср</w:t>
      </w:r>
      <w:r w:rsidRPr="000467B1">
        <w:rPr>
          <w:rFonts w:eastAsia="Times New Roman"/>
          <w:sz w:val="28"/>
          <w:szCs w:val="28"/>
          <w:lang w:eastAsia="ru-RU"/>
        </w:rPr>
        <w:t>е</w:t>
      </w:r>
      <w:r w:rsidRPr="000467B1">
        <w:rPr>
          <w:rFonts w:eastAsia="Times New Roman"/>
          <w:sz w:val="28"/>
          <w:szCs w:val="28"/>
          <w:lang w:eastAsia="ru-RU"/>
        </w:rPr>
        <w:t>ды»;</w:t>
      </w:r>
    </w:p>
    <w:p w14:paraId="73928AA2" w14:textId="6527B8E7" w:rsidR="000467B1" w:rsidRDefault="000467B1" w:rsidP="00D90CE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- </w:t>
      </w:r>
      <w:r w:rsidRPr="000467B1">
        <w:rPr>
          <w:rFonts w:eastAsia="Times New Roman"/>
          <w:sz w:val="28"/>
          <w:szCs w:val="28"/>
          <w:lang w:eastAsia="ru-RU"/>
        </w:rPr>
        <w:t>СанПиН 2.2.1/2.1.1.1200-03 «Санитарно-защитные зоны и санитарная классификация предприятий, сооружений и иных объектов»;</w:t>
      </w:r>
    </w:p>
    <w:p w14:paraId="3CB8B9AF" w14:textId="77BFDF92" w:rsidR="000467B1" w:rsidRPr="000467B1" w:rsidRDefault="000467B1" w:rsidP="000467B1">
      <w:pPr>
        <w:ind w:firstLine="709"/>
        <w:contextualSpacing/>
        <w:jc w:val="both"/>
        <w:rPr>
          <w:rFonts w:eastAsia="Times New Roman"/>
          <w:b/>
          <w:bCs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- </w:t>
      </w:r>
      <w:r w:rsidRPr="000467B1">
        <w:rPr>
          <w:rFonts w:eastAsia="Times New Roman"/>
          <w:sz w:val="28"/>
          <w:szCs w:val="28"/>
          <w:lang w:eastAsia="ru-RU"/>
        </w:rPr>
        <w:t>Приказ Министерства строительства и жилищно-коммунального хозя</w:t>
      </w:r>
      <w:r w:rsidRPr="000467B1">
        <w:rPr>
          <w:rFonts w:eastAsia="Times New Roman"/>
          <w:sz w:val="28"/>
          <w:szCs w:val="28"/>
          <w:lang w:eastAsia="ru-RU"/>
        </w:rPr>
        <w:t>й</w:t>
      </w:r>
      <w:r w:rsidRPr="000467B1">
        <w:rPr>
          <w:rFonts w:eastAsia="Times New Roman"/>
          <w:sz w:val="28"/>
          <w:szCs w:val="28"/>
          <w:lang w:eastAsia="ru-RU"/>
        </w:rPr>
        <w:t>ства РФ от 25 апреля 2017 г. N 740/пр.</w:t>
      </w:r>
    </w:p>
    <w:p w14:paraId="141E1515" w14:textId="77777777" w:rsidR="000467B1" w:rsidRDefault="000467B1" w:rsidP="00E42EF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42BD30B9" w14:textId="77777777" w:rsidR="000467B1" w:rsidRDefault="000467B1" w:rsidP="00E42EF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14352BB7" w14:textId="77777777" w:rsidR="000467B1" w:rsidRDefault="000467B1" w:rsidP="00E42EF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7A01EB2C" w14:textId="02D082C3" w:rsidR="000467B1" w:rsidRDefault="00D90CEA" w:rsidP="00E42EF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lastRenderedPageBreak/>
        <w:t>Т</w:t>
      </w:r>
      <w:r w:rsidR="00D131CF">
        <w:rPr>
          <w:rFonts w:eastAsia="Times New Roman"/>
          <w:sz w:val="28"/>
          <w:szCs w:val="28"/>
          <w:lang w:eastAsia="ru-RU"/>
        </w:rPr>
        <w:t>ерритори</w:t>
      </w:r>
      <w:r>
        <w:rPr>
          <w:rFonts w:eastAsia="Times New Roman"/>
          <w:sz w:val="28"/>
          <w:szCs w:val="28"/>
          <w:lang w:eastAsia="ru-RU"/>
        </w:rPr>
        <w:t>я</w:t>
      </w:r>
      <w:r w:rsidR="00D131CF">
        <w:rPr>
          <w:rFonts w:eastAsia="Times New Roman"/>
          <w:sz w:val="28"/>
          <w:szCs w:val="28"/>
          <w:lang w:eastAsia="ru-RU"/>
        </w:rPr>
        <w:t>,</w:t>
      </w:r>
      <w:r w:rsidR="006C57F3">
        <w:rPr>
          <w:rFonts w:eastAsia="Times New Roman"/>
          <w:sz w:val="28"/>
          <w:szCs w:val="28"/>
          <w:lang w:eastAsia="ru-RU"/>
        </w:rPr>
        <w:t xml:space="preserve"> в границах которой разрабатывается проект планировки, представляет собой промышленную зону и в соответствии с </w:t>
      </w:r>
      <w:r w:rsidR="003E21DF" w:rsidRPr="003E21DF">
        <w:rPr>
          <w:rFonts w:eastAsia="Times New Roman"/>
          <w:sz w:val="28"/>
          <w:szCs w:val="28"/>
          <w:lang w:eastAsia="ru-RU"/>
        </w:rPr>
        <w:t>Правил</w:t>
      </w:r>
      <w:r w:rsidR="003E21DF">
        <w:rPr>
          <w:rFonts w:eastAsia="Times New Roman"/>
          <w:sz w:val="28"/>
          <w:szCs w:val="28"/>
          <w:lang w:eastAsia="ru-RU"/>
        </w:rPr>
        <w:t>ом</w:t>
      </w:r>
      <w:r w:rsidR="003E21DF" w:rsidRPr="003E21DF">
        <w:rPr>
          <w:rFonts w:eastAsia="Times New Roman"/>
          <w:sz w:val="28"/>
          <w:szCs w:val="28"/>
          <w:lang w:eastAsia="ru-RU"/>
        </w:rPr>
        <w:t xml:space="preserve"> земл</w:t>
      </w:r>
      <w:r w:rsidR="003E21DF" w:rsidRPr="003E21DF">
        <w:rPr>
          <w:rFonts w:eastAsia="Times New Roman"/>
          <w:sz w:val="28"/>
          <w:szCs w:val="28"/>
          <w:lang w:eastAsia="ru-RU"/>
        </w:rPr>
        <w:t>е</w:t>
      </w:r>
      <w:r w:rsidR="003E21DF" w:rsidRPr="003E21DF">
        <w:rPr>
          <w:rFonts w:eastAsia="Times New Roman"/>
          <w:sz w:val="28"/>
          <w:szCs w:val="28"/>
          <w:lang w:eastAsia="ru-RU"/>
        </w:rPr>
        <w:t>пользования и застройки (ПЗЗ)</w:t>
      </w:r>
      <w:r w:rsidR="006C57F3">
        <w:rPr>
          <w:rFonts w:eastAsia="Times New Roman"/>
          <w:sz w:val="28"/>
          <w:szCs w:val="28"/>
          <w:lang w:eastAsia="ru-RU"/>
        </w:rPr>
        <w:t xml:space="preserve"> относится </w:t>
      </w:r>
      <w:r w:rsidR="00D131CF">
        <w:rPr>
          <w:rFonts w:eastAsia="Times New Roman"/>
          <w:sz w:val="28"/>
          <w:szCs w:val="28"/>
          <w:lang w:eastAsia="ru-RU"/>
        </w:rPr>
        <w:t>к зоне производственно-</w:t>
      </w:r>
    </w:p>
    <w:p w14:paraId="79908E11" w14:textId="64D356C3" w:rsidR="000467B1" w:rsidRDefault="00D131CF" w:rsidP="000467B1">
      <w:pPr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коммунальных объектов </w:t>
      </w:r>
      <w:r>
        <w:rPr>
          <w:rFonts w:eastAsia="Times New Roman"/>
          <w:sz w:val="28"/>
          <w:szCs w:val="28"/>
          <w:lang w:val="en-US" w:eastAsia="ru-RU"/>
        </w:rPr>
        <w:t>III</w:t>
      </w:r>
      <w:r>
        <w:rPr>
          <w:rFonts w:eastAsia="Times New Roman"/>
          <w:sz w:val="28"/>
          <w:szCs w:val="28"/>
          <w:lang w:eastAsia="ru-RU"/>
        </w:rPr>
        <w:t xml:space="preserve"> класса.</w:t>
      </w:r>
      <w:r w:rsidRPr="00D131CF">
        <w:rPr>
          <w:rFonts w:eastAsia="Times New Roman"/>
          <w:sz w:val="28"/>
          <w:szCs w:val="28"/>
          <w:lang w:eastAsia="ru-RU"/>
        </w:rPr>
        <w:t xml:space="preserve"> </w:t>
      </w:r>
    </w:p>
    <w:p w14:paraId="0D32B9F3" w14:textId="51F638F8" w:rsidR="00D131CF" w:rsidRPr="00D11521" w:rsidRDefault="00D131CF" w:rsidP="00E42EF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D11521">
        <w:rPr>
          <w:rFonts w:eastAsia="Times New Roman"/>
          <w:sz w:val="28"/>
          <w:szCs w:val="28"/>
          <w:lang w:eastAsia="ru-RU"/>
        </w:rPr>
        <w:t xml:space="preserve">Территория, отведенная </w:t>
      </w:r>
      <w:r w:rsidR="00D90CEA">
        <w:rPr>
          <w:rFonts w:eastAsia="Times New Roman"/>
          <w:sz w:val="28"/>
          <w:szCs w:val="28"/>
          <w:lang w:eastAsia="ru-RU"/>
        </w:rPr>
        <w:t xml:space="preserve">под разработку </w:t>
      </w:r>
      <w:r>
        <w:rPr>
          <w:rFonts w:eastAsia="Times New Roman"/>
          <w:sz w:val="28"/>
          <w:szCs w:val="28"/>
          <w:lang w:eastAsia="ru-RU"/>
        </w:rPr>
        <w:t>проект</w:t>
      </w:r>
      <w:r w:rsidR="00D90CEA">
        <w:rPr>
          <w:rFonts w:eastAsia="Times New Roman"/>
          <w:sz w:val="28"/>
          <w:szCs w:val="28"/>
          <w:lang w:eastAsia="ru-RU"/>
        </w:rPr>
        <w:t>а</w:t>
      </w:r>
      <w:r>
        <w:rPr>
          <w:rFonts w:eastAsia="Times New Roman"/>
          <w:sz w:val="28"/>
          <w:szCs w:val="28"/>
          <w:lang w:eastAsia="ru-RU"/>
        </w:rPr>
        <w:t xml:space="preserve"> планировки</w:t>
      </w:r>
      <w:r w:rsidR="003E2F8D">
        <w:rPr>
          <w:rFonts w:eastAsia="Times New Roman"/>
          <w:sz w:val="28"/>
          <w:szCs w:val="28"/>
          <w:lang w:eastAsia="ru-RU"/>
        </w:rPr>
        <w:t>,</w:t>
      </w:r>
      <w:r w:rsidRPr="00D11521">
        <w:rPr>
          <w:rFonts w:eastAsia="Times New Roman"/>
          <w:sz w:val="28"/>
          <w:szCs w:val="28"/>
          <w:lang w:eastAsia="ru-RU"/>
        </w:rPr>
        <w:t xml:space="preserve"> ограничена:</w:t>
      </w:r>
    </w:p>
    <w:p w14:paraId="6E146482" w14:textId="3687B782" w:rsidR="00D131CF" w:rsidRPr="00D11521" w:rsidRDefault="00D131CF" w:rsidP="00E42EF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D11521">
        <w:rPr>
          <w:rFonts w:eastAsia="Times New Roman"/>
          <w:sz w:val="28"/>
          <w:szCs w:val="28"/>
          <w:lang w:eastAsia="ru-RU"/>
        </w:rPr>
        <w:t xml:space="preserve">С севера – </w:t>
      </w:r>
      <w:r w:rsidR="00D90CEA">
        <w:rPr>
          <w:rFonts w:eastAsia="Times New Roman"/>
          <w:sz w:val="28"/>
          <w:szCs w:val="28"/>
          <w:lang w:eastAsia="ru-RU"/>
        </w:rPr>
        <w:t>переулок Летний</w:t>
      </w:r>
      <w:r w:rsidRPr="00D11521">
        <w:rPr>
          <w:rFonts w:eastAsia="Times New Roman"/>
          <w:sz w:val="28"/>
          <w:szCs w:val="28"/>
          <w:lang w:eastAsia="ru-RU"/>
        </w:rPr>
        <w:t>.</w:t>
      </w:r>
    </w:p>
    <w:p w14:paraId="1F60C923" w14:textId="3A20BDCF" w:rsidR="00D131CF" w:rsidRPr="00D11521" w:rsidRDefault="00D131CF" w:rsidP="00E42EF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D11521">
        <w:rPr>
          <w:rFonts w:eastAsia="Times New Roman"/>
          <w:sz w:val="28"/>
          <w:szCs w:val="28"/>
          <w:lang w:eastAsia="ru-RU"/>
        </w:rPr>
        <w:t xml:space="preserve">С юга – </w:t>
      </w:r>
      <w:r w:rsidR="00D90CEA">
        <w:rPr>
          <w:rFonts w:eastAsia="Times New Roman"/>
          <w:sz w:val="28"/>
          <w:szCs w:val="28"/>
          <w:lang w:eastAsia="ru-RU"/>
        </w:rPr>
        <w:t>ул. Дворжака</w:t>
      </w:r>
      <w:r w:rsidRPr="00D11521">
        <w:rPr>
          <w:rFonts w:eastAsia="Times New Roman"/>
          <w:sz w:val="28"/>
          <w:szCs w:val="28"/>
          <w:lang w:eastAsia="ru-RU"/>
        </w:rPr>
        <w:t>.</w:t>
      </w:r>
    </w:p>
    <w:p w14:paraId="5F110B92" w14:textId="28EF1952" w:rsidR="00D131CF" w:rsidRPr="00D11521" w:rsidRDefault="00D131CF" w:rsidP="00E42EF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D11521">
        <w:rPr>
          <w:rFonts w:eastAsia="Times New Roman"/>
          <w:sz w:val="28"/>
          <w:szCs w:val="28"/>
          <w:lang w:eastAsia="ru-RU"/>
        </w:rPr>
        <w:t>С запада –</w:t>
      </w:r>
      <w:r w:rsidR="00D90CEA">
        <w:rPr>
          <w:rFonts w:eastAsia="Times New Roman"/>
          <w:sz w:val="28"/>
          <w:szCs w:val="28"/>
          <w:lang w:eastAsia="ru-RU"/>
        </w:rPr>
        <w:t xml:space="preserve"> </w:t>
      </w:r>
      <w:r w:rsidRPr="00D11521">
        <w:rPr>
          <w:rFonts w:eastAsia="Times New Roman"/>
          <w:sz w:val="28"/>
          <w:szCs w:val="28"/>
          <w:lang w:eastAsia="ru-RU"/>
        </w:rPr>
        <w:t>ул. Советской Гвардии</w:t>
      </w:r>
    </w:p>
    <w:p w14:paraId="6B19AAB7" w14:textId="4EDF38CF" w:rsidR="00D90CEA" w:rsidRPr="00D11521" w:rsidRDefault="00D131CF" w:rsidP="000467B1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D11521">
        <w:rPr>
          <w:rFonts w:eastAsia="Times New Roman"/>
          <w:sz w:val="28"/>
          <w:szCs w:val="28"/>
          <w:lang w:eastAsia="ru-RU"/>
        </w:rPr>
        <w:t>С востока – река Волга.</w:t>
      </w:r>
    </w:p>
    <w:p w14:paraId="159C0ACC" w14:textId="426BF6A0" w:rsidR="006C57F3" w:rsidRDefault="00D131CF" w:rsidP="00E42EF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На территории в </w:t>
      </w:r>
      <w:r w:rsidR="00905E4A">
        <w:rPr>
          <w:rFonts w:eastAsia="Times New Roman"/>
          <w:sz w:val="28"/>
          <w:szCs w:val="28"/>
          <w:lang w:eastAsia="ru-RU"/>
        </w:rPr>
        <w:t>границах проекта</w:t>
      </w:r>
      <w:r>
        <w:rPr>
          <w:rFonts w:eastAsia="Times New Roman"/>
          <w:sz w:val="28"/>
          <w:szCs w:val="28"/>
          <w:lang w:eastAsia="ru-RU"/>
        </w:rPr>
        <w:t xml:space="preserve"> планировки </w:t>
      </w:r>
      <w:r w:rsidR="00905E4A">
        <w:rPr>
          <w:rFonts w:eastAsia="Times New Roman"/>
          <w:sz w:val="28"/>
          <w:szCs w:val="28"/>
          <w:lang w:eastAsia="ru-RU"/>
        </w:rPr>
        <w:t>располагаются</w:t>
      </w:r>
      <w:r>
        <w:rPr>
          <w:rFonts w:eastAsia="Times New Roman"/>
          <w:sz w:val="28"/>
          <w:szCs w:val="28"/>
          <w:lang w:eastAsia="ru-RU"/>
        </w:rPr>
        <w:t xml:space="preserve"> промы</w:t>
      </w:r>
      <w:r>
        <w:rPr>
          <w:rFonts w:eastAsia="Times New Roman"/>
          <w:sz w:val="28"/>
          <w:szCs w:val="28"/>
          <w:lang w:eastAsia="ru-RU"/>
        </w:rPr>
        <w:t>ш</w:t>
      </w:r>
      <w:r>
        <w:rPr>
          <w:rFonts w:eastAsia="Times New Roman"/>
          <w:sz w:val="28"/>
          <w:szCs w:val="28"/>
          <w:lang w:eastAsia="ru-RU"/>
        </w:rPr>
        <w:t>ленные объекты и административные здания ООО «Порт «Стрелецк</w:t>
      </w:r>
      <w:r w:rsidR="00905E4A">
        <w:rPr>
          <w:rFonts w:eastAsia="Times New Roman"/>
          <w:sz w:val="28"/>
          <w:szCs w:val="28"/>
          <w:lang w:eastAsia="ru-RU"/>
        </w:rPr>
        <w:t>ое</w:t>
      </w:r>
      <w:r>
        <w:rPr>
          <w:rFonts w:eastAsia="Times New Roman"/>
          <w:sz w:val="28"/>
          <w:szCs w:val="28"/>
          <w:lang w:eastAsia="ru-RU"/>
        </w:rPr>
        <w:t xml:space="preserve">», ООО ПКФ «Сардоникс», </w:t>
      </w:r>
      <w:r w:rsidR="00905E4A">
        <w:rPr>
          <w:rFonts w:eastAsia="Times New Roman"/>
          <w:sz w:val="28"/>
          <w:szCs w:val="28"/>
          <w:lang w:eastAsia="ru-RU"/>
        </w:rPr>
        <w:t>Федеральное государственное бюджетное учреждение «Управление мелиорации земель и сельскохозяйственного водоснабжения по Астраханской области.</w:t>
      </w:r>
    </w:p>
    <w:p w14:paraId="6EB352C6" w14:textId="7EAD696C" w:rsidR="00905E4A" w:rsidRDefault="00905E4A" w:rsidP="00E42EFA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Проект планировки состоит из основной части и материалов по ее обосн</w:t>
      </w:r>
      <w:r>
        <w:rPr>
          <w:rFonts w:eastAsia="Times New Roman"/>
          <w:sz w:val="28"/>
          <w:szCs w:val="28"/>
          <w:lang w:eastAsia="ru-RU"/>
        </w:rPr>
        <w:t>о</w:t>
      </w:r>
      <w:r>
        <w:rPr>
          <w:rFonts w:eastAsia="Times New Roman"/>
          <w:sz w:val="28"/>
          <w:szCs w:val="28"/>
          <w:lang w:eastAsia="ru-RU"/>
        </w:rPr>
        <w:t xml:space="preserve">ванию. </w:t>
      </w:r>
    </w:p>
    <w:p w14:paraId="3B6F4685" w14:textId="007FA420" w:rsidR="00905E4A" w:rsidRDefault="00CC423E" w:rsidP="00E42EFA">
      <w:pPr>
        <w:ind w:firstLine="709"/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  <w:bookmarkStart w:id="15" w:name="_Toc132199984"/>
      <w:r>
        <w:rPr>
          <w:rFonts w:eastAsia="Times New Roman"/>
          <w:b/>
          <w:bCs/>
          <w:sz w:val="28"/>
          <w:szCs w:val="28"/>
          <w:lang w:eastAsia="ru-RU"/>
        </w:rPr>
        <w:t>О</w:t>
      </w:r>
      <w:r w:rsidRPr="00E42EFA">
        <w:rPr>
          <w:rFonts w:eastAsia="Times New Roman"/>
          <w:b/>
          <w:bCs/>
          <w:sz w:val="28"/>
          <w:szCs w:val="28"/>
          <w:lang w:eastAsia="ru-RU"/>
        </w:rPr>
        <w:t>сновная часть</w:t>
      </w:r>
      <w:bookmarkEnd w:id="15"/>
    </w:p>
    <w:p w14:paraId="124D5829" w14:textId="77777777" w:rsidR="00CC423E" w:rsidRPr="00E42EFA" w:rsidRDefault="00CC423E" w:rsidP="00E42EFA">
      <w:pPr>
        <w:ind w:firstLine="709"/>
        <w:contextualSpacing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287FA017" w14:textId="541FE280" w:rsidR="00905E4A" w:rsidRDefault="00905E4A" w:rsidP="00905E4A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В составе основной части разработаны следующие чертежи:</w:t>
      </w:r>
    </w:p>
    <w:p w14:paraId="093593A4" w14:textId="77777777" w:rsidR="00905E4A" w:rsidRPr="00905E4A" w:rsidRDefault="00905E4A" w:rsidP="00905E4A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905E4A">
        <w:rPr>
          <w:rFonts w:eastAsia="Times New Roman"/>
          <w:sz w:val="28"/>
          <w:szCs w:val="28"/>
          <w:lang w:eastAsia="ru-RU"/>
        </w:rPr>
        <w:t xml:space="preserve">а) красные линии; </w:t>
      </w:r>
    </w:p>
    <w:p w14:paraId="07AA2B3C" w14:textId="731558BF" w:rsidR="00CC2AD4" w:rsidRDefault="00F464C6" w:rsidP="00D04825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8B7906">
        <w:rPr>
          <w:rFonts w:eastAsia="Times New Roman"/>
          <w:sz w:val="28"/>
          <w:szCs w:val="28"/>
          <w:lang w:eastAsia="ru-RU"/>
        </w:rPr>
        <w:t xml:space="preserve">Каталог </w:t>
      </w:r>
      <w:r w:rsidR="007F670D" w:rsidRPr="008B7906">
        <w:rPr>
          <w:rFonts w:eastAsia="Times New Roman"/>
          <w:sz w:val="28"/>
          <w:szCs w:val="28"/>
          <w:lang w:eastAsia="ru-RU"/>
        </w:rPr>
        <w:t xml:space="preserve">координат </w:t>
      </w:r>
      <w:r w:rsidRPr="008B7906">
        <w:rPr>
          <w:rFonts w:eastAsia="Times New Roman"/>
          <w:sz w:val="28"/>
          <w:szCs w:val="28"/>
          <w:lang w:eastAsia="ru-RU"/>
        </w:rPr>
        <w:t xml:space="preserve">красных линий </w:t>
      </w:r>
      <w:r w:rsidRPr="00F464C6">
        <w:rPr>
          <w:rFonts w:eastAsia="Times New Roman"/>
          <w:sz w:val="28"/>
          <w:szCs w:val="28"/>
          <w:lang w:eastAsia="ru-RU"/>
        </w:rPr>
        <w:t>в системе координат МСК-30.</w:t>
      </w:r>
    </w:p>
    <w:tbl>
      <w:tblPr>
        <w:tblStyle w:val="affa"/>
        <w:tblpPr w:leftFromText="180" w:rightFromText="180" w:vertAnchor="text" w:horzAnchor="margin" w:tblpXSpec="center" w:tblpY="63"/>
        <w:tblW w:w="0" w:type="auto"/>
        <w:tblLook w:val="04A0" w:firstRow="1" w:lastRow="0" w:firstColumn="1" w:lastColumn="0" w:noHBand="0" w:noVBand="1"/>
      </w:tblPr>
      <w:tblGrid>
        <w:gridCol w:w="666"/>
        <w:gridCol w:w="1260"/>
        <w:gridCol w:w="1820"/>
        <w:gridCol w:w="1821"/>
      </w:tblGrid>
      <w:tr w:rsidR="007F670D" w14:paraId="7AAA3CE1" w14:textId="77777777" w:rsidTr="000467B1">
        <w:trPr>
          <w:trHeight w:val="416"/>
        </w:trPr>
        <w:tc>
          <w:tcPr>
            <w:tcW w:w="5567" w:type="dxa"/>
            <w:gridSpan w:val="4"/>
            <w:vAlign w:val="center"/>
          </w:tcPr>
          <w:p w14:paraId="754BDEAB" w14:textId="77777777" w:rsidR="007F670D" w:rsidRPr="00C81FA6" w:rsidRDefault="007F670D" w:rsidP="007F670D">
            <w:pPr>
              <w:tabs>
                <w:tab w:val="center" w:pos="2710"/>
              </w:tabs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C81FA6">
              <w:rPr>
                <w:rFonts w:eastAsia="Times New Roman"/>
                <w:szCs w:val="24"/>
                <w:lang w:eastAsia="ru-RU"/>
              </w:rPr>
              <w:t>Каталог координат красных линий</w:t>
            </w:r>
          </w:p>
        </w:tc>
      </w:tr>
      <w:tr w:rsidR="007F670D" w14:paraId="6AD32D5E" w14:textId="77777777" w:rsidTr="007F670D">
        <w:trPr>
          <w:trHeight w:val="571"/>
        </w:trPr>
        <w:tc>
          <w:tcPr>
            <w:tcW w:w="666" w:type="dxa"/>
            <w:vMerge w:val="restart"/>
          </w:tcPr>
          <w:p w14:paraId="6FEE8031" w14:textId="77777777" w:rsidR="007F670D" w:rsidRPr="00C81FA6" w:rsidRDefault="007F670D" w:rsidP="007F670D">
            <w:pPr>
              <w:contextualSpacing/>
              <w:jc w:val="both"/>
              <w:rPr>
                <w:rFonts w:eastAsia="Times New Roman"/>
                <w:szCs w:val="24"/>
                <w:lang w:eastAsia="ru-RU"/>
              </w:rPr>
            </w:pPr>
            <w:r w:rsidRPr="00C81FA6">
              <w:rPr>
                <w:rFonts w:eastAsia="Times New Roman"/>
                <w:szCs w:val="24"/>
                <w:lang w:eastAsia="ru-RU"/>
              </w:rPr>
              <w:t>№</w:t>
            </w:r>
          </w:p>
          <w:p w14:paraId="2BB8CCC4" w14:textId="77777777" w:rsidR="007F670D" w:rsidRPr="00C81FA6" w:rsidRDefault="007F670D" w:rsidP="007F670D">
            <w:pPr>
              <w:contextualSpacing/>
              <w:jc w:val="both"/>
              <w:rPr>
                <w:rFonts w:eastAsia="Times New Roman"/>
                <w:szCs w:val="24"/>
                <w:lang w:val="en-US" w:eastAsia="ru-RU"/>
              </w:rPr>
            </w:pPr>
            <w:proofErr w:type="gramStart"/>
            <w:r w:rsidRPr="00C81FA6">
              <w:rPr>
                <w:rFonts w:eastAsia="Times New Roman"/>
                <w:szCs w:val="24"/>
                <w:lang w:eastAsia="ru-RU"/>
              </w:rPr>
              <w:t>п</w:t>
            </w:r>
            <w:proofErr w:type="gramEnd"/>
            <w:r w:rsidRPr="00C81FA6">
              <w:rPr>
                <w:rFonts w:eastAsia="Times New Roman"/>
                <w:szCs w:val="24"/>
                <w:lang w:eastAsia="ru-RU"/>
              </w:rPr>
              <w:t>/п</w:t>
            </w:r>
          </w:p>
        </w:tc>
        <w:tc>
          <w:tcPr>
            <w:tcW w:w="1260" w:type="dxa"/>
            <w:vMerge w:val="restart"/>
          </w:tcPr>
          <w:p w14:paraId="6B944382" w14:textId="2E8B78FD" w:rsidR="007F670D" w:rsidRPr="00C81FA6" w:rsidRDefault="000467B1" w:rsidP="007F670D">
            <w:pPr>
              <w:contextualSpacing/>
              <w:jc w:val="both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Номер</w:t>
            </w:r>
          </w:p>
          <w:p w14:paraId="31EEB6EE" w14:textId="77777777" w:rsidR="007F670D" w:rsidRPr="00C81FA6" w:rsidRDefault="007F670D" w:rsidP="007F670D">
            <w:pPr>
              <w:contextualSpacing/>
              <w:jc w:val="both"/>
              <w:rPr>
                <w:rFonts w:eastAsia="Times New Roman"/>
                <w:szCs w:val="24"/>
                <w:lang w:eastAsia="ru-RU"/>
              </w:rPr>
            </w:pPr>
            <w:r w:rsidRPr="00C81FA6">
              <w:rPr>
                <w:rFonts w:eastAsia="Times New Roman"/>
                <w:szCs w:val="24"/>
                <w:lang w:eastAsia="ru-RU"/>
              </w:rPr>
              <w:t>точки</w:t>
            </w:r>
          </w:p>
        </w:tc>
        <w:tc>
          <w:tcPr>
            <w:tcW w:w="3641" w:type="dxa"/>
            <w:gridSpan w:val="2"/>
            <w:vAlign w:val="center"/>
          </w:tcPr>
          <w:p w14:paraId="2DECA719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C81FA6">
              <w:rPr>
                <w:rFonts w:eastAsia="Times New Roman"/>
                <w:szCs w:val="24"/>
                <w:lang w:eastAsia="ru-RU"/>
              </w:rPr>
              <w:t>Координаты</w:t>
            </w:r>
          </w:p>
        </w:tc>
      </w:tr>
      <w:tr w:rsidR="007F670D" w14:paraId="624ACBDA" w14:textId="77777777" w:rsidTr="007F670D">
        <w:trPr>
          <w:trHeight w:val="224"/>
        </w:trPr>
        <w:tc>
          <w:tcPr>
            <w:tcW w:w="666" w:type="dxa"/>
            <w:vMerge/>
          </w:tcPr>
          <w:p w14:paraId="42804D55" w14:textId="77777777" w:rsidR="007F670D" w:rsidRPr="00C81FA6" w:rsidRDefault="007F670D" w:rsidP="007F670D">
            <w:pPr>
              <w:contextualSpacing/>
              <w:jc w:val="both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60" w:type="dxa"/>
            <w:vMerge/>
          </w:tcPr>
          <w:p w14:paraId="4F239C28" w14:textId="77777777" w:rsidR="007F670D" w:rsidRPr="00C81FA6" w:rsidRDefault="007F670D" w:rsidP="007F670D">
            <w:pPr>
              <w:contextualSpacing/>
              <w:jc w:val="both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820" w:type="dxa"/>
            <w:vAlign w:val="center"/>
          </w:tcPr>
          <w:p w14:paraId="242A820D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Х, м</w:t>
            </w:r>
          </w:p>
        </w:tc>
        <w:tc>
          <w:tcPr>
            <w:tcW w:w="1821" w:type="dxa"/>
            <w:vAlign w:val="center"/>
          </w:tcPr>
          <w:p w14:paraId="0DCBE632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val="en-US" w:eastAsia="ru-RU"/>
              </w:rPr>
              <w:t>Y</w:t>
            </w:r>
            <w:r>
              <w:rPr>
                <w:rFonts w:eastAsia="Times New Roman"/>
                <w:szCs w:val="24"/>
                <w:lang w:eastAsia="ru-RU"/>
              </w:rPr>
              <w:t>, м</w:t>
            </w:r>
          </w:p>
        </w:tc>
      </w:tr>
      <w:tr w:rsidR="000467B1" w14:paraId="17897CA6" w14:textId="77777777" w:rsidTr="00D90B8D">
        <w:trPr>
          <w:trHeight w:val="212"/>
        </w:trPr>
        <w:tc>
          <w:tcPr>
            <w:tcW w:w="666" w:type="dxa"/>
            <w:vAlign w:val="center"/>
          </w:tcPr>
          <w:p w14:paraId="50BDFC8B" w14:textId="2CCC8FCB" w:rsidR="000467B1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vAlign w:val="center"/>
          </w:tcPr>
          <w:p w14:paraId="238E395D" w14:textId="77777777" w:rsidR="000467B1" w:rsidRPr="00C81FA6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1</w:t>
            </w:r>
          </w:p>
        </w:tc>
        <w:tc>
          <w:tcPr>
            <w:tcW w:w="1820" w:type="dxa"/>
          </w:tcPr>
          <w:p w14:paraId="223B6899" w14:textId="77777777" w:rsidR="000467B1" w:rsidRPr="00C81FA6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BB2F17">
              <w:t>431656,50</w:t>
            </w:r>
          </w:p>
        </w:tc>
        <w:tc>
          <w:tcPr>
            <w:tcW w:w="1821" w:type="dxa"/>
          </w:tcPr>
          <w:p w14:paraId="5C2877D1" w14:textId="77777777" w:rsidR="000467B1" w:rsidRPr="00C81FA6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9D72D6">
              <w:t>2216699,79</w:t>
            </w:r>
          </w:p>
        </w:tc>
      </w:tr>
      <w:tr w:rsidR="000467B1" w14:paraId="40E45924" w14:textId="77777777" w:rsidTr="00D90B8D">
        <w:trPr>
          <w:trHeight w:val="212"/>
        </w:trPr>
        <w:tc>
          <w:tcPr>
            <w:tcW w:w="666" w:type="dxa"/>
            <w:vAlign w:val="center"/>
          </w:tcPr>
          <w:p w14:paraId="107F991D" w14:textId="3E2E1AF6" w:rsidR="000467B1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60" w:type="dxa"/>
            <w:vAlign w:val="center"/>
          </w:tcPr>
          <w:p w14:paraId="0A21B8D7" w14:textId="77777777" w:rsidR="000467B1" w:rsidRPr="00C81FA6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20" w:type="dxa"/>
          </w:tcPr>
          <w:p w14:paraId="4ABCD8A3" w14:textId="77777777" w:rsidR="000467B1" w:rsidRPr="00C81FA6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BB2F17">
              <w:t>431664,56</w:t>
            </w:r>
          </w:p>
        </w:tc>
        <w:tc>
          <w:tcPr>
            <w:tcW w:w="1821" w:type="dxa"/>
          </w:tcPr>
          <w:p w14:paraId="49CFB876" w14:textId="77777777" w:rsidR="000467B1" w:rsidRPr="00C81FA6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9D72D6">
              <w:t>2216705,43</w:t>
            </w:r>
          </w:p>
        </w:tc>
      </w:tr>
      <w:tr w:rsidR="000467B1" w14:paraId="477C0305" w14:textId="77777777" w:rsidTr="00D90B8D">
        <w:trPr>
          <w:trHeight w:val="212"/>
        </w:trPr>
        <w:tc>
          <w:tcPr>
            <w:tcW w:w="666" w:type="dxa"/>
            <w:vAlign w:val="center"/>
          </w:tcPr>
          <w:p w14:paraId="133C7E7E" w14:textId="57579FDE" w:rsidR="000467B1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260" w:type="dxa"/>
            <w:vAlign w:val="center"/>
          </w:tcPr>
          <w:p w14:paraId="12CD5509" w14:textId="77777777" w:rsidR="000467B1" w:rsidRPr="00C81FA6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20" w:type="dxa"/>
          </w:tcPr>
          <w:p w14:paraId="6A43E2A7" w14:textId="77777777" w:rsidR="000467B1" w:rsidRPr="00C81FA6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BB2F17">
              <w:t>431669,81</w:t>
            </w:r>
          </w:p>
        </w:tc>
        <w:tc>
          <w:tcPr>
            <w:tcW w:w="1821" w:type="dxa"/>
          </w:tcPr>
          <w:p w14:paraId="495B1D33" w14:textId="77777777" w:rsidR="000467B1" w:rsidRPr="00C81FA6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9D72D6">
              <w:t>2216713,12</w:t>
            </w:r>
          </w:p>
        </w:tc>
      </w:tr>
      <w:tr w:rsidR="000467B1" w14:paraId="07971059" w14:textId="77777777" w:rsidTr="00D90B8D">
        <w:trPr>
          <w:trHeight w:val="224"/>
        </w:trPr>
        <w:tc>
          <w:tcPr>
            <w:tcW w:w="666" w:type="dxa"/>
            <w:vAlign w:val="center"/>
          </w:tcPr>
          <w:p w14:paraId="7B8CBA51" w14:textId="1E882823" w:rsidR="000467B1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260" w:type="dxa"/>
            <w:vAlign w:val="center"/>
          </w:tcPr>
          <w:p w14:paraId="60D4BE05" w14:textId="77777777" w:rsidR="000467B1" w:rsidRPr="00C81FA6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820" w:type="dxa"/>
          </w:tcPr>
          <w:p w14:paraId="5C8AA4C0" w14:textId="77777777" w:rsidR="000467B1" w:rsidRPr="00C81FA6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BB2F17">
              <w:t>431787,96</w:t>
            </w:r>
          </w:p>
        </w:tc>
        <w:tc>
          <w:tcPr>
            <w:tcW w:w="1821" w:type="dxa"/>
          </w:tcPr>
          <w:p w14:paraId="4DDF38E9" w14:textId="77777777" w:rsidR="000467B1" w:rsidRPr="00C81FA6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9D72D6">
              <w:t>2216968,80</w:t>
            </w:r>
          </w:p>
        </w:tc>
      </w:tr>
      <w:tr w:rsidR="000467B1" w14:paraId="64BE0CF5" w14:textId="77777777" w:rsidTr="00D90B8D">
        <w:trPr>
          <w:trHeight w:val="200"/>
        </w:trPr>
        <w:tc>
          <w:tcPr>
            <w:tcW w:w="666" w:type="dxa"/>
            <w:vAlign w:val="center"/>
          </w:tcPr>
          <w:p w14:paraId="495AE7AB" w14:textId="3EEDDCFA" w:rsidR="000467B1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260" w:type="dxa"/>
            <w:vAlign w:val="center"/>
          </w:tcPr>
          <w:p w14:paraId="3F7673F2" w14:textId="77777777" w:rsidR="000467B1" w:rsidRPr="00C81FA6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820" w:type="dxa"/>
          </w:tcPr>
          <w:p w14:paraId="3E4AE92D" w14:textId="77777777" w:rsidR="000467B1" w:rsidRPr="00C81FA6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BB2F17">
              <w:t>431777,43</w:t>
            </w:r>
          </w:p>
        </w:tc>
        <w:tc>
          <w:tcPr>
            <w:tcW w:w="1821" w:type="dxa"/>
          </w:tcPr>
          <w:p w14:paraId="5AE02A27" w14:textId="77777777" w:rsidR="000467B1" w:rsidRPr="00C81FA6" w:rsidRDefault="000467B1" w:rsidP="000467B1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9D72D6">
              <w:t>2217102,85</w:t>
            </w:r>
          </w:p>
        </w:tc>
      </w:tr>
      <w:tr w:rsidR="007F670D" w14:paraId="5C309C53" w14:textId="77777777" w:rsidTr="007F670D">
        <w:trPr>
          <w:trHeight w:val="212"/>
        </w:trPr>
        <w:tc>
          <w:tcPr>
            <w:tcW w:w="666" w:type="dxa"/>
            <w:vAlign w:val="center"/>
          </w:tcPr>
          <w:p w14:paraId="651E2ADA" w14:textId="1CCEE937" w:rsidR="007F670D" w:rsidRPr="00C81FA6" w:rsidRDefault="000467B1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6</w:t>
            </w:r>
          </w:p>
        </w:tc>
        <w:tc>
          <w:tcPr>
            <w:tcW w:w="1260" w:type="dxa"/>
            <w:vAlign w:val="center"/>
          </w:tcPr>
          <w:p w14:paraId="515EE0BC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6</w:t>
            </w:r>
          </w:p>
        </w:tc>
        <w:tc>
          <w:tcPr>
            <w:tcW w:w="1820" w:type="dxa"/>
          </w:tcPr>
          <w:p w14:paraId="3FE06995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60555B">
              <w:t>431698,44</w:t>
            </w:r>
          </w:p>
        </w:tc>
        <w:tc>
          <w:tcPr>
            <w:tcW w:w="1821" w:type="dxa"/>
          </w:tcPr>
          <w:p w14:paraId="1F3F5871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1F5AFC">
              <w:t>2216675,35</w:t>
            </w:r>
          </w:p>
        </w:tc>
      </w:tr>
      <w:tr w:rsidR="007F670D" w14:paraId="002E6DBE" w14:textId="77777777" w:rsidTr="007F670D">
        <w:trPr>
          <w:trHeight w:val="212"/>
        </w:trPr>
        <w:tc>
          <w:tcPr>
            <w:tcW w:w="666" w:type="dxa"/>
            <w:vAlign w:val="center"/>
          </w:tcPr>
          <w:p w14:paraId="4FE9FB9C" w14:textId="20ED8DA3" w:rsidR="007F670D" w:rsidRPr="00C81FA6" w:rsidRDefault="000467B1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7</w:t>
            </w:r>
          </w:p>
        </w:tc>
        <w:tc>
          <w:tcPr>
            <w:tcW w:w="1260" w:type="dxa"/>
            <w:vAlign w:val="center"/>
          </w:tcPr>
          <w:p w14:paraId="5E66793F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7</w:t>
            </w:r>
          </w:p>
        </w:tc>
        <w:tc>
          <w:tcPr>
            <w:tcW w:w="1820" w:type="dxa"/>
          </w:tcPr>
          <w:p w14:paraId="1C463D1B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60555B">
              <w:t>431703,53</w:t>
            </w:r>
          </w:p>
        </w:tc>
        <w:tc>
          <w:tcPr>
            <w:tcW w:w="1821" w:type="dxa"/>
          </w:tcPr>
          <w:p w14:paraId="4DA2F8C5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1F5AFC">
              <w:t>2216686,99</w:t>
            </w:r>
          </w:p>
        </w:tc>
      </w:tr>
      <w:tr w:rsidR="007F670D" w14:paraId="5677B1DB" w14:textId="77777777" w:rsidTr="007F670D">
        <w:trPr>
          <w:trHeight w:val="212"/>
        </w:trPr>
        <w:tc>
          <w:tcPr>
            <w:tcW w:w="666" w:type="dxa"/>
            <w:vAlign w:val="center"/>
          </w:tcPr>
          <w:p w14:paraId="1034D324" w14:textId="3493D66F" w:rsidR="007F670D" w:rsidRPr="00C81FA6" w:rsidRDefault="000467B1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8</w:t>
            </w:r>
          </w:p>
        </w:tc>
        <w:tc>
          <w:tcPr>
            <w:tcW w:w="1260" w:type="dxa"/>
            <w:vAlign w:val="center"/>
          </w:tcPr>
          <w:p w14:paraId="5594B9A3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8</w:t>
            </w:r>
          </w:p>
        </w:tc>
        <w:tc>
          <w:tcPr>
            <w:tcW w:w="1820" w:type="dxa"/>
          </w:tcPr>
          <w:p w14:paraId="45A274D8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60555B">
              <w:t>431695,01</w:t>
            </w:r>
          </w:p>
        </w:tc>
        <w:tc>
          <w:tcPr>
            <w:tcW w:w="1821" w:type="dxa"/>
          </w:tcPr>
          <w:p w14:paraId="04694B3A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1F5AFC">
              <w:t>2216692,22</w:t>
            </w:r>
          </w:p>
        </w:tc>
      </w:tr>
      <w:tr w:rsidR="007F670D" w14:paraId="7FAD18BE" w14:textId="77777777" w:rsidTr="007F670D">
        <w:trPr>
          <w:trHeight w:val="224"/>
        </w:trPr>
        <w:tc>
          <w:tcPr>
            <w:tcW w:w="666" w:type="dxa"/>
            <w:vAlign w:val="center"/>
          </w:tcPr>
          <w:p w14:paraId="48EF0AD4" w14:textId="5245469D" w:rsidR="007F670D" w:rsidRDefault="000467B1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9</w:t>
            </w:r>
          </w:p>
        </w:tc>
        <w:tc>
          <w:tcPr>
            <w:tcW w:w="1260" w:type="dxa"/>
            <w:vAlign w:val="center"/>
          </w:tcPr>
          <w:p w14:paraId="157F52EA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9</w:t>
            </w:r>
          </w:p>
        </w:tc>
        <w:tc>
          <w:tcPr>
            <w:tcW w:w="1820" w:type="dxa"/>
          </w:tcPr>
          <w:p w14:paraId="509CA410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60555B">
              <w:t>431734,96</w:t>
            </w:r>
          </w:p>
        </w:tc>
        <w:tc>
          <w:tcPr>
            <w:tcW w:w="1821" w:type="dxa"/>
          </w:tcPr>
          <w:p w14:paraId="244ED77A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1F5AFC">
              <w:t>2216766,47</w:t>
            </w:r>
          </w:p>
        </w:tc>
      </w:tr>
      <w:tr w:rsidR="007F670D" w14:paraId="5262AB6E" w14:textId="77777777" w:rsidTr="007F670D">
        <w:trPr>
          <w:trHeight w:val="212"/>
        </w:trPr>
        <w:tc>
          <w:tcPr>
            <w:tcW w:w="666" w:type="dxa"/>
            <w:vAlign w:val="center"/>
          </w:tcPr>
          <w:p w14:paraId="2E9B1E6C" w14:textId="3B7B45C1" w:rsidR="007F670D" w:rsidRDefault="000467B1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10</w:t>
            </w:r>
          </w:p>
        </w:tc>
        <w:tc>
          <w:tcPr>
            <w:tcW w:w="1260" w:type="dxa"/>
            <w:vAlign w:val="center"/>
          </w:tcPr>
          <w:p w14:paraId="0FEAD035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10</w:t>
            </w:r>
          </w:p>
        </w:tc>
        <w:tc>
          <w:tcPr>
            <w:tcW w:w="1820" w:type="dxa"/>
          </w:tcPr>
          <w:p w14:paraId="3E4232DB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60555B">
              <w:t>431748,76</w:t>
            </w:r>
          </w:p>
        </w:tc>
        <w:tc>
          <w:tcPr>
            <w:tcW w:w="1821" w:type="dxa"/>
          </w:tcPr>
          <w:p w14:paraId="0CA5DED8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1F5AFC">
              <w:t>2216815,79</w:t>
            </w:r>
          </w:p>
        </w:tc>
      </w:tr>
      <w:tr w:rsidR="007F670D" w14:paraId="5F9F328A" w14:textId="77777777" w:rsidTr="007F670D">
        <w:trPr>
          <w:trHeight w:val="212"/>
        </w:trPr>
        <w:tc>
          <w:tcPr>
            <w:tcW w:w="666" w:type="dxa"/>
            <w:vAlign w:val="center"/>
          </w:tcPr>
          <w:p w14:paraId="2E57862F" w14:textId="44A5827D" w:rsidR="007F670D" w:rsidRDefault="000467B1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11</w:t>
            </w:r>
          </w:p>
        </w:tc>
        <w:tc>
          <w:tcPr>
            <w:tcW w:w="1260" w:type="dxa"/>
            <w:vAlign w:val="center"/>
          </w:tcPr>
          <w:p w14:paraId="6EC39023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11</w:t>
            </w:r>
          </w:p>
        </w:tc>
        <w:tc>
          <w:tcPr>
            <w:tcW w:w="1820" w:type="dxa"/>
          </w:tcPr>
          <w:p w14:paraId="5F7D9177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60555B">
              <w:t>431762,97</w:t>
            </w:r>
          </w:p>
        </w:tc>
        <w:tc>
          <w:tcPr>
            <w:tcW w:w="1821" w:type="dxa"/>
          </w:tcPr>
          <w:p w14:paraId="6F425AB8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1F5AFC">
              <w:t>2216876,69</w:t>
            </w:r>
          </w:p>
        </w:tc>
      </w:tr>
      <w:tr w:rsidR="007F670D" w14:paraId="568DF727" w14:textId="77777777" w:rsidTr="007F670D">
        <w:trPr>
          <w:trHeight w:val="212"/>
        </w:trPr>
        <w:tc>
          <w:tcPr>
            <w:tcW w:w="666" w:type="dxa"/>
            <w:vAlign w:val="center"/>
          </w:tcPr>
          <w:p w14:paraId="7962AEF9" w14:textId="2689D760" w:rsidR="007F670D" w:rsidRDefault="000467B1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12</w:t>
            </w:r>
          </w:p>
        </w:tc>
        <w:tc>
          <w:tcPr>
            <w:tcW w:w="1260" w:type="dxa"/>
            <w:vAlign w:val="center"/>
          </w:tcPr>
          <w:p w14:paraId="59DF744D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12</w:t>
            </w:r>
          </w:p>
        </w:tc>
        <w:tc>
          <w:tcPr>
            <w:tcW w:w="1820" w:type="dxa"/>
          </w:tcPr>
          <w:p w14:paraId="6C7D92E6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60555B">
              <w:t>431783,36</w:t>
            </w:r>
          </w:p>
        </w:tc>
        <w:tc>
          <w:tcPr>
            <w:tcW w:w="1821" w:type="dxa"/>
          </w:tcPr>
          <w:p w14:paraId="28797519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1F5AFC">
              <w:t>2216920,59</w:t>
            </w:r>
          </w:p>
        </w:tc>
      </w:tr>
      <w:tr w:rsidR="007F670D" w14:paraId="2B01FFFA" w14:textId="77777777" w:rsidTr="007F670D">
        <w:trPr>
          <w:trHeight w:val="212"/>
        </w:trPr>
        <w:tc>
          <w:tcPr>
            <w:tcW w:w="666" w:type="dxa"/>
            <w:vAlign w:val="center"/>
          </w:tcPr>
          <w:p w14:paraId="1F4F806A" w14:textId="77B7E3F9" w:rsidR="007F670D" w:rsidRDefault="000467B1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13</w:t>
            </w:r>
          </w:p>
        </w:tc>
        <w:tc>
          <w:tcPr>
            <w:tcW w:w="1260" w:type="dxa"/>
            <w:vAlign w:val="center"/>
          </w:tcPr>
          <w:p w14:paraId="47FE35E7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13</w:t>
            </w:r>
          </w:p>
        </w:tc>
        <w:tc>
          <w:tcPr>
            <w:tcW w:w="1820" w:type="dxa"/>
          </w:tcPr>
          <w:p w14:paraId="7E66BF1F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60555B">
              <w:t>431818,62</w:t>
            </w:r>
          </w:p>
        </w:tc>
        <w:tc>
          <w:tcPr>
            <w:tcW w:w="1821" w:type="dxa"/>
          </w:tcPr>
          <w:p w14:paraId="46BF1128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1F5AFC">
              <w:t>2216962,07</w:t>
            </w:r>
          </w:p>
        </w:tc>
      </w:tr>
      <w:tr w:rsidR="007F670D" w14:paraId="12FBE0B1" w14:textId="77777777" w:rsidTr="007F670D">
        <w:trPr>
          <w:trHeight w:val="212"/>
        </w:trPr>
        <w:tc>
          <w:tcPr>
            <w:tcW w:w="666" w:type="dxa"/>
            <w:vAlign w:val="center"/>
          </w:tcPr>
          <w:p w14:paraId="06C5E880" w14:textId="41568104" w:rsidR="007F670D" w:rsidRDefault="000467B1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14</w:t>
            </w:r>
          </w:p>
        </w:tc>
        <w:tc>
          <w:tcPr>
            <w:tcW w:w="1260" w:type="dxa"/>
            <w:vAlign w:val="center"/>
          </w:tcPr>
          <w:p w14:paraId="71751F55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14</w:t>
            </w:r>
          </w:p>
        </w:tc>
        <w:tc>
          <w:tcPr>
            <w:tcW w:w="1820" w:type="dxa"/>
          </w:tcPr>
          <w:p w14:paraId="353FFFDB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60555B">
              <w:t>431808,14</w:t>
            </w:r>
          </w:p>
        </w:tc>
        <w:tc>
          <w:tcPr>
            <w:tcW w:w="1821" w:type="dxa"/>
          </w:tcPr>
          <w:p w14:paraId="734757B0" w14:textId="77777777" w:rsidR="007F670D" w:rsidRPr="00C81FA6" w:rsidRDefault="007F670D" w:rsidP="007F670D">
            <w:pPr>
              <w:contextualSpacing/>
              <w:jc w:val="center"/>
              <w:rPr>
                <w:rFonts w:eastAsia="Times New Roman"/>
                <w:szCs w:val="24"/>
                <w:lang w:eastAsia="ru-RU"/>
              </w:rPr>
            </w:pPr>
            <w:r w:rsidRPr="001F5AFC">
              <w:t>2217097,51</w:t>
            </w:r>
          </w:p>
        </w:tc>
      </w:tr>
    </w:tbl>
    <w:p w14:paraId="660AD7B2" w14:textId="64881AFA" w:rsidR="002F669C" w:rsidRDefault="002F669C" w:rsidP="00D04825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547FCDBF" w14:textId="4D1BDC94" w:rsidR="002F669C" w:rsidRDefault="002F669C" w:rsidP="007F670D">
      <w:pPr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40E9E897" w14:textId="54D197CF" w:rsidR="002F669C" w:rsidRDefault="002F669C" w:rsidP="00D04825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07B9BDA3" w14:textId="7B1B6965" w:rsidR="002F669C" w:rsidRDefault="002F669C" w:rsidP="00D04825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65A73E73" w14:textId="099EC108" w:rsidR="002F669C" w:rsidRDefault="002F669C" w:rsidP="00D04825">
      <w:pPr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3F298862" w14:textId="77777777" w:rsidR="000467B1" w:rsidRDefault="000467B1" w:rsidP="000467B1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5F1E93F9" w14:textId="77777777" w:rsidR="000467B1" w:rsidRDefault="000467B1" w:rsidP="000467B1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45174F94" w14:textId="77777777" w:rsidR="000467B1" w:rsidRDefault="000467B1" w:rsidP="000467B1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2AF19DFC" w14:textId="77777777" w:rsidR="000467B1" w:rsidRDefault="000467B1" w:rsidP="000467B1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38A9B553" w14:textId="77777777" w:rsidR="000467B1" w:rsidRDefault="000467B1" w:rsidP="000467B1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1E5283BE" w14:textId="77777777" w:rsidR="000467B1" w:rsidRDefault="000467B1" w:rsidP="000467B1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3671AA32" w14:textId="77777777" w:rsidR="000467B1" w:rsidRDefault="000467B1" w:rsidP="000467B1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6A59D88E" w14:textId="77777777" w:rsidR="000467B1" w:rsidRDefault="000467B1" w:rsidP="000467B1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12786A28" w14:textId="77777777" w:rsidR="000467B1" w:rsidRDefault="000467B1" w:rsidP="000467B1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109E4C70" w14:textId="77777777" w:rsidR="000467B1" w:rsidRDefault="000467B1" w:rsidP="000467B1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743259AD" w14:textId="77777777" w:rsidR="000467B1" w:rsidRDefault="000467B1" w:rsidP="000467B1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79A73D65" w14:textId="77777777" w:rsidR="001215FF" w:rsidRDefault="001215FF" w:rsidP="000467B1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0AA3F769" w14:textId="517406DE" w:rsidR="000467B1" w:rsidRPr="00905E4A" w:rsidRDefault="000467B1" w:rsidP="000467B1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905E4A">
        <w:rPr>
          <w:rFonts w:eastAsia="Times New Roman"/>
          <w:sz w:val="28"/>
          <w:szCs w:val="28"/>
          <w:lang w:eastAsia="ru-RU"/>
        </w:rPr>
        <w:lastRenderedPageBreak/>
        <w:t>б) границы существующих и планируемых элементов планировочной структуры;</w:t>
      </w:r>
    </w:p>
    <w:p w14:paraId="16EFEC0E" w14:textId="77777777" w:rsidR="000467B1" w:rsidRDefault="000467B1" w:rsidP="000467B1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905E4A">
        <w:rPr>
          <w:rFonts w:eastAsia="Times New Roman"/>
          <w:sz w:val="28"/>
          <w:szCs w:val="28"/>
          <w:lang w:eastAsia="ru-RU"/>
        </w:rPr>
        <w:t>в) границы зон планируемого размещения объектов капитального стро</w:t>
      </w:r>
      <w:r w:rsidRPr="00905E4A">
        <w:rPr>
          <w:rFonts w:eastAsia="Times New Roman"/>
          <w:sz w:val="28"/>
          <w:szCs w:val="28"/>
          <w:lang w:eastAsia="ru-RU"/>
        </w:rPr>
        <w:t>и</w:t>
      </w:r>
      <w:r w:rsidRPr="00905E4A">
        <w:rPr>
          <w:rFonts w:eastAsia="Times New Roman"/>
          <w:sz w:val="28"/>
          <w:szCs w:val="28"/>
          <w:lang w:eastAsia="ru-RU"/>
        </w:rPr>
        <w:t>тельства</w:t>
      </w:r>
      <w:r>
        <w:rPr>
          <w:rFonts w:eastAsia="Times New Roman"/>
          <w:sz w:val="28"/>
          <w:szCs w:val="28"/>
          <w:lang w:eastAsia="ru-RU"/>
        </w:rPr>
        <w:t>.</w:t>
      </w:r>
    </w:p>
    <w:p w14:paraId="5FB40877" w14:textId="49D110B0" w:rsidR="003E21DF" w:rsidRPr="000467B1" w:rsidRDefault="003E21DF" w:rsidP="000467B1">
      <w:pPr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43665073" w14:textId="7C426C7C" w:rsidR="00D11521" w:rsidRDefault="00CC423E" w:rsidP="00E42EFA">
      <w:pPr>
        <w:jc w:val="center"/>
        <w:outlineLvl w:val="1"/>
        <w:rPr>
          <w:rFonts w:eastAsia="Times New Roman"/>
          <w:b/>
          <w:bCs/>
          <w:sz w:val="28"/>
          <w:szCs w:val="28"/>
          <w:lang w:eastAsia="ru-RU"/>
        </w:rPr>
      </w:pPr>
      <w:bookmarkStart w:id="16" w:name="_Toc132199985"/>
      <w:r>
        <w:rPr>
          <w:rFonts w:eastAsia="Times New Roman"/>
          <w:b/>
          <w:bCs/>
          <w:sz w:val="28"/>
          <w:szCs w:val="28"/>
          <w:lang w:eastAsia="ru-RU"/>
        </w:rPr>
        <w:t>П</w:t>
      </w:r>
      <w:r w:rsidRPr="00E42EFA">
        <w:rPr>
          <w:rFonts w:eastAsia="Times New Roman"/>
          <w:b/>
          <w:bCs/>
          <w:sz w:val="28"/>
          <w:szCs w:val="28"/>
          <w:lang w:eastAsia="ru-RU"/>
        </w:rPr>
        <w:t>ланируемое развитие территории</w:t>
      </w:r>
      <w:bookmarkEnd w:id="16"/>
    </w:p>
    <w:p w14:paraId="099DC568" w14:textId="77777777" w:rsidR="00CC423E" w:rsidRPr="00E42EFA" w:rsidRDefault="00CC423E" w:rsidP="00E42EFA">
      <w:pPr>
        <w:jc w:val="center"/>
        <w:outlineLvl w:val="1"/>
        <w:rPr>
          <w:rFonts w:eastAsia="Times New Roman"/>
          <w:b/>
          <w:bCs/>
          <w:sz w:val="28"/>
          <w:szCs w:val="28"/>
          <w:lang w:eastAsia="ru-RU"/>
        </w:rPr>
      </w:pPr>
    </w:p>
    <w:p w14:paraId="714D54E3" w14:textId="2409CDEF" w:rsidR="00905E4A" w:rsidRDefault="00BD11C5" w:rsidP="00905E4A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Планируемое развитие данной промышленной территории </w:t>
      </w:r>
      <w:r w:rsidR="00CC423E">
        <w:rPr>
          <w:rFonts w:eastAsia="Times New Roman"/>
          <w:sz w:val="28"/>
          <w:szCs w:val="28"/>
          <w:lang w:eastAsia="ru-RU"/>
        </w:rPr>
        <w:t>предусматрив</w:t>
      </w:r>
      <w:r w:rsidR="00CC423E">
        <w:rPr>
          <w:rFonts w:eastAsia="Times New Roman"/>
          <w:sz w:val="28"/>
          <w:szCs w:val="28"/>
          <w:lang w:eastAsia="ru-RU"/>
        </w:rPr>
        <w:t>а</w:t>
      </w:r>
      <w:r w:rsidR="00CC423E">
        <w:rPr>
          <w:rFonts w:eastAsia="Times New Roman"/>
          <w:sz w:val="28"/>
          <w:szCs w:val="28"/>
          <w:lang w:eastAsia="ru-RU"/>
        </w:rPr>
        <w:t>ется</w:t>
      </w:r>
      <w:r>
        <w:rPr>
          <w:rFonts w:eastAsia="Times New Roman"/>
          <w:sz w:val="28"/>
          <w:szCs w:val="28"/>
          <w:lang w:eastAsia="ru-RU"/>
        </w:rPr>
        <w:t xml:space="preserve"> исходя </w:t>
      </w:r>
      <w:r w:rsidR="001215FF">
        <w:rPr>
          <w:rFonts w:eastAsia="Times New Roman"/>
          <w:sz w:val="28"/>
          <w:szCs w:val="28"/>
          <w:lang w:eastAsia="ru-RU"/>
        </w:rPr>
        <w:t>из наличия</w:t>
      </w:r>
      <w:r w:rsidR="00905E4A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 xml:space="preserve">земельных </w:t>
      </w:r>
      <w:r w:rsidR="00905E4A">
        <w:rPr>
          <w:rFonts w:eastAsia="Times New Roman"/>
          <w:sz w:val="28"/>
          <w:szCs w:val="28"/>
          <w:lang w:eastAsia="ru-RU"/>
        </w:rPr>
        <w:t>участков</w:t>
      </w:r>
      <w:r w:rsidR="00112A19">
        <w:rPr>
          <w:rFonts w:eastAsia="Times New Roman"/>
          <w:sz w:val="28"/>
          <w:szCs w:val="28"/>
          <w:lang w:eastAsia="ru-RU"/>
        </w:rPr>
        <w:t>,</w:t>
      </w:r>
      <w:r w:rsidR="00905E4A">
        <w:rPr>
          <w:rFonts w:eastAsia="Times New Roman"/>
          <w:sz w:val="28"/>
          <w:szCs w:val="28"/>
          <w:lang w:eastAsia="ru-RU"/>
        </w:rPr>
        <w:t xml:space="preserve"> свободных от прав третьих лиц и незанятых строения</w:t>
      </w:r>
      <w:r w:rsidR="00112A19">
        <w:rPr>
          <w:rFonts w:eastAsia="Times New Roman"/>
          <w:sz w:val="28"/>
          <w:szCs w:val="28"/>
          <w:lang w:eastAsia="ru-RU"/>
        </w:rPr>
        <w:t>ми</w:t>
      </w:r>
      <w:r w:rsidR="00905E4A">
        <w:rPr>
          <w:rFonts w:eastAsia="Times New Roman"/>
          <w:sz w:val="28"/>
          <w:szCs w:val="28"/>
          <w:lang w:eastAsia="ru-RU"/>
        </w:rPr>
        <w:t xml:space="preserve"> и сооружени</w:t>
      </w:r>
      <w:r w:rsidR="00112A19">
        <w:rPr>
          <w:rFonts w:eastAsia="Times New Roman"/>
          <w:sz w:val="28"/>
          <w:szCs w:val="28"/>
          <w:lang w:eastAsia="ru-RU"/>
        </w:rPr>
        <w:t>ями</w:t>
      </w:r>
      <w:r>
        <w:rPr>
          <w:rFonts w:eastAsia="Times New Roman"/>
          <w:sz w:val="28"/>
          <w:szCs w:val="28"/>
          <w:lang w:eastAsia="ru-RU"/>
        </w:rPr>
        <w:t>.</w:t>
      </w:r>
      <w:r w:rsidR="00905E4A">
        <w:rPr>
          <w:rFonts w:eastAsia="Times New Roman"/>
          <w:sz w:val="28"/>
          <w:szCs w:val="28"/>
          <w:lang w:eastAsia="ru-RU"/>
        </w:rPr>
        <w:t xml:space="preserve"> </w:t>
      </w:r>
    </w:p>
    <w:p w14:paraId="2BA560DB" w14:textId="71EC6637" w:rsidR="00905E4A" w:rsidRDefault="00905E4A" w:rsidP="00905E4A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Проектом планировки предусмотрено образование 5-ти земельных учас</w:t>
      </w:r>
      <w:r>
        <w:rPr>
          <w:rFonts w:eastAsia="Times New Roman"/>
          <w:sz w:val="28"/>
          <w:szCs w:val="28"/>
          <w:lang w:eastAsia="ru-RU"/>
        </w:rPr>
        <w:t>т</w:t>
      </w:r>
      <w:r>
        <w:rPr>
          <w:rFonts w:eastAsia="Times New Roman"/>
          <w:sz w:val="28"/>
          <w:szCs w:val="28"/>
          <w:lang w:eastAsia="ru-RU"/>
        </w:rPr>
        <w:t xml:space="preserve">ков </w:t>
      </w:r>
      <w:proofErr w:type="gramStart"/>
      <w:r>
        <w:rPr>
          <w:rFonts w:eastAsia="Times New Roman"/>
          <w:sz w:val="28"/>
          <w:szCs w:val="28"/>
          <w:lang w:eastAsia="ru-RU"/>
        </w:rPr>
        <w:t>:З</w:t>
      </w:r>
      <w:proofErr w:type="gramEnd"/>
      <w:r>
        <w:rPr>
          <w:rFonts w:eastAsia="Times New Roman"/>
          <w:sz w:val="28"/>
          <w:szCs w:val="28"/>
          <w:lang w:eastAsia="ru-RU"/>
        </w:rPr>
        <w:t>У1, :ЗУ2, :ЗУ3, :ЗУОП1, ЗУОП2.</w:t>
      </w:r>
    </w:p>
    <w:p w14:paraId="151A3927" w14:textId="3CFA16DE" w:rsidR="00905E4A" w:rsidRDefault="00905E4A" w:rsidP="00905E4A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На земельном участке </w:t>
      </w:r>
      <w:proofErr w:type="gramStart"/>
      <w:r w:rsidRPr="001C1E4A">
        <w:rPr>
          <w:rFonts w:eastAsia="Times New Roman"/>
          <w:b/>
          <w:bCs/>
          <w:sz w:val="28"/>
          <w:szCs w:val="28"/>
          <w:lang w:eastAsia="ru-RU"/>
        </w:rPr>
        <w:t>:З</w:t>
      </w:r>
      <w:proofErr w:type="gramEnd"/>
      <w:r w:rsidRPr="001C1E4A">
        <w:rPr>
          <w:rFonts w:eastAsia="Times New Roman"/>
          <w:b/>
          <w:bCs/>
          <w:sz w:val="28"/>
          <w:szCs w:val="28"/>
          <w:lang w:eastAsia="ru-RU"/>
        </w:rPr>
        <w:t>У1</w:t>
      </w:r>
      <w:r>
        <w:rPr>
          <w:rFonts w:eastAsia="Times New Roman"/>
          <w:sz w:val="28"/>
          <w:szCs w:val="28"/>
          <w:lang w:eastAsia="ru-RU"/>
        </w:rPr>
        <w:t xml:space="preserve"> (площадью – 8285 м</w:t>
      </w:r>
      <w:r w:rsidRPr="00905E4A">
        <w:rPr>
          <w:rFonts w:eastAsia="Times New Roman"/>
          <w:sz w:val="28"/>
          <w:szCs w:val="28"/>
          <w:vertAlign w:val="superscript"/>
          <w:lang w:eastAsia="ru-RU"/>
        </w:rPr>
        <w:t>2</w:t>
      </w:r>
      <w:r>
        <w:rPr>
          <w:rFonts w:eastAsia="Times New Roman"/>
          <w:sz w:val="28"/>
          <w:szCs w:val="28"/>
          <w:lang w:eastAsia="ru-RU"/>
        </w:rPr>
        <w:t>) планируется организ</w:t>
      </w:r>
      <w:r>
        <w:rPr>
          <w:rFonts w:eastAsia="Times New Roman"/>
          <w:sz w:val="28"/>
          <w:szCs w:val="28"/>
          <w:lang w:eastAsia="ru-RU"/>
        </w:rPr>
        <w:t>а</w:t>
      </w:r>
      <w:r>
        <w:rPr>
          <w:rFonts w:eastAsia="Times New Roman"/>
          <w:sz w:val="28"/>
          <w:szCs w:val="28"/>
          <w:lang w:eastAsia="ru-RU"/>
        </w:rPr>
        <w:t xml:space="preserve">ция </w:t>
      </w:r>
      <w:r w:rsidRPr="0004493B">
        <w:rPr>
          <w:rFonts w:eastAsia="Times New Roman"/>
          <w:sz w:val="28"/>
          <w:szCs w:val="28"/>
          <w:lang w:eastAsia="ru-RU"/>
        </w:rPr>
        <w:t xml:space="preserve">дополнительных </w:t>
      </w:r>
      <w:r w:rsidR="0004493B" w:rsidRPr="0004493B">
        <w:rPr>
          <w:rFonts w:eastAsia="Times New Roman"/>
          <w:sz w:val="28"/>
          <w:szCs w:val="28"/>
          <w:lang w:eastAsia="ru-RU"/>
        </w:rPr>
        <w:t>железнодорожных</w:t>
      </w:r>
      <w:r w:rsidRPr="0004493B">
        <w:rPr>
          <w:rFonts w:eastAsia="Times New Roman"/>
          <w:sz w:val="28"/>
          <w:szCs w:val="28"/>
          <w:lang w:eastAsia="ru-RU"/>
        </w:rPr>
        <w:t xml:space="preserve"> тупиков для разгрузки</w:t>
      </w:r>
      <w:r>
        <w:rPr>
          <w:rFonts w:eastAsia="Times New Roman"/>
          <w:sz w:val="28"/>
          <w:szCs w:val="28"/>
          <w:lang w:eastAsia="ru-RU"/>
        </w:rPr>
        <w:t xml:space="preserve"> и отстоя вагонов, </w:t>
      </w:r>
      <w:r w:rsidR="003E2F8D">
        <w:rPr>
          <w:rFonts w:eastAsia="Times New Roman"/>
          <w:sz w:val="28"/>
          <w:szCs w:val="28"/>
          <w:lang w:eastAsia="ru-RU"/>
        </w:rPr>
        <w:t>ч</w:t>
      </w:r>
      <w:r>
        <w:rPr>
          <w:rFonts w:eastAsia="Times New Roman"/>
          <w:sz w:val="28"/>
          <w:szCs w:val="28"/>
          <w:lang w:eastAsia="ru-RU"/>
        </w:rPr>
        <w:t xml:space="preserve">то </w:t>
      </w:r>
      <w:r w:rsidR="003E2F8D">
        <w:rPr>
          <w:rFonts w:eastAsia="Times New Roman"/>
          <w:sz w:val="28"/>
          <w:szCs w:val="28"/>
          <w:lang w:eastAsia="ru-RU"/>
        </w:rPr>
        <w:t xml:space="preserve">предусматривает </w:t>
      </w:r>
      <w:r>
        <w:rPr>
          <w:rFonts w:eastAsia="Times New Roman"/>
          <w:sz w:val="28"/>
          <w:szCs w:val="28"/>
          <w:lang w:eastAsia="ru-RU"/>
        </w:rPr>
        <w:t>увелич</w:t>
      </w:r>
      <w:r w:rsidR="003E2F8D">
        <w:rPr>
          <w:rFonts w:eastAsia="Times New Roman"/>
          <w:sz w:val="28"/>
          <w:szCs w:val="28"/>
          <w:lang w:eastAsia="ru-RU"/>
        </w:rPr>
        <w:t>ение</w:t>
      </w:r>
      <w:r>
        <w:rPr>
          <w:rFonts w:eastAsia="Times New Roman"/>
          <w:sz w:val="28"/>
          <w:szCs w:val="28"/>
          <w:lang w:eastAsia="ru-RU"/>
        </w:rPr>
        <w:t xml:space="preserve"> пропускн</w:t>
      </w:r>
      <w:r w:rsidR="003E2F8D">
        <w:rPr>
          <w:rFonts w:eastAsia="Times New Roman"/>
          <w:sz w:val="28"/>
          <w:szCs w:val="28"/>
          <w:lang w:eastAsia="ru-RU"/>
        </w:rPr>
        <w:t>ой</w:t>
      </w:r>
      <w:r>
        <w:rPr>
          <w:rFonts w:eastAsia="Times New Roman"/>
          <w:sz w:val="28"/>
          <w:szCs w:val="28"/>
          <w:lang w:eastAsia="ru-RU"/>
        </w:rPr>
        <w:t xml:space="preserve"> способност</w:t>
      </w:r>
      <w:r w:rsidR="003E2F8D">
        <w:rPr>
          <w:rFonts w:eastAsia="Times New Roman"/>
          <w:sz w:val="28"/>
          <w:szCs w:val="28"/>
          <w:lang w:eastAsia="ru-RU"/>
        </w:rPr>
        <w:t>и</w:t>
      </w:r>
      <w:r>
        <w:rPr>
          <w:rFonts w:eastAsia="Times New Roman"/>
          <w:sz w:val="28"/>
          <w:szCs w:val="28"/>
          <w:lang w:eastAsia="ru-RU"/>
        </w:rPr>
        <w:t xml:space="preserve"> и грузооборот</w:t>
      </w:r>
      <w:r w:rsidR="003E2F8D">
        <w:rPr>
          <w:rFonts w:eastAsia="Times New Roman"/>
          <w:sz w:val="28"/>
          <w:szCs w:val="28"/>
          <w:lang w:eastAsia="ru-RU"/>
        </w:rPr>
        <w:t>а</w:t>
      </w:r>
      <w:r>
        <w:rPr>
          <w:rFonts w:eastAsia="Times New Roman"/>
          <w:sz w:val="28"/>
          <w:szCs w:val="28"/>
          <w:lang w:eastAsia="ru-RU"/>
        </w:rPr>
        <w:t xml:space="preserve"> порта.</w:t>
      </w:r>
    </w:p>
    <w:p w14:paraId="6A41D370" w14:textId="0CF300D6" w:rsidR="00905E4A" w:rsidRDefault="00905E4A" w:rsidP="00905E4A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Планируемы</w:t>
      </w:r>
      <w:r w:rsidR="003E2F8D">
        <w:rPr>
          <w:rFonts w:eastAsia="Times New Roman"/>
          <w:sz w:val="28"/>
          <w:szCs w:val="28"/>
          <w:lang w:eastAsia="ru-RU"/>
        </w:rPr>
        <w:t>е</w:t>
      </w:r>
      <w:r>
        <w:rPr>
          <w:rFonts w:eastAsia="Times New Roman"/>
          <w:sz w:val="28"/>
          <w:szCs w:val="28"/>
          <w:lang w:eastAsia="ru-RU"/>
        </w:rPr>
        <w:t xml:space="preserve"> на </w:t>
      </w:r>
      <w:r w:rsidRPr="0004493B">
        <w:rPr>
          <w:rFonts w:eastAsia="Times New Roman"/>
          <w:sz w:val="28"/>
          <w:szCs w:val="28"/>
          <w:lang w:eastAsia="ru-RU"/>
        </w:rPr>
        <w:t xml:space="preserve">участке </w:t>
      </w:r>
      <w:r w:rsidR="0004493B" w:rsidRPr="0004493B">
        <w:rPr>
          <w:rFonts w:eastAsia="Times New Roman"/>
          <w:sz w:val="28"/>
          <w:szCs w:val="28"/>
          <w:lang w:eastAsia="ru-RU"/>
        </w:rPr>
        <w:t>железнодорожны</w:t>
      </w:r>
      <w:r w:rsidR="00112A19">
        <w:rPr>
          <w:rFonts w:eastAsia="Times New Roman"/>
          <w:sz w:val="28"/>
          <w:szCs w:val="28"/>
          <w:lang w:eastAsia="ru-RU"/>
        </w:rPr>
        <w:t>е</w:t>
      </w:r>
      <w:r w:rsidRPr="0004493B">
        <w:rPr>
          <w:rFonts w:eastAsia="Times New Roman"/>
          <w:sz w:val="28"/>
          <w:szCs w:val="28"/>
          <w:lang w:eastAsia="ru-RU"/>
        </w:rPr>
        <w:t xml:space="preserve"> тупик</w:t>
      </w:r>
      <w:r w:rsidR="00112A19">
        <w:rPr>
          <w:rFonts w:eastAsia="Times New Roman"/>
          <w:sz w:val="28"/>
          <w:szCs w:val="28"/>
          <w:lang w:eastAsia="ru-RU"/>
        </w:rPr>
        <w:t>и</w:t>
      </w:r>
      <w:r w:rsidRPr="0004493B">
        <w:rPr>
          <w:rFonts w:eastAsia="Times New Roman"/>
          <w:sz w:val="28"/>
          <w:szCs w:val="28"/>
          <w:lang w:eastAsia="ru-RU"/>
        </w:rPr>
        <w:t xml:space="preserve"> относ</w:t>
      </w:r>
      <w:r w:rsidR="003E2F8D" w:rsidRPr="0004493B">
        <w:rPr>
          <w:rFonts w:eastAsia="Times New Roman"/>
          <w:sz w:val="28"/>
          <w:szCs w:val="28"/>
          <w:lang w:eastAsia="ru-RU"/>
        </w:rPr>
        <w:t>я</w:t>
      </w:r>
      <w:r w:rsidRPr="0004493B">
        <w:rPr>
          <w:rFonts w:eastAsia="Times New Roman"/>
          <w:sz w:val="28"/>
          <w:szCs w:val="28"/>
          <w:lang w:eastAsia="ru-RU"/>
        </w:rPr>
        <w:t>тся к объектам капитального строительства производственного назначения.</w:t>
      </w:r>
    </w:p>
    <w:p w14:paraId="2D5BBCF0" w14:textId="13517C3E" w:rsidR="00B1334F" w:rsidRDefault="00905E4A" w:rsidP="00B1334F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На земельном участке </w:t>
      </w:r>
      <w:proofErr w:type="gramStart"/>
      <w:r w:rsidRPr="001C1E4A">
        <w:rPr>
          <w:rFonts w:eastAsia="Times New Roman"/>
          <w:b/>
          <w:bCs/>
          <w:sz w:val="28"/>
          <w:szCs w:val="28"/>
          <w:lang w:eastAsia="ru-RU"/>
        </w:rPr>
        <w:t>:З</w:t>
      </w:r>
      <w:proofErr w:type="gramEnd"/>
      <w:r w:rsidRPr="001C1E4A">
        <w:rPr>
          <w:rFonts w:eastAsia="Times New Roman"/>
          <w:b/>
          <w:bCs/>
          <w:sz w:val="28"/>
          <w:szCs w:val="28"/>
          <w:lang w:eastAsia="ru-RU"/>
        </w:rPr>
        <w:t>У2</w:t>
      </w:r>
      <w:r>
        <w:rPr>
          <w:rFonts w:eastAsia="Times New Roman"/>
          <w:sz w:val="28"/>
          <w:szCs w:val="28"/>
          <w:lang w:eastAsia="ru-RU"/>
        </w:rPr>
        <w:t xml:space="preserve"> </w:t>
      </w:r>
      <w:r w:rsidR="00BA7337" w:rsidRPr="00BA7337">
        <w:rPr>
          <w:rFonts w:eastAsia="Times New Roman"/>
          <w:sz w:val="28"/>
          <w:szCs w:val="28"/>
          <w:lang w:eastAsia="ru-RU"/>
        </w:rPr>
        <w:t xml:space="preserve">(площадью – </w:t>
      </w:r>
      <w:r w:rsidR="00BA7337">
        <w:rPr>
          <w:rFonts w:eastAsia="Times New Roman"/>
          <w:sz w:val="28"/>
          <w:szCs w:val="28"/>
          <w:lang w:eastAsia="ru-RU"/>
        </w:rPr>
        <w:t>9787</w:t>
      </w:r>
      <w:r w:rsidR="00BA7337" w:rsidRPr="00BA7337">
        <w:rPr>
          <w:rFonts w:eastAsia="Times New Roman"/>
          <w:sz w:val="28"/>
          <w:szCs w:val="28"/>
          <w:lang w:eastAsia="ru-RU"/>
        </w:rPr>
        <w:t xml:space="preserve"> м2) </w:t>
      </w:r>
      <w:r>
        <w:rPr>
          <w:rFonts w:eastAsia="Times New Roman"/>
          <w:sz w:val="28"/>
          <w:szCs w:val="28"/>
          <w:lang w:eastAsia="ru-RU"/>
        </w:rPr>
        <w:t>располагается объект незавершённого строительства</w:t>
      </w:r>
      <w:r w:rsidR="001C1E4A" w:rsidRPr="001C1E4A">
        <w:rPr>
          <w:rFonts w:eastAsia="Times New Roman"/>
          <w:sz w:val="28"/>
          <w:szCs w:val="28"/>
          <w:lang w:eastAsia="ru-RU"/>
        </w:rPr>
        <w:t xml:space="preserve"> </w:t>
      </w:r>
      <w:r w:rsidR="001C1E4A">
        <w:rPr>
          <w:rFonts w:eastAsia="Times New Roman"/>
          <w:sz w:val="28"/>
          <w:szCs w:val="28"/>
          <w:lang w:eastAsia="ru-RU"/>
        </w:rPr>
        <w:t>- причал</w:t>
      </w:r>
      <w:r>
        <w:rPr>
          <w:rFonts w:eastAsia="Times New Roman"/>
          <w:sz w:val="28"/>
          <w:szCs w:val="28"/>
          <w:lang w:eastAsia="ru-RU"/>
        </w:rPr>
        <w:t xml:space="preserve">, который принадлежит ООО «Порт Стрелецкое» на праве собственности </w:t>
      </w:r>
      <w:r w:rsidR="00B1334F" w:rsidRPr="00B1334F">
        <w:rPr>
          <w:rFonts w:eastAsia="Times New Roman"/>
          <w:sz w:val="28"/>
          <w:szCs w:val="28"/>
          <w:lang w:eastAsia="ru-RU"/>
        </w:rPr>
        <w:t>(свидетельство о государственной рег</w:t>
      </w:r>
      <w:r w:rsidR="00B1334F" w:rsidRPr="00B1334F">
        <w:rPr>
          <w:rFonts w:eastAsia="Times New Roman"/>
          <w:sz w:val="28"/>
          <w:szCs w:val="28"/>
          <w:lang w:eastAsia="ru-RU"/>
        </w:rPr>
        <w:t>и</w:t>
      </w:r>
      <w:r w:rsidR="00B1334F" w:rsidRPr="00B1334F">
        <w:rPr>
          <w:rFonts w:eastAsia="Times New Roman"/>
          <w:sz w:val="28"/>
          <w:szCs w:val="28"/>
          <w:lang w:eastAsia="ru-RU"/>
        </w:rPr>
        <w:t>страции права от 02.07.2007 30 АА 165137, кадастровый номер 30:12:040004:361)</w:t>
      </w:r>
      <w:r w:rsidR="003E2F8D">
        <w:rPr>
          <w:rFonts w:eastAsia="Times New Roman"/>
          <w:sz w:val="28"/>
          <w:szCs w:val="28"/>
          <w:lang w:eastAsia="ru-RU"/>
        </w:rPr>
        <w:t>.</w:t>
      </w:r>
      <w:r w:rsidR="00B1334F">
        <w:rPr>
          <w:rFonts w:eastAsia="Times New Roman"/>
          <w:sz w:val="28"/>
          <w:szCs w:val="28"/>
          <w:lang w:eastAsia="ru-RU"/>
        </w:rPr>
        <w:t xml:space="preserve"> </w:t>
      </w:r>
      <w:r w:rsidR="001C1E4A">
        <w:rPr>
          <w:rFonts w:eastAsia="Times New Roman"/>
          <w:sz w:val="28"/>
          <w:szCs w:val="28"/>
          <w:lang w:eastAsia="ru-RU"/>
        </w:rPr>
        <w:t>П</w:t>
      </w:r>
      <w:r w:rsidR="00B1334F">
        <w:rPr>
          <w:rFonts w:eastAsia="Times New Roman"/>
          <w:sz w:val="28"/>
          <w:szCs w:val="28"/>
          <w:lang w:eastAsia="ru-RU"/>
        </w:rPr>
        <w:t>роект</w:t>
      </w:r>
      <w:r w:rsidR="001C1E4A">
        <w:rPr>
          <w:rFonts w:eastAsia="Times New Roman"/>
          <w:sz w:val="28"/>
          <w:szCs w:val="28"/>
          <w:lang w:eastAsia="ru-RU"/>
        </w:rPr>
        <w:t>ом</w:t>
      </w:r>
      <w:r w:rsidR="00B1334F">
        <w:rPr>
          <w:rFonts w:eastAsia="Times New Roman"/>
          <w:sz w:val="28"/>
          <w:szCs w:val="28"/>
          <w:lang w:eastAsia="ru-RU"/>
        </w:rPr>
        <w:t xml:space="preserve"> планировки предусматривается развитие объекта незавершенного </w:t>
      </w:r>
      <w:proofErr w:type="gramStart"/>
      <w:r w:rsidR="00B1334F">
        <w:rPr>
          <w:rFonts w:eastAsia="Times New Roman"/>
          <w:sz w:val="28"/>
          <w:szCs w:val="28"/>
          <w:lang w:eastAsia="ru-RU"/>
        </w:rPr>
        <w:t>строительства</w:t>
      </w:r>
      <w:r w:rsidR="001C1E4A">
        <w:rPr>
          <w:rFonts w:eastAsia="Times New Roman"/>
          <w:sz w:val="28"/>
          <w:szCs w:val="28"/>
          <w:lang w:eastAsia="ru-RU"/>
        </w:rPr>
        <w:t>-причал</w:t>
      </w:r>
      <w:proofErr w:type="gramEnd"/>
      <w:r w:rsidR="00B1334F">
        <w:rPr>
          <w:rFonts w:eastAsia="Times New Roman"/>
          <w:sz w:val="28"/>
          <w:szCs w:val="28"/>
          <w:lang w:eastAsia="ru-RU"/>
        </w:rPr>
        <w:t xml:space="preserve"> </w:t>
      </w:r>
      <w:r w:rsidR="00FB604C">
        <w:rPr>
          <w:rFonts w:eastAsia="Times New Roman"/>
          <w:sz w:val="28"/>
          <w:szCs w:val="28"/>
          <w:lang w:eastAsia="ru-RU"/>
        </w:rPr>
        <w:t>для обслуживания</w:t>
      </w:r>
      <w:r w:rsidR="00B1334F">
        <w:rPr>
          <w:rFonts w:eastAsia="Times New Roman"/>
          <w:sz w:val="28"/>
          <w:szCs w:val="28"/>
          <w:lang w:eastAsia="ru-RU"/>
        </w:rPr>
        <w:t xml:space="preserve"> торгово-причальной эстакады. </w:t>
      </w:r>
    </w:p>
    <w:p w14:paraId="66062A85" w14:textId="63EF61F9" w:rsidR="00B1334F" w:rsidRDefault="00B1334F" w:rsidP="00B1334F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Планируемое развитие причала относится к объектам капитального стро</w:t>
      </w:r>
      <w:r>
        <w:rPr>
          <w:rFonts w:eastAsia="Times New Roman"/>
          <w:sz w:val="28"/>
          <w:szCs w:val="28"/>
          <w:lang w:eastAsia="ru-RU"/>
        </w:rPr>
        <w:t>и</w:t>
      </w:r>
      <w:r>
        <w:rPr>
          <w:rFonts w:eastAsia="Times New Roman"/>
          <w:sz w:val="28"/>
          <w:szCs w:val="28"/>
          <w:lang w:eastAsia="ru-RU"/>
        </w:rPr>
        <w:t xml:space="preserve">тельства </w:t>
      </w:r>
      <w:r w:rsidR="00D90B8D">
        <w:rPr>
          <w:rFonts w:eastAsia="Times New Roman"/>
          <w:sz w:val="28"/>
          <w:szCs w:val="28"/>
          <w:lang w:eastAsia="ru-RU"/>
        </w:rPr>
        <w:t>водного транспорта</w:t>
      </w:r>
      <w:r>
        <w:rPr>
          <w:rFonts w:eastAsia="Times New Roman"/>
          <w:sz w:val="28"/>
          <w:szCs w:val="28"/>
          <w:lang w:eastAsia="ru-RU"/>
        </w:rPr>
        <w:t>.</w:t>
      </w:r>
    </w:p>
    <w:p w14:paraId="4713C924" w14:textId="218C4E92" w:rsidR="00B1334F" w:rsidRDefault="00BD11C5" w:rsidP="00BA7337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Территорию на</w:t>
      </w:r>
      <w:r w:rsidR="00B1334F">
        <w:rPr>
          <w:rFonts w:eastAsia="Times New Roman"/>
          <w:sz w:val="28"/>
          <w:szCs w:val="28"/>
          <w:lang w:eastAsia="ru-RU"/>
        </w:rPr>
        <w:t xml:space="preserve"> земельном участке</w:t>
      </w:r>
      <w:r w:rsidR="0099075A">
        <w:rPr>
          <w:rFonts w:eastAsia="Times New Roman"/>
          <w:sz w:val="28"/>
          <w:szCs w:val="28"/>
          <w:lang w:eastAsia="ru-RU"/>
        </w:rPr>
        <w:t xml:space="preserve"> </w:t>
      </w:r>
      <w:proofErr w:type="gramStart"/>
      <w:r w:rsidR="00B1334F" w:rsidRPr="001C1E4A">
        <w:rPr>
          <w:rFonts w:eastAsia="Times New Roman"/>
          <w:b/>
          <w:bCs/>
          <w:sz w:val="28"/>
          <w:szCs w:val="28"/>
          <w:lang w:eastAsia="ru-RU"/>
        </w:rPr>
        <w:t>:З</w:t>
      </w:r>
      <w:bookmarkStart w:id="17" w:name="_GoBack"/>
      <w:bookmarkEnd w:id="17"/>
      <w:proofErr w:type="gramEnd"/>
      <w:r w:rsidR="00B1334F" w:rsidRPr="001C1E4A">
        <w:rPr>
          <w:rFonts w:eastAsia="Times New Roman"/>
          <w:b/>
          <w:bCs/>
          <w:sz w:val="28"/>
          <w:szCs w:val="28"/>
          <w:lang w:eastAsia="ru-RU"/>
        </w:rPr>
        <w:t>У3</w:t>
      </w:r>
      <w:r w:rsidR="00B1334F">
        <w:rPr>
          <w:rFonts w:eastAsia="Times New Roman"/>
          <w:sz w:val="28"/>
          <w:szCs w:val="28"/>
          <w:lang w:eastAsia="ru-RU"/>
        </w:rPr>
        <w:t xml:space="preserve"> </w:t>
      </w:r>
      <w:r w:rsidR="00BA7337" w:rsidRPr="00BA7337">
        <w:rPr>
          <w:rFonts w:eastAsia="Times New Roman"/>
          <w:sz w:val="28"/>
          <w:szCs w:val="28"/>
          <w:lang w:eastAsia="ru-RU"/>
        </w:rPr>
        <w:t xml:space="preserve">(площадью – </w:t>
      </w:r>
      <w:r w:rsidR="00BA7337">
        <w:rPr>
          <w:rFonts w:eastAsia="Times New Roman"/>
          <w:sz w:val="28"/>
          <w:szCs w:val="28"/>
          <w:lang w:eastAsia="ru-RU"/>
        </w:rPr>
        <w:t>18993</w:t>
      </w:r>
      <w:r w:rsidR="00BA7337" w:rsidRPr="00BA7337">
        <w:rPr>
          <w:rFonts w:eastAsia="Times New Roman"/>
          <w:sz w:val="28"/>
          <w:szCs w:val="28"/>
          <w:lang w:eastAsia="ru-RU"/>
        </w:rPr>
        <w:t xml:space="preserve"> м</w:t>
      </w:r>
      <w:r w:rsidR="00BA7337" w:rsidRPr="00BA7337">
        <w:rPr>
          <w:rFonts w:eastAsia="Times New Roman"/>
          <w:sz w:val="28"/>
          <w:szCs w:val="28"/>
          <w:vertAlign w:val="superscript"/>
          <w:lang w:eastAsia="ru-RU"/>
        </w:rPr>
        <w:t>2</w:t>
      </w:r>
      <w:r w:rsidR="00BA7337" w:rsidRPr="00BA7337">
        <w:rPr>
          <w:rFonts w:eastAsia="Times New Roman"/>
          <w:sz w:val="28"/>
          <w:szCs w:val="28"/>
          <w:lang w:eastAsia="ru-RU"/>
        </w:rPr>
        <w:t xml:space="preserve">) </w:t>
      </w:r>
      <w:r w:rsidR="00B1334F">
        <w:rPr>
          <w:rFonts w:eastAsia="Times New Roman"/>
          <w:sz w:val="28"/>
          <w:szCs w:val="28"/>
          <w:lang w:eastAsia="ru-RU"/>
        </w:rPr>
        <w:t>планируе</w:t>
      </w:r>
      <w:r w:rsidR="00B1334F">
        <w:rPr>
          <w:rFonts w:eastAsia="Times New Roman"/>
          <w:sz w:val="28"/>
          <w:szCs w:val="28"/>
          <w:lang w:eastAsia="ru-RU"/>
        </w:rPr>
        <w:t>т</w:t>
      </w:r>
      <w:r w:rsidR="00B1334F">
        <w:rPr>
          <w:rFonts w:eastAsia="Times New Roman"/>
          <w:sz w:val="28"/>
          <w:szCs w:val="28"/>
          <w:lang w:eastAsia="ru-RU"/>
        </w:rPr>
        <w:t xml:space="preserve">ся использовать </w:t>
      </w:r>
      <w:r>
        <w:rPr>
          <w:rFonts w:eastAsia="Times New Roman"/>
          <w:sz w:val="28"/>
          <w:szCs w:val="28"/>
          <w:lang w:eastAsia="ru-RU"/>
        </w:rPr>
        <w:t xml:space="preserve">для </w:t>
      </w:r>
      <w:r w:rsidR="00B1334F">
        <w:rPr>
          <w:rFonts w:eastAsia="Times New Roman"/>
          <w:sz w:val="28"/>
          <w:szCs w:val="28"/>
          <w:lang w:eastAsia="ru-RU"/>
        </w:rPr>
        <w:t>складского назначения со строительством здания склада, площадки открытого типа для складирования и парковочных места грузового транспорта.</w:t>
      </w:r>
      <w:r w:rsidR="00BA7337">
        <w:rPr>
          <w:rFonts w:eastAsia="Times New Roman"/>
          <w:sz w:val="28"/>
          <w:szCs w:val="28"/>
          <w:lang w:eastAsia="ru-RU"/>
        </w:rPr>
        <w:t xml:space="preserve"> </w:t>
      </w:r>
      <w:r w:rsidR="00CB176F">
        <w:rPr>
          <w:rFonts w:eastAsia="Times New Roman"/>
          <w:sz w:val="28"/>
          <w:szCs w:val="28"/>
          <w:lang w:eastAsia="ru-RU"/>
        </w:rPr>
        <w:t>Одноэтажное з</w:t>
      </w:r>
      <w:r w:rsidR="00B1334F">
        <w:rPr>
          <w:rFonts w:eastAsia="Times New Roman"/>
          <w:sz w:val="28"/>
          <w:szCs w:val="28"/>
          <w:lang w:eastAsia="ru-RU"/>
        </w:rPr>
        <w:t xml:space="preserve">дание склада с габаритными размерами </w:t>
      </w:r>
      <w:r w:rsidR="00252432">
        <w:rPr>
          <w:rFonts w:eastAsia="Times New Roman"/>
          <w:sz w:val="28"/>
          <w:szCs w:val="28"/>
          <w:lang w:eastAsia="ru-RU"/>
        </w:rPr>
        <w:t>36х22 м</w:t>
      </w:r>
      <w:r w:rsidR="00CB176F">
        <w:rPr>
          <w:rFonts w:eastAsia="Times New Roman"/>
          <w:sz w:val="28"/>
          <w:szCs w:val="28"/>
          <w:lang w:eastAsia="ru-RU"/>
        </w:rPr>
        <w:t xml:space="preserve"> и в</w:t>
      </w:r>
      <w:r w:rsidR="00CB176F">
        <w:rPr>
          <w:rFonts w:eastAsia="Times New Roman"/>
          <w:sz w:val="28"/>
          <w:szCs w:val="28"/>
          <w:lang w:eastAsia="ru-RU"/>
        </w:rPr>
        <w:t>ы</w:t>
      </w:r>
      <w:r w:rsidR="00CB176F">
        <w:rPr>
          <w:rFonts w:eastAsia="Times New Roman"/>
          <w:sz w:val="28"/>
          <w:szCs w:val="28"/>
          <w:lang w:eastAsia="ru-RU"/>
        </w:rPr>
        <w:t xml:space="preserve">сотой 3,5 м </w:t>
      </w:r>
      <w:r w:rsidR="00252432">
        <w:rPr>
          <w:rFonts w:eastAsia="Times New Roman"/>
          <w:sz w:val="28"/>
          <w:szCs w:val="28"/>
          <w:lang w:eastAsia="ru-RU"/>
        </w:rPr>
        <w:t>относится к объектам капитального строительства производственн</w:t>
      </w:r>
      <w:r w:rsidR="00252432">
        <w:rPr>
          <w:rFonts w:eastAsia="Times New Roman"/>
          <w:sz w:val="28"/>
          <w:szCs w:val="28"/>
          <w:lang w:eastAsia="ru-RU"/>
        </w:rPr>
        <w:t>о</w:t>
      </w:r>
      <w:r w:rsidR="00252432">
        <w:rPr>
          <w:rFonts w:eastAsia="Times New Roman"/>
          <w:sz w:val="28"/>
          <w:szCs w:val="28"/>
          <w:lang w:eastAsia="ru-RU"/>
        </w:rPr>
        <w:t>го назначения.</w:t>
      </w:r>
    </w:p>
    <w:p w14:paraId="497AA163" w14:textId="3AD8D2B7" w:rsidR="0099075A" w:rsidRPr="0099075A" w:rsidRDefault="0099075A" w:rsidP="0099075A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 w:rsidRPr="0099075A">
        <w:rPr>
          <w:rFonts w:eastAsia="Times New Roman"/>
          <w:sz w:val="28"/>
          <w:szCs w:val="28"/>
          <w:lang w:eastAsia="ru-RU"/>
        </w:rPr>
        <w:t xml:space="preserve">Земельный участок общего пользования </w:t>
      </w:r>
      <w:r w:rsidR="00BA7337">
        <w:rPr>
          <w:rFonts w:eastAsia="Times New Roman"/>
          <w:sz w:val="28"/>
          <w:szCs w:val="28"/>
          <w:lang w:eastAsia="ru-RU"/>
        </w:rPr>
        <w:t>(</w:t>
      </w:r>
      <w:r w:rsidRPr="0099075A">
        <w:rPr>
          <w:rFonts w:eastAsia="Times New Roman"/>
          <w:sz w:val="28"/>
          <w:szCs w:val="28"/>
          <w:lang w:eastAsia="ru-RU"/>
        </w:rPr>
        <w:t>площадью 2712 м</w:t>
      </w:r>
      <w:r w:rsidRPr="00EA1B7E">
        <w:rPr>
          <w:rFonts w:eastAsia="Times New Roman"/>
          <w:sz w:val="28"/>
          <w:szCs w:val="28"/>
          <w:vertAlign w:val="superscript"/>
          <w:lang w:eastAsia="ru-RU"/>
        </w:rPr>
        <w:t>2</w:t>
      </w:r>
      <w:r w:rsidR="00BA7337">
        <w:rPr>
          <w:rFonts w:eastAsia="Times New Roman"/>
          <w:sz w:val="28"/>
          <w:szCs w:val="28"/>
          <w:lang w:eastAsia="ru-RU"/>
        </w:rPr>
        <w:t xml:space="preserve">) </w:t>
      </w:r>
      <w:r w:rsidRPr="0099075A">
        <w:rPr>
          <w:rFonts w:eastAsia="Times New Roman"/>
          <w:sz w:val="28"/>
          <w:szCs w:val="28"/>
          <w:lang w:eastAsia="ru-RU"/>
        </w:rPr>
        <w:t xml:space="preserve">условный но-мер - </w:t>
      </w:r>
      <w:r w:rsidRPr="001C1E4A">
        <w:rPr>
          <w:rFonts w:eastAsia="Times New Roman"/>
          <w:b/>
          <w:bCs/>
          <w:sz w:val="28"/>
          <w:szCs w:val="28"/>
          <w:lang w:eastAsia="ru-RU"/>
        </w:rPr>
        <w:t>:ЗУОП1</w:t>
      </w:r>
      <w:r w:rsidRPr="0099075A">
        <w:rPr>
          <w:rFonts w:eastAsia="Times New Roman"/>
          <w:sz w:val="28"/>
          <w:szCs w:val="28"/>
          <w:lang w:eastAsia="ru-RU"/>
        </w:rPr>
        <w:t xml:space="preserve"> образуется в территориальной зоне ПК-2 из земель, </w:t>
      </w:r>
      <w:r w:rsidR="00A952D6" w:rsidRPr="0099075A">
        <w:rPr>
          <w:rFonts w:eastAsia="Times New Roman"/>
          <w:sz w:val="28"/>
          <w:szCs w:val="28"/>
          <w:lang w:eastAsia="ru-RU"/>
        </w:rPr>
        <w:t xml:space="preserve">на которые </w:t>
      </w:r>
      <w:r w:rsidRPr="0099075A">
        <w:rPr>
          <w:rFonts w:eastAsia="Times New Roman"/>
          <w:sz w:val="28"/>
          <w:szCs w:val="28"/>
          <w:lang w:eastAsia="ru-RU"/>
        </w:rPr>
        <w:t>государственная собственность не разграничена для организации проезда к с</w:t>
      </w:r>
      <w:r w:rsidRPr="0099075A">
        <w:rPr>
          <w:rFonts w:eastAsia="Times New Roman"/>
          <w:sz w:val="28"/>
          <w:szCs w:val="28"/>
          <w:lang w:eastAsia="ru-RU"/>
        </w:rPr>
        <w:t>у</w:t>
      </w:r>
      <w:r w:rsidRPr="0099075A">
        <w:rPr>
          <w:rFonts w:eastAsia="Times New Roman"/>
          <w:sz w:val="28"/>
          <w:szCs w:val="28"/>
          <w:lang w:eastAsia="ru-RU"/>
        </w:rPr>
        <w:t xml:space="preserve">ществующим земельным участкам с кадастровыми номерами 30:12:040004:3, 30:12:040004:26, 30:12:040004:27, 30:12:040004:28 и образуемому земельному </w:t>
      </w:r>
      <w:r w:rsidRPr="0099075A">
        <w:rPr>
          <w:rFonts w:eastAsia="Times New Roman"/>
          <w:sz w:val="28"/>
          <w:szCs w:val="28"/>
          <w:lang w:eastAsia="ru-RU"/>
        </w:rPr>
        <w:lastRenderedPageBreak/>
        <w:t xml:space="preserve">участку </w:t>
      </w:r>
      <w:proofErr w:type="gramStart"/>
      <w:r w:rsidRPr="0099075A">
        <w:rPr>
          <w:rFonts w:eastAsia="Times New Roman"/>
          <w:sz w:val="28"/>
          <w:szCs w:val="28"/>
          <w:lang w:eastAsia="ru-RU"/>
        </w:rPr>
        <w:t>:З</w:t>
      </w:r>
      <w:proofErr w:type="gramEnd"/>
      <w:r w:rsidRPr="0099075A">
        <w:rPr>
          <w:rFonts w:eastAsia="Times New Roman"/>
          <w:sz w:val="28"/>
          <w:szCs w:val="28"/>
          <w:lang w:eastAsia="ru-RU"/>
        </w:rPr>
        <w:t>У1. На участке расположено бетонное замощение. Правообладатель не выявлен.</w:t>
      </w:r>
    </w:p>
    <w:p w14:paraId="617CB6BA" w14:textId="77777777" w:rsidR="00BA7337" w:rsidRDefault="0099075A" w:rsidP="00BA7337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 w:rsidRPr="0099075A">
        <w:rPr>
          <w:rFonts w:eastAsia="Times New Roman"/>
          <w:sz w:val="28"/>
          <w:szCs w:val="28"/>
          <w:lang w:eastAsia="ru-RU"/>
        </w:rPr>
        <w:t xml:space="preserve">Земельный участок общего пользования </w:t>
      </w:r>
      <w:r w:rsidR="00BA7337">
        <w:rPr>
          <w:rFonts w:eastAsia="Times New Roman"/>
          <w:sz w:val="28"/>
          <w:szCs w:val="28"/>
          <w:lang w:eastAsia="ru-RU"/>
        </w:rPr>
        <w:t>(</w:t>
      </w:r>
      <w:r w:rsidRPr="0099075A">
        <w:rPr>
          <w:rFonts w:eastAsia="Times New Roman"/>
          <w:sz w:val="28"/>
          <w:szCs w:val="28"/>
          <w:lang w:eastAsia="ru-RU"/>
        </w:rPr>
        <w:t>площадью 20897 м</w:t>
      </w:r>
      <w:r w:rsidRPr="00EA1B7E">
        <w:rPr>
          <w:rFonts w:eastAsia="Times New Roman"/>
          <w:sz w:val="28"/>
          <w:szCs w:val="28"/>
          <w:vertAlign w:val="superscript"/>
          <w:lang w:eastAsia="ru-RU"/>
        </w:rPr>
        <w:t>2</w:t>
      </w:r>
      <w:r w:rsidR="00BA7337">
        <w:rPr>
          <w:rFonts w:eastAsia="Times New Roman"/>
          <w:sz w:val="28"/>
          <w:szCs w:val="28"/>
          <w:lang w:eastAsia="ru-RU"/>
        </w:rPr>
        <w:t>)</w:t>
      </w:r>
      <w:r w:rsidRPr="0099075A">
        <w:rPr>
          <w:rFonts w:eastAsia="Times New Roman"/>
          <w:sz w:val="28"/>
          <w:szCs w:val="28"/>
          <w:lang w:eastAsia="ru-RU"/>
        </w:rPr>
        <w:t xml:space="preserve"> условный номер - </w:t>
      </w:r>
      <w:r w:rsidRPr="001C1E4A">
        <w:rPr>
          <w:rFonts w:eastAsia="Times New Roman"/>
          <w:b/>
          <w:bCs/>
          <w:sz w:val="28"/>
          <w:szCs w:val="28"/>
          <w:lang w:eastAsia="ru-RU"/>
        </w:rPr>
        <w:t>:ЗУОП2</w:t>
      </w:r>
      <w:r w:rsidRPr="0099075A">
        <w:rPr>
          <w:rFonts w:eastAsia="Times New Roman"/>
          <w:sz w:val="28"/>
          <w:szCs w:val="28"/>
          <w:lang w:eastAsia="ru-RU"/>
        </w:rPr>
        <w:t xml:space="preserve"> образуется в территориальной зоне Р-4 из земель, </w:t>
      </w:r>
      <w:r w:rsidR="00BA7337" w:rsidRPr="00BA7337">
        <w:rPr>
          <w:rFonts w:eastAsia="Times New Roman"/>
          <w:sz w:val="28"/>
          <w:szCs w:val="28"/>
          <w:lang w:eastAsia="ru-RU"/>
        </w:rPr>
        <w:t>госуда</w:t>
      </w:r>
      <w:r w:rsidR="00BA7337" w:rsidRPr="00BA7337">
        <w:rPr>
          <w:rFonts w:eastAsia="Times New Roman"/>
          <w:sz w:val="28"/>
          <w:szCs w:val="28"/>
          <w:lang w:eastAsia="ru-RU"/>
        </w:rPr>
        <w:t>р</w:t>
      </w:r>
      <w:r w:rsidR="00BA7337" w:rsidRPr="00BA7337">
        <w:rPr>
          <w:rFonts w:eastAsia="Times New Roman"/>
          <w:sz w:val="28"/>
          <w:szCs w:val="28"/>
          <w:lang w:eastAsia="ru-RU"/>
        </w:rPr>
        <w:t xml:space="preserve">ственная собственность на которые не разграничена для организации проезда к существующим земельным участкам с кадастровыми номерами 30:12:040004:22, 30:12:040004:74, 30:12:040004:90, 30:12:000000:15 </w:t>
      </w:r>
      <w:bookmarkStart w:id="18" w:name="_Hlk82694584"/>
      <w:r w:rsidR="00BA7337" w:rsidRPr="00BA7337">
        <w:rPr>
          <w:rFonts w:eastAsia="Times New Roman"/>
          <w:sz w:val="28"/>
          <w:szCs w:val="28"/>
          <w:lang w:eastAsia="ru-RU"/>
        </w:rPr>
        <w:t xml:space="preserve">и образуемому земельному участку </w:t>
      </w:r>
      <w:proofErr w:type="gramStart"/>
      <w:r w:rsidR="00BA7337" w:rsidRPr="00BA7337">
        <w:rPr>
          <w:rFonts w:eastAsia="Times New Roman"/>
          <w:sz w:val="28"/>
          <w:szCs w:val="28"/>
          <w:lang w:eastAsia="ru-RU"/>
        </w:rPr>
        <w:t>:З</w:t>
      </w:r>
      <w:proofErr w:type="gramEnd"/>
      <w:r w:rsidR="00BA7337" w:rsidRPr="00BA7337">
        <w:rPr>
          <w:rFonts w:eastAsia="Times New Roman"/>
          <w:sz w:val="28"/>
          <w:szCs w:val="28"/>
          <w:lang w:eastAsia="ru-RU"/>
        </w:rPr>
        <w:t>У3</w:t>
      </w:r>
      <w:bookmarkEnd w:id="18"/>
      <w:r w:rsidR="00BA7337" w:rsidRPr="00BA7337">
        <w:rPr>
          <w:rFonts w:eastAsia="Times New Roman"/>
          <w:sz w:val="28"/>
          <w:szCs w:val="28"/>
          <w:lang w:eastAsia="ru-RU"/>
        </w:rPr>
        <w:t xml:space="preserve">. </w:t>
      </w:r>
    </w:p>
    <w:p w14:paraId="4F2BB4AD" w14:textId="77777777" w:rsidR="00CE7B02" w:rsidRDefault="0018407C" w:rsidP="00BA7337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О</w:t>
      </w:r>
      <w:r w:rsidR="001B419C">
        <w:rPr>
          <w:rFonts w:eastAsia="Times New Roman"/>
          <w:sz w:val="28"/>
          <w:szCs w:val="28"/>
          <w:lang w:eastAsia="ru-RU"/>
        </w:rPr>
        <w:t xml:space="preserve">бразуемые участки </w:t>
      </w:r>
      <w:r>
        <w:rPr>
          <w:rFonts w:eastAsia="Times New Roman"/>
          <w:sz w:val="28"/>
          <w:szCs w:val="28"/>
          <w:lang w:eastAsia="ru-RU"/>
        </w:rPr>
        <w:t>попадают в следующие зоны с особыми условиями использования территории:</w:t>
      </w:r>
      <w:r w:rsidR="00CE7B02" w:rsidRPr="00CE7B02">
        <w:rPr>
          <w:rFonts w:eastAsia="Times New Roman"/>
          <w:sz w:val="28"/>
          <w:szCs w:val="28"/>
          <w:lang w:eastAsia="ru-RU"/>
        </w:rPr>
        <w:t xml:space="preserve"> </w:t>
      </w:r>
    </w:p>
    <w:p w14:paraId="55154271" w14:textId="079AAA43" w:rsidR="00CE7B02" w:rsidRDefault="00CE7B02" w:rsidP="00BA7337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- </w:t>
      </w:r>
      <w:r w:rsidR="00D7336F">
        <w:rPr>
          <w:rFonts w:eastAsia="Times New Roman"/>
          <w:sz w:val="28"/>
          <w:szCs w:val="28"/>
          <w:lang w:eastAsia="ru-RU"/>
        </w:rPr>
        <w:t>п</w:t>
      </w:r>
      <w:r>
        <w:rPr>
          <w:rFonts w:eastAsia="Times New Roman"/>
          <w:sz w:val="28"/>
          <w:szCs w:val="28"/>
          <w:lang w:eastAsia="ru-RU"/>
        </w:rPr>
        <w:t>рибрежная защитная полоса</w:t>
      </w:r>
      <w:r w:rsidR="00D7336F">
        <w:rPr>
          <w:rFonts w:eastAsia="Times New Roman"/>
          <w:sz w:val="28"/>
          <w:szCs w:val="28"/>
          <w:lang w:eastAsia="ru-RU"/>
        </w:rPr>
        <w:t>;</w:t>
      </w:r>
    </w:p>
    <w:p w14:paraId="2059F242" w14:textId="5C08DC42" w:rsidR="00CE7B02" w:rsidRDefault="00CE7B02" w:rsidP="00BA7337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- </w:t>
      </w:r>
      <w:proofErr w:type="spellStart"/>
      <w:r w:rsidR="00D7336F">
        <w:rPr>
          <w:rFonts w:eastAsia="Times New Roman"/>
          <w:sz w:val="28"/>
          <w:szCs w:val="28"/>
          <w:lang w:eastAsia="ru-RU"/>
        </w:rPr>
        <w:t>в</w:t>
      </w:r>
      <w:r>
        <w:rPr>
          <w:rFonts w:eastAsia="Times New Roman"/>
          <w:sz w:val="28"/>
          <w:szCs w:val="28"/>
          <w:lang w:eastAsia="ru-RU"/>
        </w:rPr>
        <w:t>одоохранная</w:t>
      </w:r>
      <w:proofErr w:type="spellEnd"/>
      <w:r>
        <w:rPr>
          <w:rFonts w:eastAsia="Times New Roman"/>
          <w:sz w:val="28"/>
          <w:szCs w:val="28"/>
          <w:lang w:eastAsia="ru-RU"/>
        </w:rPr>
        <w:t xml:space="preserve"> зона</w:t>
      </w:r>
      <w:r w:rsidR="00D7336F">
        <w:rPr>
          <w:rFonts w:eastAsia="Times New Roman"/>
          <w:sz w:val="28"/>
          <w:szCs w:val="28"/>
          <w:lang w:eastAsia="ru-RU"/>
        </w:rPr>
        <w:t>;</w:t>
      </w:r>
    </w:p>
    <w:p w14:paraId="16DEFB39" w14:textId="5A897E5C" w:rsidR="00CE7B02" w:rsidRPr="00CE7B02" w:rsidRDefault="00CE7B02" w:rsidP="00CE7B02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- </w:t>
      </w:r>
      <w:r w:rsidR="00D7336F">
        <w:rPr>
          <w:rFonts w:eastAsia="Times New Roman"/>
          <w:sz w:val="28"/>
          <w:szCs w:val="28"/>
          <w:lang w:eastAsia="ru-RU"/>
        </w:rPr>
        <w:t>з</w:t>
      </w:r>
      <w:r>
        <w:rPr>
          <w:rFonts w:eastAsia="Times New Roman"/>
          <w:sz w:val="28"/>
          <w:szCs w:val="28"/>
          <w:lang w:eastAsia="ru-RU"/>
        </w:rPr>
        <w:t xml:space="preserve">она санитарной охраны </w:t>
      </w:r>
      <w:r>
        <w:rPr>
          <w:rFonts w:eastAsia="Times New Roman"/>
          <w:sz w:val="28"/>
          <w:szCs w:val="28"/>
          <w:lang w:val="en-US" w:eastAsia="ru-RU"/>
        </w:rPr>
        <w:t>II</w:t>
      </w:r>
      <w:r>
        <w:rPr>
          <w:rFonts w:eastAsia="Times New Roman"/>
          <w:sz w:val="28"/>
          <w:szCs w:val="28"/>
          <w:lang w:eastAsia="ru-RU"/>
        </w:rPr>
        <w:t xml:space="preserve"> пояса</w:t>
      </w:r>
      <w:r w:rsidR="00D7336F">
        <w:rPr>
          <w:rFonts w:eastAsia="Times New Roman"/>
          <w:sz w:val="28"/>
          <w:szCs w:val="28"/>
          <w:lang w:eastAsia="ru-RU"/>
        </w:rPr>
        <w:t>;</w:t>
      </w:r>
    </w:p>
    <w:p w14:paraId="73748959" w14:textId="6DFFADF0" w:rsidR="001B419C" w:rsidRDefault="00CE7B02" w:rsidP="00BA7337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- </w:t>
      </w:r>
      <w:r w:rsidR="00D7336F">
        <w:rPr>
          <w:rFonts w:eastAsia="Times New Roman"/>
          <w:sz w:val="28"/>
          <w:szCs w:val="28"/>
          <w:lang w:eastAsia="ru-RU"/>
        </w:rPr>
        <w:t>з</w:t>
      </w:r>
      <w:r w:rsidRPr="00BA7337">
        <w:rPr>
          <w:rFonts w:eastAsia="Times New Roman"/>
          <w:sz w:val="28"/>
          <w:szCs w:val="28"/>
          <w:lang w:eastAsia="ru-RU"/>
        </w:rPr>
        <w:t xml:space="preserve">она горно-санитарной охраны государственного учреждения "Санаторий №2 курорта "Тинаки" </w:t>
      </w:r>
      <w:proofErr w:type="spellStart"/>
      <w:r w:rsidRPr="00BA7337">
        <w:rPr>
          <w:rFonts w:eastAsia="Times New Roman"/>
          <w:sz w:val="28"/>
          <w:szCs w:val="28"/>
          <w:lang w:eastAsia="ru-RU"/>
        </w:rPr>
        <w:t>Наримановского</w:t>
      </w:r>
      <w:proofErr w:type="spellEnd"/>
      <w:r w:rsidRPr="00BA7337">
        <w:rPr>
          <w:rFonts w:eastAsia="Times New Roman"/>
          <w:sz w:val="28"/>
          <w:szCs w:val="28"/>
          <w:lang w:eastAsia="ru-RU"/>
        </w:rPr>
        <w:t xml:space="preserve"> района Астраханской области (третья з</w:t>
      </w:r>
      <w:r w:rsidRPr="00BA7337">
        <w:rPr>
          <w:rFonts w:eastAsia="Times New Roman"/>
          <w:sz w:val="28"/>
          <w:szCs w:val="28"/>
          <w:lang w:eastAsia="ru-RU"/>
        </w:rPr>
        <w:t>о</w:t>
      </w:r>
      <w:r w:rsidRPr="00BA7337">
        <w:rPr>
          <w:rFonts w:eastAsia="Times New Roman"/>
          <w:sz w:val="28"/>
          <w:szCs w:val="28"/>
          <w:lang w:eastAsia="ru-RU"/>
        </w:rPr>
        <w:t>на)», реестровый номер 30:08-6.747</w:t>
      </w:r>
      <w:r w:rsidR="00D7336F">
        <w:rPr>
          <w:rFonts w:eastAsia="Times New Roman"/>
          <w:sz w:val="28"/>
          <w:szCs w:val="28"/>
          <w:lang w:eastAsia="ru-RU"/>
        </w:rPr>
        <w:t>;</w:t>
      </w:r>
    </w:p>
    <w:p w14:paraId="1F2B2BE3" w14:textId="4FF305C2" w:rsidR="00CE7B02" w:rsidRDefault="00CE7B02" w:rsidP="00BA7337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- </w:t>
      </w:r>
      <w:r w:rsidR="00D7336F">
        <w:rPr>
          <w:rFonts w:eastAsia="Times New Roman"/>
          <w:sz w:val="28"/>
          <w:szCs w:val="28"/>
          <w:lang w:eastAsia="ru-RU"/>
        </w:rPr>
        <w:t>з</w:t>
      </w:r>
      <w:r>
        <w:rPr>
          <w:rFonts w:eastAsia="Times New Roman"/>
          <w:sz w:val="28"/>
          <w:szCs w:val="28"/>
          <w:lang w:eastAsia="ru-RU"/>
        </w:rPr>
        <w:t>она</w:t>
      </w:r>
      <w:r w:rsidRPr="00CE7B02">
        <w:t xml:space="preserve"> </w:t>
      </w:r>
      <w:proofErr w:type="spellStart"/>
      <w:r w:rsidRPr="00CE7B02">
        <w:rPr>
          <w:rFonts w:eastAsia="Times New Roman"/>
          <w:sz w:val="28"/>
          <w:szCs w:val="28"/>
          <w:lang w:eastAsia="ru-RU"/>
        </w:rPr>
        <w:t>приаэродромная</w:t>
      </w:r>
      <w:proofErr w:type="spellEnd"/>
      <w:r w:rsidRPr="00CE7B02">
        <w:rPr>
          <w:rFonts w:eastAsia="Times New Roman"/>
          <w:sz w:val="28"/>
          <w:szCs w:val="28"/>
          <w:lang w:eastAsia="ru-RU"/>
        </w:rPr>
        <w:t xml:space="preserve"> территория аэропорта МО РФ </w:t>
      </w:r>
      <w:proofErr w:type="gramStart"/>
      <w:r w:rsidRPr="00CE7B02">
        <w:rPr>
          <w:rFonts w:eastAsia="Times New Roman"/>
          <w:sz w:val="28"/>
          <w:szCs w:val="28"/>
          <w:lang w:eastAsia="ru-RU"/>
        </w:rPr>
        <w:t>Приволжский</w:t>
      </w:r>
      <w:proofErr w:type="gramEnd"/>
      <w:r w:rsidR="00D7336F">
        <w:rPr>
          <w:rFonts w:eastAsia="Times New Roman"/>
          <w:sz w:val="28"/>
          <w:szCs w:val="28"/>
          <w:lang w:eastAsia="ru-RU"/>
        </w:rPr>
        <w:t>;</w:t>
      </w:r>
    </w:p>
    <w:p w14:paraId="13528E3C" w14:textId="34167956" w:rsidR="00CE7B02" w:rsidRPr="00CE7B02" w:rsidRDefault="00CE7B02" w:rsidP="00D7336F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- </w:t>
      </w:r>
      <w:r w:rsidR="00D7336F">
        <w:rPr>
          <w:rFonts w:eastAsia="Times New Roman"/>
          <w:sz w:val="28"/>
          <w:szCs w:val="28"/>
          <w:lang w:eastAsia="ru-RU"/>
        </w:rPr>
        <w:t>з</w:t>
      </w:r>
      <w:r>
        <w:rPr>
          <w:rFonts w:eastAsia="Times New Roman"/>
          <w:sz w:val="28"/>
          <w:szCs w:val="28"/>
          <w:lang w:eastAsia="ru-RU"/>
        </w:rPr>
        <w:t xml:space="preserve">она </w:t>
      </w:r>
      <w:r w:rsidRPr="00CE7B02">
        <w:rPr>
          <w:rFonts w:eastAsia="Times New Roman"/>
          <w:sz w:val="28"/>
          <w:szCs w:val="28"/>
          <w:lang w:eastAsia="ru-RU"/>
        </w:rPr>
        <w:t xml:space="preserve">четвертой </w:t>
      </w:r>
      <w:proofErr w:type="spellStart"/>
      <w:r w:rsidRPr="00CE7B02">
        <w:rPr>
          <w:rFonts w:eastAsia="Times New Roman"/>
          <w:sz w:val="28"/>
          <w:szCs w:val="28"/>
          <w:lang w:eastAsia="ru-RU"/>
        </w:rPr>
        <w:t>подзоны</w:t>
      </w:r>
      <w:proofErr w:type="spellEnd"/>
      <w:r w:rsidRPr="00CE7B02">
        <w:rPr>
          <w:rFonts w:eastAsia="Times New Roman"/>
          <w:sz w:val="28"/>
          <w:szCs w:val="28"/>
          <w:lang w:eastAsia="ru-RU"/>
        </w:rPr>
        <w:t xml:space="preserve"> </w:t>
      </w:r>
      <w:proofErr w:type="spellStart"/>
      <w:r w:rsidRPr="00CE7B02">
        <w:rPr>
          <w:rFonts w:eastAsia="Times New Roman"/>
          <w:sz w:val="28"/>
          <w:szCs w:val="28"/>
          <w:lang w:eastAsia="ru-RU"/>
        </w:rPr>
        <w:t>приаэродромной</w:t>
      </w:r>
      <w:proofErr w:type="spellEnd"/>
      <w:r w:rsidRPr="00CE7B02">
        <w:rPr>
          <w:rFonts w:eastAsia="Times New Roman"/>
          <w:sz w:val="28"/>
          <w:szCs w:val="28"/>
          <w:lang w:eastAsia="ru-RU"/>
        </w:rPr>
        <w:t xml:space="preserve"> территор</w:t>
      </w:r>
      <w:proofErr w:type="gramStart"/>
      <w:r w:rsidRPr="00CE7B02">
        <w:rPr>
          <w:rFonts w:eastAsia="Times New Roman"/>
          <w:sz w:val="28"/>
          <w:szCs w:val="28"/>
          <w:lang w:eastAsia="ru-RU"/>
        </w:rPr>
        <w:t>ии аэ</w:t>
      </w:r>
      <w:proofErr w:type="gramEnd"/>
      <w:r w:rsidRPr="00CE7B02">
        <w:rPr>
          <w:rFonts w:eastAsia="Times New Roman"/>
          <w:sz w:val="28"/>
          <w:szCs w:val="28"/>
          <w:lang w:eastAsia="ru-RU"/>
        </w:rPr>
        <w:t>родрома</w:t>
      </w:r>
    </w:p>
    <w:p w14:paraId="3CDDB50B" w14:textId="19177B50" w:rsidR="00CE7B02" w:rsidRDefault="00D7336F" w:rsidP="00CE7B02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г. </w:t>
      </w:r>
      <w:r w:rsidR="00CE7B02" w:rsidRPr="00CE7B02">
        <w:rPr>
          <w:rFonts w:eastAsia="Times New Roman"/>
          <w:sz w:val="28"/>
          <w:szCs w:val="28"/>
          <w:lang w:eastAsia="ru-RU"/>
        </w:rPr>
        <w:t>Астрахан</w:t>
      </w:r>
      <w:r w:rsidR="00CE7B02">
        <w:rPr>
          <w:rFonts w:eastAsia="Times New Roman"/>
          <w:sz w:val="28"/>
          <w:szCs w:val="28"/>
          <w:lang w:eastAsia="ru-RU"/>
        </w:rPr>
        <w:t>и.</w:t>
      </w:r>
    </w:p>
    <w:p w14:paraId="58C2518E" w14:textId="0DB36F54" w:rsidR="0099075A" w:rsidRDefault="00BA7337" w:rsidP="00CE7B02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  <w:r w:rsidRPr="00BA7337">
        <w:rPr>
          <w:rFonts w:eastAsia="Times New Roman"/>
          <w:sz w:val="28"/>
          <w:szCs w:val="28"/>
          <w:lang w:eastAsia="ru-RU"/>
        </w:rPr>
        <w:t xml:space="preserve">Часть образуемого земельного участка </w:t>
      </w:r>
      <w:r w:rsidRPr="00BA7337">
        <w:rPr>
          <w:rFonts w:eastAsia="Times New Roman"/>
          <w:bCs/>
          <w:sz w:val="28"/>
          <w:szCs w:val="28"/>
          <w:lang w:eastAsia="ru-RU"/>
        </w:rPr>
        <w:t>общего пользования</w:t>
      </w:r>
      <w:r w:rsidR="00CE7B02">
        <w:rPr>
          <w:rFonts w:eastAsia="Times New Roman"/>
          <w:bCs/>
          <w:sz w:val="28"/>
          <w:szCs w:val="28"/>
          <w:lang w:eastAsia="ru-RU"/>
        </w:rPr>
        <w:t xml:space="preserve"> </w:t>
      </w:r>
      <w:proofErr w:type="gramStart"/>
      <w:r w:rsidR="00CE7B02" w:rsidRPr="00CE7B02">
        <w:rPr>
          <w:rFonts w:eastAsia="Times New Roman"/>
          <w:b/>
          <w:bCs/>
          <w:sz w:val="28"/>
          <w:szCs w:val="28"/>
          <w:lang w:eastAsia="ru-RU"/>
        </w:rPr>
        <w:t>:З</w:t>
      </w:r>
      <w:proofErr w:type="gramEnd"/>
      <w:r w:rsidR="00CE7B02" w:rsidRPr="00CE7B02">
        <w:rPr>
          <w:rFonts w:eastAsia="Times New Roman"/>
          <w:b/>
          <w:bCs/>
          <w:sz w:val="28"/>
          <w:szCs w:val="28"/>
          <w:lang w:eastAsia="ru-RU"/>
        </w:rPr>
        <w:t>УОП2</w:t>
      </w:r>
      <w:r w:rsidRPr="00BA7337">
        <w:rPr>
          <w:rFonts w:eastAsia="Times New Roman"/>
          <w:b/>
          <w:sz w:val="28"/>
          <w:szCs w:val="28"/>
          <w:lang w:eastAsia="ru-RU"/>
        </w:rPr>
        <w:t xml:space="preserve"> </w:t>
      </w:r>
      <w:r w:rsidRPr="00BA7337">
        <w:rPr>
          <w:rFonts w:eastAsia="Times New Roman"/>
          <w:sz w:val="28"/>
          <w:szCs w:val="28"/>
          <w:lang w:eastAsia="ru-RU"/>
        </w:rPr>
        <w:t>поп</w:t>
      </w:r>
      <w:r w:rsidRPr="00BA7337">
        <w:rPr>
          <w:rFonts w:eastAsia="Times New Roman"/>
          <w:sz w:val="28"/>
          <w:szCs w:val="28"/>
          <w:lang w:eastAsia="ru-RU"/>
        </w:rPr>
        <w:t>а</w:t>
      </w:r>
      <w:r w:rsidRPr="00BA7337">
        <w:rPr>
          <w:rFonts w:eastAsia="Times New Roman"/>
          <w:sz w:val="28"/>
          <w:szCs w:val="28"/>
          <w:lang w:eastAsia="ru-RU"/>
        </w:rPr>
        <w:t xml:space="preserve">дает в </w:t>
      </w:r>
      <w:bookmarkStart w:id="19" w:name="_Hlk132204475"/>
      <w:r w:rsidRPr="00BA7337">
        <w:rPr>
          <w:rFonts w:eastAsia="Times New Roman"/>
          <w:sz w:val="28"/>
          <w:szCs w:val="28"/>
          <w:lang w:eastAsia="ru-RU"/>
        </w:rPr>
        <w:t xml:space="preserve">санитарно-защитную зону </w:t>
      </w:r>
      <w:bookmarkEnd w:id="19"/>
      <w:r w:rsidRPr="00BA7337">
        <w:rPr>
          <w:rFonts w:eastAsia="Times New Roman"/>
          <w:sz w:val="28"/>
          <w:szCs w:val="28"/>
          <w:lang w:eastAsia="ru-RU"/>
        </w:rPr>
        <w:t>ООО ПКФ «Сардоникс» реестровый номер 30:12-6.523</w:t>
      </w:r>
      <w:r w:rsidR="00CE7B02">
        <w:rPr>
          <w:rFonts w:eastAsia="Times New Roman"/>
          <w:sz w:val="28"/>
          <w:szCs w:val="28"/>
          <w:lang w:eastAsia="ru-RU"/>
        </w:rPr>
        <w:t>.</w:t>
      </w:r>
    </w:p>
    <w:p w14:paraId="50900FBA" w14:textId="77777777" w:rsidR="00CE7B02" w:rsidRPr="00905E4A" w:rsidRDefault="00CE7B02" w:rsidP="00CE7B02">
      <w:pPr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14:paraId="506732A2" w14:textId="41004BBC" w:rsidR="008236DC" w:rsidRPr="00CC423E" w:rsidRDefault="008236DC" w:rsidP="00D04825">
      <w:pPr>
        <w:jc w:val="both"/>
        <w:rPr>
          <w:rFonts w:eastAsia="Times New Roman"/>
          <w:szCs w:val="24"/>
          <w:lang w:eastAsia="ru-RU"/>
        </w:rPr>
      </w:pPr>
      <w:r w:rsidRPr="00CC423E">
        <w:rPr>
          <w:rFonts w:eastAsia="Times New Roman"/>
          <w:szCs w:val="24"/>
          <w:lang w:eastAsia="ru-RU"/>
        </w:rPr>
        <w:t xml:space="preserve">Данные об образуемых земельных участках на разрабатываемой территории </w:t>
      </w:r>
    </w:p>
    <w:p w14:paraId="50781160" w14:textId="1CBD81ED" w:rsidR="008236DC" w:rsidRPr="00CC423E" w:rsidRDefault="008236DC" w:rsidP="00D04825">
      <w:pPr>
        <w:jc w:val="both"/>
        <w:rPr>
          <w:rFonts w:eastAsia="Times New Roman"/>
          <w:szCs w:val="24"/>
          <w:lang w:eastAsia="ru-RU"/>
        </w:rPr>
      </w:pPr>
      <w:proofErr w:type="gramStart"/>
      <w:r w:rsidRPr="00CC423E">
        <w:rPr>
          <w:rFonts w:eastAsia="Times New Roman"/>
          <w:szCs w:val="24"/>
          <w:lang w:eastAsia="ru-RU"/>
        </w:rPr>
        <w:t>сведены</w:t>
      </w:r>
      <w:proofErr w:type="gramEnd"/>
      <w:r w:rsidRPr="00CC423E">
        <w:rPr>
          <w:rFonts w:eastAsia="Times New Roman"/>
          <w:szCs w:val="24"/>
          <w:lang w:eastAsia="ru-RU"/>
        </w:rPr>
        <w:t xml:space="preserve"> в таблицу 2.</w:t>
      </w:r>
    </w:p>
    <w:p w14:paraId="5EF7909D" w14:textId="6540F92D" w:rsidR="00CC2AD4" w:rsidRPr="00CC423E" w:rsidRDefault="00F97ABA" w:rsidP="008236DC">
      <w:pPr>
        <w:jc w:val="right"/>
        <w:rPr>
          <w:rFonts w:eastAsia="Times New Roman"/>
          <w:szCs w:val="24"/>
          <w:lang w:eastAsia="ru-RU"/>
        </w:rPr>
      </w:pPr>
      <w:r w:rsidRPr="00CC423E">
        <w:rPr>
          <w:rFonts w:eastAsia="Times New Roman"/>
          <w:szCs w:val="24"/>
          <w:lang w:eastAsia="ru-RU"/>
        </w:rPr>
        <w:t>Таблица 2</w:t>
      </w:r>
    </w:p>
    <w:tbl>
      <w:tblPr>
        <w:tblStyle w:val="affa"/>
        <w:tblW w:w="0" w:type="auto"/>
        <w:jc w:val="center"/>
        <w:tblLook w:val="04A0" w:firstRow="1" w:lastRow="0" w:firstColumn="1" w:lastColumn="0" w:noHBand="0" w:noVBand="1"/>
      </w:tblPr>
      <w:tblGrid>
        <w:gridCol w:w="953"/>
        <w:gridCol w:w="2602"/>
        <w:gridCol w:w="1670"/>
        <w:gridCol w:w="1773"/>
        <w:gridCol w:w="2718"/>
      </w:tblGrid>
      <w:tr w:rsidR="00CC2AD4" w:rsidRPr="0047633A" w14:paraId="3B567F7F" w14:textId="77777777" w:rsidTr="0099075A">
        <w:trPr>
          <w:trHeight w:val="894"/>
          <w:jc w:val="center"/>
        </w:trPr>
        <w:tc>
          <w:tcPr>
            <w:tcW w:w="953" w:type="dxa"/>
            <w:vAlign w:val="center"/>
          </w:tcPr>
          <w:p w14:paraId="5A73BBE3" w14:textId="77777777" w:rsidR="00CC2AD4" w:rsidRPr="00CC423E" w:rsidRDefault="00CC2AD4" w:rsidP="00D04825">
            <w:pPr>
              <w:ind w:right="78" w:firstLine="32"/>
              <w:jc w:val="center"/>
              <w:rPr>
                <w:rFonts w:eastAsia="Times New Roman"/>
                <w:b/>
                <w:bCs/>
                <w:szCs w:val="24"/>
                <w:lang w:eastAsia="ru-RU"/>
              </w:rPr>
            </w:pPr>
            <w:bookmarkStart w:id="20" w:name="_Hlk117755050"/>
            <w:r w:rsidRPr="00CC423E">
              <w:rPr>
                <w:rFonts w:eastAsia="Times New Roman"/>
                <w:b/>
                <w:bCs/>
                <w:szCs w:val="24"/>
                <w:lang w:eastAsia="ru-RU"/>
              </w:rPr>
              <w:t>№</w:t>
            </w:r>
          </w:p>
        </w:tc>
        <w:tc>
          <w:tcPr>
            <w:tcW w:w="2602" w:type="dxa"/>
            <w:vAlign w:val="center"/>
          </w:tcPr>
          <w:p w14:paraId="24FBE00A" w14:textId="77777777" w:rsidR="00CC2AD4" w:rsidRPr="00CC423E" w:rsidRDefault="00CC2AD4" w:rsidP="00D04825">
            <w:pPr>
              <w:ind w:right="78" w:firstLine="32"/>
              <w:jc w:val="center"/>
              <w:rPr>
                <w:rFonts w:eastAsia="Times New Roman"/>
                <w:b/>
                <w:bCs/>
                <w:szCs w:val="24"/>
                <w:lang w:eastAsia="ru-RU"/>
              </w:rPr>
            </w:pPr>
            <w:r w:rsidRPr="00CC423E">
              <w:rPr>
                <w:rFonts w:eastAsia="Times New Roman"/>
                <w:b/>
                <w:bCs/>
                <w:szCs w:val="24"/>
                <w:lang w:eastAsia="ru-RU"/>
              </w:rPr>
              <w:t>Наименование п</w:t>
            </w:r>
            <w:r w:rsidRPr="00CC423E">
              <w:rPr>
                <w:rFonts w:eastAsia="Times New Roman"/>
                <w:b/>
                <w:bCs/>
                <w:szCs w:val="24"/>
                <w:lang w:eastAsia="ru-RU"/>
              </w:rPr>
              <w:t>о</w:t>
            </w:r>
            <w:r w:rsidRPr="00CC423E">
              <w:rPr>
                <w:rFonts w:eastAsia="Times New Roman"/>
                <w:b/>
                <w:bCs/>
                <w:szCs w:val="24"/>
                <w:lang w:eastAsia="ru-RU"/>
              </w:rPr>
              <w:t>казателя</w:t>
            </w:r>
          </w:p>
        </w:tc>
        <w:tc>
          <w:tcPr>
            <w:tcW w:w="1670" w:type="dxa"/>
            <w:vAlign w:val="center"/>
          </w:tcPr>
          <w:p w14:paraId="6DCE9AAD" w14:textId="77777777" w:rsidR="00CC2AD4" w:rsidRPr="00CC423E" w:rsidRDefault="00CC2AD4" w:rsidP="00D04825">
            <w:pPr>
              <w:ind w:right="78" w:firstLine="32"/>
              <w:jc w:val="center"/>
              <w:rPr>
                <w:rFonts w:eastAsia="Times New Roman"/>
                <w:b/>
                <w:bCs/>
                <w:szCs w:val="24"/>
                <w:lang w:eastAsia="ru-RU"/>
              </w:rPr>
            </w:pPr>
            <w:r w:rsidRPr="00CC423E">
              <w:rPr>
                <w:rFonts w:eastAsia="Times New Roman"/>
                <w:b/>
                <w:bCs/>
                <w:szCs w:val="24"/>
                <w:lang w:eastAsia="ru-RU"/>
              </w:rPr>
              <w:t>Единица измерения</w:t>
            </w:r>
          </w:p>
        </w:tc>
        <w:tc>
          <w:tcPr>
            <w:tcW w:w="1773" w:type="dxa"/>
            <w:vAlign w:val="center"/>
          </w:tcPr>
          <w:p w14:paraId="2A10BDC9" w14:textId="77777777" w:rsidR="00CC2AD4" w:rsidRPr="00CC423E" w:rsidRDefault="00CC2AD4" w:rsidP="00D04825">
            <w:pPr>
              <w:ind w:right="78" w:firstLine="32"/>
              <w:jc w:val="center"/>
              <w:rPr>
                <w:rFonts w:eastAsia="Times New Roman"/>
                <w:b/>
                <w:bCs/>
                <w:szCs w:val="24"/>
                <w:lang w:eastAsia="ru-RU"/>
              </w:rPr>
            </w:pPr>
            <w:r w:rsidRPr="00CC423E">
              <w:rPr>
                <w:rFonts w:eastAsia="Times New Roman"/>
                <w:b/>
                <w:bCs/>
                <w:szCs w:val="24"/>
                <w:lang w:eastAsia="ru-RU"/>
              </w:rPr>
              <w:t>Показатель</w:t>
            </w:r>
          </w:p>
        </w:tc>
        <w:tc>
          <w:tcPr>
            <w:tcW w:w="2718" w:type="dxa"/>
            <w:vAlign w:val="center"/>
          </w:tcPr>
          <w:p w14:paraId="5F4D80E3" w14:textId="77777777" w:rsidR="00CC2AD4" w:rsidRPr="00CC423E" w:rsidRDefault="00CC2AD4" w:rsidP="00D04825">
            <w:pPr>
              <w:ind w:right="78" w:firstLine="32"/>
              <w:jc w:val="center"/>
              <w:rPr>
                <w:rFonts w:eastAsia="Times New Roman"/>
                <w:b/>
                <w:bCs/>
                <w:szCs w:val="24"/>
                <w:lang w:eastAsia="ru-RU"/>
              </w:rPr>
            </w:pPr>
            <w:r w:rsidRPr="00CC423E">
              <w:rPr>
                <w:rFonts w:eastAsia="Times New Roman"/>
                <w:b/>
                <w:bCs/>
                <w:szCs w:val="24"/>
                <w:lang w:eastAsia="ru-RU"/>
              </w:rPr>
              <w:t>Примечание</w:t>
            </w:r>
          </w:p>
        </w:tc>
      </w:tr>
      <w:tr w:rsidR="00CC2AD4" w:rsidRPr="0047633A" w14:paraId="7C1F8D4B" w14:textId="77777777" w:rsidTr="0099075A">
        <w:trPr>
          <w:trHeight w:val="470"/>
          <w:jc w:val="center"/>
        </w:trPr>
        <w:tc>
          <w:tcPr>
            <w:tcW w:w="953" w:type="dxa"/>
            <w:vAlign w:val="center"/>
          </w:tcPr>
          <w:p w14:paraId="00660EB8" w14:textId="77777777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602" w:type="dxa"/>
            <w:vAlign w:val="center"/>
          </w:tcPr>
          <w:p w14:paraId="664F6BAE" w14:textId="77777777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:ЗУ</w:t>
            </w:r>
            <w:proofErr w:type="gramStart"/>
            <w:r w:rsidRPr="00CE7B02">
              <w:rPr>
                <w:rFonts w:eastAsia="Times New Roman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1670" w:type="dxa"/>
            <w:vAlign w:val="center"/>
          </w:tcPr>
          <w:p w14:paraId="0FE2CCF4" w14:textId="77777777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м</w:t>
            </w:r>
            <w:proofErr w:type="gramStart"/>
            <w:r w:rsidRPr="00CE7B02">
              <w:rPr>
                <w:rFonts w:eastAsia="Times New Roman"/>
                <w:sz w:val="20"/>
                <w:szCs w:val="20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773" w:type="dxa"/>
            <w:vAlign w:val="center"/>
          </w:tcPr>
          <w:p w14:paraId="0ADD6D3B" w14:textId="77777777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8285</w:t>
            </w:r>
          </w:p>
        </w:tc>
        <w:tc>
          <w:tcPr>
            <w:tcW w:w="2718" w:type="dxa"/>
            <w:shd w:val="clear" w:color="auto" w:fill="auto"/>
            <w:vAlign w:val="center"/>
          </w:tcPr>
          <w:p w14:paraId="6BB439F0" w14:textId="77777777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«Железнодорожный тран</w:t>
            </w: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с</w:t>
            </w: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порт» (код 7.1)</w:t>
            </w:r>
          </w:p>
        </w:tc>
      </w:tr>
      <w:tr w:rsidR="00CC2AD4" w:rsidRPr="0047633A" w14:paraId="13983EBB" w14:textId="77777777" w:rsidTr="0099075A">
        <w:trPr>
          <w:trHeight w:val="503"/>
          <w:jc w:val="center"/>
        </w:trPr>
        <w:tc>
          <w:tcPr>
            <w:tcW w:w="953" w:type="dxa"/>
            <w:vAlign w:val="center"/>
          </w:tcPr>
          <w:p w14:paraId="617C5FAB" w14:textId="77777777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02" w:type="dxa"/>
            <w:vAlign w:val="center"/>
          </w:tcPr>
          <w:p w14:paraId="7B6F12D6" w14:textId="0AB57CF1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:ЗУ</w:t>
            </w:r>
            <w:proofErr w:type="gramStart"/>
            <w:r w:rsidRPr="00CE7B02">
              <w:rPr>
                <w:rFonts w:eastAsia="Times New Roman"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1670" w:type="dxa"/>
            <w:vAlign w:val="center"/>
          </w:tcPr>
          <w:p w14:paraId="6F329546" w14:textId="77777777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м</w:t>
            </w:r>
            <w:proofErr w:type="gramStart"/>
            <w:r w:rsidRPr="00CE7B02">
              <w:rPr>
                <w:rFonts w:eastAsia="Times New Roman"/>
                <w:sz w:val="20"/>
                <w:szCs w:val="20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773" w:type="dxa"/>
            <w:vAlign w:val="center"/>
          </w:tcPr>
          <w:p w14:paraId="02959040" w14:textId="77777777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highlight w:val="yellow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9787</w:t>
            </w:r>
          </w:p>
        </w:tc>
        <w:tc>
          <w:tcPr>
            <w:tcW w:w="2718" w:type="dxa"/>
            <w:shd w:val="clear" w:color="auto" w:fill="auto"/>
            <w:vAlign w:val="center"/>
          </w:tcPr>
          <w:p w14:paraId="3ECB976E" w14:textId="77777777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Водный транспорт</w:t>
            </w:r>
          </w:p>
          <w:p w14:paraId="237D28F0" w14:textId="77777777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highlight w:val="yellow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(код 7.3)</w:t>
            </w:r>
          </w:p>
        </w:tc>
      </w:tr>
      <w:tr w:rsidR="00CC2AD4" w:rsidRPr="0047633A" w14:paraId="30EA8BF9" w14:textId="77777777" w:rsidTr="0099075A">
        <w:trPr>
          <w:trHeight w:val="225"/>
          <w:jc w:val="center"/>
        </w:trPr>
        <w:tc>
          <w:tcPr>
            <w:tcW w:w="953" w:type="dxa"/>
            <w:vAlign w:val="center"/>
          </w:tcPr>
          <w:p w14:paraId="52AB409B" w14:textId="77777777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02" w:type="dxa"/>
            <w:vAlign w:val="center"/>
          </w:tcPr>
          <w:p w14:paraId="0EDA6EC0" w14:textId="05340645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:ЗУ3</w:t>
            </w:r>
          </w:p>
        </w:tc>
        <w:tc>
          <w:tcPr>
            <w:tcW w:w="1670" w:type="dxa"/>
            <w:vAlign w:val="center"/>
          </w:tcPr>
          <w:p w14:paraId="6CD77990" w14:textId="77777777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м</w:t>
            </w:r>
            <w:proofErr w:type="gramStart"/>
            <w:r w:rsidRPr="00CE7B02">
              <w:rPr>
                <w:rFonts w:eastAsia="Times New Roman"/>
                <w:sz w:val="20"/>
                <w:szCs w:val="20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773" w:type="dxa"/>
            <w:vAlign w:val="center"/>
          </w:tcPr>
          <w:p w14:paraId="215F83E6" w14:textId="77777777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18993</w:t>
            </w:r>
          </w:p>
        </w:tc>
        <w:tc>
          <w:tcPr>
            <w:tcW w:w="2718" w:type="dxa"/>
            <w:shd w:val="clear" w:color="auto" w:fill="auto"/>
            <w:vAlign w:val="center"/>
          </w:tcPr>
          <w:p w14:paraId="6853C853" w14:textId="77777777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«Склады» (код 6.9)</w:t>
            </w:r>
          </w:p>
          <w:p w14:paraId="7138F3B6" w14:textId="77777777" w:rsidR="00CC2AD4" w:rsidRPr="00CE7B02" w:rsidRDefault="00CC2AD4" w:rsidP="00D04825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3068EB" w:rsidRPr="0047633A" w14:paraId="4ECCF8B7" w14:textId="77777777" w:rsidTr="0099075A">
        <w:trPr>
          <w:trHeight w:val="225"/>
          <w:jc w:val="center"/>
        </w:trPr>
        <w:tc>
          <w:tcPr>
            <w:tcW w:w="953" w:type="dxa"/>
            <w:vAlign w:val="center"/>
          </w:tcPr>
          <w:p w14:paraId="6F752382" w14:textId="529D3C91" w:rsidR="003068EB" w:rsidRPr="00CE7B02" w:rsidRDefault="003068EB" w:rsidP="003068EB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02" w:type="dxa"/>
            <w:vAlign w:val="center"/>
          </w:tcPr>
          <w:p w14:paraId="7BE03413" w14:textId="7529799D" w:rsidR="003068EB" w:rsidRPr="00CE7B02" w:rsidRDefault="003068EB" w:rsidP="003068EB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:ЗУОП</w:t>
            </w:r>
            <w:proofErr w:type="gramStart"/>
            <w:r w:rsidRPr="00CE7B02">
              <w:rPr>
                <w:rFonts w:eastAsia="Times New Roman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1670" w:type="dxa"/>
            <w:vAlign w:val="center"/>
          </w:tcPr>
          <w:p w14:paraId="633AB4DC" w14:textId="532B6E4D" w:rsidR="003068EB" w:rsidRPr="00CE7B02" w:rsidRDefault="003068EB" w:rsidP="003068EB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м</w:t>
            </w:r>
            <w:proofErr w:type="gramStart"/>
            <w:r w:rsidRPr="00CE7B02">
              <w:rPr>
                <w:rFonts w:eastAsia="Times New Roman"/>
                <w:sz w:val="20"/>
                <w:szCs w:val="20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773" w:type="dxa"/>
            <w:vAlign w:val="center"/>
          </w:tcPr>
          <w:p w14:paraId="5E3954C8" w14:textId="443359F6" w:rsidR="003068EB" w:rsidRPr="00CE7B02" w:rsidRDefault="003068EB" w:rsidP="003068EB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2712</w:t>
            </w:r>
          </w:p>
        </w:tc>
        <w:tc>
          <w:tcPr>
            <w:tcW w:w="2718" w:type="dxa"/>
            <w:shd w:val="clear" w:color="auto" w:fill="auto"/>
            <w:vAlign w:val="center"/>
          </w:tcPr>
          <w:p w14:paraId="010F11FB" w14:textId="77777777" w:rsidR="003068EB" w:rsidRPr="00CE7B02" w:rsidRDefault="003068EB" w:rsidP="003068EB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Земельные участки (терр</w:t>
            </w: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и</w:t>
            </w: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тории) общего пользования</w:t>
            </w:r>
          </w:p>
          <w:p w14:paraId="587655F8" w14:textId="3A3174F8" w:rsidR="003068EB" w:rsidRPr="00CE7B02" w:rsidRDefault="003068EB" w:rsidP="003068EB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(коды 12.0.1-12.0.2)</w:t>
            </w:r>
          </w:p>
        </w:tc>
      </w:tr>
      <w:tr w:rsidR="003068EB" w:rsidRPr="0047633A" w14:paraId="6A0BB82C" w14:textId="77777777" w:rsidTr="0099075A">
        <w:trPr>
          <w:trHeight w:val="225"/>
          <w:jc w:val="center"/>
        </w:trPr>
        <w:tc>
          <w:tcPr>
            <w:tcW w:w="953" w:type="dxa"/>
            <w:vAlign w:val="center"/>
          </w:tcPr>
          <w:p w14:paraId="1489D1BC" w14:textId="16611D12" w:rsidR="003068EB" w:rsidRPr="00CE7B02" w:rsidRDefault="003068EB" w:rsidP="003068EB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602" w:type="dxa"/>
            <w:vAlign w:val="center"/>
          </w:tcPr>
          <w:p w14:paraId="063FC403" w14:textId="26A50BB7" w:rsidR="003068EB" w:rsidRPr="00CE7B02" w:rsidRDefault="003068EB" w:rsidP="003068EB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:ЗУОП</w:t>
            </w:r>
            <w:proofErr w:type="gramStart"/>
            <w:r w:rsidRPr="00CE7B02">
              <w:rPr>
                <w:rFonts w:eastAsia="Times New Roman"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1670" w:type="dxa"/>
            <w:vAlign w:val="center"/>
          </w:tcPr>
          <w:p w14:paraId="574F48BB" w14:textId="24BF2C98" w:rsidR="003068EB" w:rsidRPr="00CE7B02" w:rsidRDefault="003068EB" w:rsidP="003068EB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м</w:t>
            </w:r>
            <w:proofErr w:type="gramStart"/>
            <w:r w:rsidRPr="00CE7B02">
              <w:rPr>
                <w:rFonts w:eastAsia="Times New Roman"/>
                <w:sz w:val="20"/>
                <w:szCs w:val="20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773" w:type="dxa"/>
            <w:vAlign w:val="center"/>
          </w:tcPr>
          <w:p w14:paraId="17A61D21" w14:textId="551E9723" w:rsidR="003068EB" w:rsidRPr="00CE7B02" w:rsidRDefault="003068EB" w:rsidP="003068EB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20897</w:t>
            </w:r>
          </w:p>
        </w:tc>
        <w:tc>
          <w:tcPr>
            <w:tcW w:w="2718" w:type="dxa"/>
            <w:shd w:val="clear" w:color="auto" w:fill="auto"/>
            <w:vAlign w:val="center"/>
          </w:tcPr>
          <w:p w14:paraId="11990457" w14:textId="77777777" w:rsidR="003068EB" w:rsidRPr="00CE7B02" w:rsidRDefault="003068EB" w:rsidP="003068EB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Земельные участки (терр</w:t>
            </w: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и</w:t>
            </w: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тории) общего пользования</w:t>
            </w:r>
          </w:p>
          <w:p w14:paraId="5AB843BE" w14:textId="3648434A" w:rsidR="003068EB" w:rsidRPr="00CE7B02" w:rsidRDefault="003068EB" w:rsidP="003068EB">
            <w:pPr>
              <w:ind w:right="78" w:firstLine="32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CE7B02">
              <w:rPr>
                <w:rFonts w:eastAsia="Times New Roman"/>
                <w:sz w:val="20"/>
                <w:szCs w:val="20"/>
                <w:lang w:eastAsia="ru-RU"/>
              </w:rPr>
              <w:t>(коды 12.0.1-12.0.2)</w:t>
            </w:r>
          </w:p>
        </w:tc>
      </w:tr>
      <w:bookmarkEnd w:id="20"/>
    </w:tbl>
    <w:p w14:paraId="277CCEC6" w14:textId="77777777" w:rsidR="00CE7B02" w:rsidRDefault="00CE7B02" w:rsidP="00BD11C5">
      <w:pPr>
        <w:rPr>
          <w:rFonts w:eastAsia="Times New Roman"/>
          <w:b/>
          <w:bCs/>
          <w:sz w:val="28"/>
          <w:szCs w:val="28"/>
          <w:u w:val="single"/>
          <w:lang w:eastAsia="ru-RU"/>
        </w:rPr>
      </w:pPr>
    </w:p>
    <w:p w14:paraId="1491415B" w14:textId="008650D9" w:rsidR="00CC2AD4" w:rsidRPr="00BD11C5" w:rsidRDefault="00E42EFA" w:rsidP="00E42EFA">
      <w:pPr>
        <w:ind w:firstLine="720"/>
        <w:jc w:val="center"/>
        <w:outlineLvl w:val="1"/>
        <w:rPr>
          <w:rFonts w:eastAsia="Times New Roman"/>
          <w:b/>
          <w:bCs/>
          <w:sz w:val="28"/>
          <w:szCs w:val="28"/>
          <w:lang w:eastAsia="ru-RU"/>
        </w:rPr>
      </w:pPr>
      <w:bookmarkStart w:id="21" w:name="_Toc132199986"/>
      <w:r w:rsidRPr="00E42EFA">
        <w:rPr>
          <w:rFonts w:eastAsia="Times New Roman"/>
          <w:b/>
          <w:bCs/>
          <w:sz w:val="28"/>
          <w:szCs w:val="28"/>
          <w:lang w:eastAsia="ru-RU"/>
        </w:rPr>
        <w:lastRenderedPageBreak/>
        <w:t>О</w:t>
      </w:r>
      <w:r w:rsidR="00BD11C5" w:rsidRPr="00BD11C5">
        <w:rPr>
          <w:rFonts w:eastAsia="Times New Roman"/>
          <w:b/>
          <w:bCs/>
          <w:sz w:val="28"/>
          <w:szCs w:val="28"/>
          <w:lang w:eastAsia="ru-RU"/>
        </w:rPr>
        <w:t>чередность планируемого развития территории</w:t>
      </w:r>
      <w:bookmarkEnd w:id="21"/>
    </w:p>
    <w:p w14:paraId="23850824" w14:textId="36E43CD8" w:rsidR="00CC2AD4" w:rsidRDefault="0099075A" w:rsidP="00D04825">
      <w:pPr>
        <w:ind w:firstLine="720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Исходя из планируемого назначения </w:t>
      </w:r>
      <w:proofErr w:type="gramStart"/>
      <w:r>
        <w:rPr>
          <w:rFonts w:eastAsia="Times New Roman"/>
          <w:sz w:val="28"/>
          <w:szCs w:val="28"/>
          <w:lang w:eastAsia="ru-RU"/>
        </w:rPr>
        <w:t>:З</w:t>
      </w:r>
      <w:proofErr w:type="gramEnd"/>
      <w:r>
        <w:rPr>
          <w:rFonts w:eastAsia="Times New Roman"/>
          <w:sz w:val="28"/>
          <w:szCs w:val="28"/>
          <w:lang w:eastAsia="ru-RU"/>
        </w:rPr>
        <w:t xml:space="preserve">У1 и :ЗУ2 очередность работ по проектированию и строительству объектов капитального строительства на этих земельных участках предусматривается одновременно, что обусловлено единым </w:t>
      </w:r>
      <w:r w:rsidR="00BD11C5">
        <w:rPr>
          <w:rFonts w:eastAsia="Times New Roman"/>
          <w:sz w:val="28"/>
          <w:szCs w:val="28"/>
          <w:lang w:eastAsia="ru-RU"/>
        </w:rPr>
        <w:t>производственно-</w:t>
      </w:r>
      <w:r>
        <w:rPr>
          <w:rFonts w:eastAsia="Times New Roman"/>
          <w:sz w:val="28"/>
          <w:szCs w:val="28"/>
          <w:lang w:eastAsia="ru-RU"/>
        </w:rPr>
        <w:t>техн</w:t>
      </w:r>
      <w:r w:rsidR="00BD11C5">
        <w:rPr>
          <w:rFonts w:eastAsia="Times New Roman"/>
          <w:sz w:val="28"/>
          <w:szCs w:val="28"/>
          <w:lang w:eastAsia="ru-RU"/>
        </w:rPr>
        <w:t>ологи</w:t>
      </w:r>
      <w:r w:rsidR="00CC423E">
        <w:rPr>
          <w:rFonts w:eastAsia="Times New Roman"/>
          <w:sz w:val="28"/>
          <w:szCs w:val="28"/>
          <w:lang w:eastAsia="ru-RU"/>
        </w:rPr>
        <w:t>че</w:t>
      </w:r>
      <w:r w:rsidR="00BD11C5">
        <w:rPr>
          <w:rFonts w:eastAsia="Times New Roman"/>
          <w:sz w:val="28"/>
          <w:szCs w:val="28"/>
          <w:lang w:eastAsia="ru-RU"/>
        </w:rPr>
        <w:t>скими</w:t>
      </w:r>
      <w:r>
        <w:rPr>
          <w:rFonts w:eastAsia="Times New Roman"/>
          <w:sz w:val="28"/>
          <w:szCs w:val="28"/>
          <w:lang w:eastAsia="ru-RU"/>
        </w:rPr>
        <w:t xml:space="preserve"> процессом.</w:t>
      </w:r>
    </w:p>
    <w:p w14:paraId="269624FC" w14:textId="59F23F61" w:rsidR="0099075A" w:rsidRPr="0047633A" w:rsidRDefault="0099075A" w:rsidP="00D04825">
      <w:pPr>
        <w:ind w:firstLine="720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Очередность проектировани</w:t>
      </w:r>
      <w:r w:rsidR="00CB176F">
        <w:rPr>
          <w:rFonts w:eastAsia="Times New Roman"/>
          <w:sz w:val="28"/>
          <w:szCs w:val="28"/>
          <w:lang w:eastAsia="ru-RU"/>
        </w:rPr>
        <w:t>я</w:t>
      </w:r>
      <w:r>
        <w:rPr>
          <w:rFonts w:eastAsia="Times New Roman"/>
          <w:sz w:val="28"/>
          <w:szCs w:val="28"/>
          <w:lang w:eastAsia="ru-RU"/>
        </w:rPr>
        <w:t xml:space="preserve"> и строительств</w:t>
      </w:r>
      <w:r w:rsidR="00CB176F">
        <w:rPr>
          <w:rFonts w:eastAsia="Times New Roman"/>
          <w:sz w:val="28"/>
          <w:szCs w:val="28"/>
          <w:lang w:eastAsia="ru-RU"/>
        </w:rPr>
        <w:t>а</w:t>
      </w:r>
      <w:r>
        <w:rPr>
          <w:rFonts w:eastAsia="Times New Roman"/>
          <w:sz w:val="28"/>
          <w:szCs w:val="28"/>
          <w:lang w:eastAsia="ru-RU"/>
        </w:rPr>
        <w:t xml:space="preserve"> объектов капитального строительства на земельном участке </w:t>
      </w:r>
      <w:proofErr w:type="gramStart"/>
      <w:r>
        <w:rPr>
          <w:rFonts w:eastAsia="Times New Roman"/>
          <w:sz w:val="28"/>
          <w:szCs w:val="28"/>
          <w:lang w:eastAsia="ru-RU"/>
        </w:rPr>
        <w:t>:З</w:t>
      </w:r>
      <w:proofErr w:type="gramEnd"/>
      <w:r>
        <w:rPr>
          <w:rFonts w:eastAsia="Times New Roman"/>
          <w:sz w:val="28"/>
          <w:szCs w:val="28"/>
          <w:lang w:eastAsia="ru-RU"/>
        </w:rPr>
        <w:t>У3 проектом планировки не регламент</w:t>
      </w:r>
      <w:r>
        <w:rPr>
          <w:rFonts w:eastAsia="Times New Roman"/>
          <w:sz w:val="28"/>
          <w:szCs w:val="28"/>
          <w:lang w:eastAsia="ru-RU"/>
        </w:rPr>
        <w:t>и</w:t>
      </w:r>
      <w:r>
        <w:rPr>
          <w:rFonts w:eastAsia="Times New Roman"/>
          <w:sz w:val="28"/>
          <w:szCs w:val="28"/>
          <w:lang w:eastAsia="ru-RU"/>
        </w:rPr>
        <w:t>руется</w:t>
      </w:r>
      <w:r w:rsidR="00BD11C5">
        <w:rPr>
          <w:rFonts w:eastAsia="Times New Roman"/>
          <w:sz w:val="28"/>
          <w:szCs w:val="28"/>
          <w:lang w:eastAsia="ru-RU"/>
        </w:rPr>
        <w:t xml:space="preserve"> и не оказывает влияние на существующее использование промышленной территории</w:t>
      </w:r>
      <w:r>
        <w:rPr>
          <w:rFonts w:eastAsia="Times New Roman"/>
          <w:sz w:val="28"/>
          <w:szCs w:val="28"/>
          <w:lang w:eastAsia="ru-RU"/>
        </w:rPr>
        <w:t>.</w:t>
      </w:r>
    </w:p>
    <w:p w14:paraId="41961CE1" w14:textId="77777777" w:rsidR="00CC2AD4" w:rsidRPr="0047633A" w:rsidRDefault="00CC2AD4" w:rsidP="00D04825">
      <w:pPr>
        <w:ind w:firstLine="720"/>
        <w:jc w:val="both"/>
        <w:rPr>
          <w:rFonts w:eastAsia="Times New Roman"/>
          <w:sz w:val="28"/>
          <w:szCs w:val="28"/>
          <w:lang w:eastAsia="ru-RU"/>
        </w:rPr>
      </w:pPr>
    </w:p>
    <w:p w14:paraId="36DEA860" w14:textId="77777777" w:rsidR="00CC2AD4" w:rsidRPr="0047633A" w:rsidRDefault="00CC2AD4" w:rsidP="00D04825">
      <w:pPr>
        <w:ind w:firstLine="720"/>
        <w:jc w:val="both"/>
        <w:rPr>
          <w:rFonts w:eastAsia="Times New Roman"/>
          <w:sz w:val="28"/>
          <w:szCs w:val="28"/>
          <w:lang w:eastAsia="ru-RU"/>
        </w:rPr>
      </w:pPr>
    </w:p>
    <w:p w14:paraId="16EE2D0A" w14:textId="77777777" w:rsidR="00CC2AD4" w:rsidRPr="0047633A" w:rsidRDefault="00CC2AD4" w:rsidP="00D04825">
      <w:pPr>
        <w:ind w:firstLine="720"/>
        <w:jc w:val="both"/>
        <w:rPr>
          <w:rFonts w:eastAsia="Times New Roman"/>
          <w:sz w:val="28"/>
          <w:szCs w:val="28"/>
          <w:lang w:eastAsia="ru-RU"/>
        </w:rPr>
      </w:pPr>
    </w:p>
    <w:p w14:paraId="4A429B05" w14:textId="77777777" w:rsidR="00CC2AD4" w:rsidRPr="0047633A" w:rsidRDefault="00CC2AD4" w:rsidP="00D04825">
      <w:pPr>
        <w:ind w:firstLine="720"/>
        <w:jc w:val="both"/>
        <w:rPr>
          <w:rFonts w:eastAsia="Times New Roman"/>
          <w:sz w:val="28"/>
          <w:szCs w:val="28"/>
          <w:lang w:eastAsia="ru-RU"/>
        </w:rPr>
      </w:pPr>
    </w:p>
    <w:p w14:paraId="7841E61B" w14:textId="77777777" w:rsidR="00CC2AD4" w:rsidRPr="0047633A" w:rsidRDefault="00CC2AD4" w:rsidP="00D04825">
      <w:pPr>
        <w:ind w:firstLine="720"/>
        <w:jc w:val="both"/>
        <w:rPr>
          <w:rFonts w:eastAsia="Times New Roman"/>
          <w:sz w:val="28"/>
          <w:szCs w:val="28"/>
          <w:lang w:eastAsia="ru-RU"/>
        </w:rPr>
      </w:pPr>
    </w:p>
    <w:p w14:paraId="13258B1A" w14:textId="77777777" w:rsidR="00CC2AD4" w:rsidRPr="0047633A" w:rsidRDefault="00CC2AD4" w:rsidP="00D04825">
      <w:pPr>
        <w:ind w:firstLine="720"/>
        <w:jc w:val="both"/>
        <w:rPr>
          <w:rFonts w:eastAsia="Times New Roman"/>
          <w:sz w:val="28"/>
          <w:szCs w:val="28"/>
          <w:lang w:eastAsia="ru-RU"/>
        </w:rPr>
      </w:pPr>
    </w:p>
    <w:p w14:paraId="1642F7E3" w14:textId="77777777" w:rsidR="00D04825" w:rsidRPr="0047633A" w:rsidRDefault="00D04825" w:rsidP="00D04825">
      <w:pPr>
        <w:ind w:firstLine="720"/>
        <w:jc w:val="both"/>
        <w:rPr>
          <w:rFonts w:eastAsia="Times New Roman"/>
          <w:sz w:val="28"/>
          <w:szCs w:val="28"/>
          <w:lang w:eastAsia="ru-RU"/>
        </w:rPr>
      </w:pPr>
    </w:p>
    <w:p w14:paraId="222C7A96" w14:textId="77777777" w:rsidR="00D04825" w:rsidRPr="0047633A" w:rsidRDefault="00D04825" w:rsidP="00D04825">
      <w:pPr>
        <w:ind w:firstLine="720"/>
        <w:jc w:val="both"/>
        <w:rPr>
          <w:rFonts w:eastAsia="Times New Roman"/>
          <w:sz w:val="28"/>
          <w:szCs w:val="28"/>
          <w:lang w:eastAsia="ru-RU"/>
        </w:rPr>
      </w:pPr>
    </w:p>
    <w:p w14:paraId="1F678C09" w14:textId="137CB414" w:rsidR="00D04825" w:rsidRDefault="00D04825" w:rsidP="00D04825">
      <w:pPr>
        <w:ind w:firstLine="720"/>
        <w:jc w:val="both"/>
        <w:rPr>
          <w:rFonts w:eastAsia="Times New Roman"/>
          <w:sz w:val="28"/>
          <w:szCs w:val="28"/>
          <w:lang w:eastAsia="ru-RU"/>
        </w:rPr>
      </w:pPr>
    </w:p>
    <w:p w14:paraId="321512EC" w14:textId="4F2352E1" w:rsidR="00251B84" w:rsidRDefault="00251B84" w:rsidP="00D04825">
      <w:pPr>
        <w:ind w:firstLine="720"/>
        <w:jc w:val="both"/>
        <w:rPr>
          <w:rFonts w:eastAsia="Times New Roman"/>
          <w:sz w:val="28"/>
          <w:szCs w:val="28"/>
          <w:lang w:eastAsia="ru-RU"/>
        </w:rPr>
      </w:pPr>
    </w:p>
    <w:p w14:paraId="5F04A009" w14:textId="77777777" w:rsidR="00CC2AD4" w:rsidRPr="0047633A" w:rsidRDefault="00CC2AD4" w:rsidP="0099075A">
      <w:pPr>
        <w:contextualSpacing/>
        <w:jc w:val="both"/>
        <w:rPr>
          <w:rFonts w:eastAsia="Times New Roman"/>
          <w:b/>
          <w:bCs/>
          <w:sz w:val="28"/>
          <w:szCs w:val="28"/>
          <w:lang w:eastAsia="ru-RU"/>
        </w:rPr>
      </w:pPr>
    </w:p>
    <w:p w14:paraId="4F7C744D" w14:textId="77777777" w:rsidR="00CC2AD4" w:rsidRPr="0047633A" w:rsidRDefault="00CC2AD4" w:rsidP="00D04825">
      <w:pPr>
        <w:ind w:firstLine="720"/>
        <w:contextualSpacing/>
        <w:jc w:val="both"/>
        <w:rPr>
          <w:rFonts w:eastAsia="Times New Roman"/>
          <w:b/>
          <w:bCs/>
          <w:sz w:val="28"/>
          <w:szCs w:val="28"/>
          <w:lang w:eastAsia="ru-RU"/>
        </w:rPr>
      </w:pPr>
    </w:p>
    <w:p w14:paraId="7486918D" w14:textId="77777777" w:rsidR="00CC2AD4" w:rsidRPr="0047633A" w:rsidRDefault="00CC2AD4" w:rsidP="00D04825">
      <w:pPr>
        <w:ind w:firstLine="720"/>
        <w:contextualSpacing/>
        <w:jc w:val="both"/>
        <w:rPr>
          <w:rFonts w:eastAsia="Times New Roman"/>
          <w:b/>
          <w:bCs/>
          <w:sz w:val="28"/>
          <w:szCs w:val="28"/>
          <w:lang w:eastAsia="ru-RU"/>
        </w:rPr>
      </w:pPr>
    </w:p>
    <w:p w14:paraId="698AB76B" w14:textId="77777777" w:rsidR="00CC2AD4" w:rsidRDefault="00CC2AD4" w:rsidP="00D04825">
      <w:pPr>
        <w:ind w:firstLine="720"/>
        <w:contextualSpacing/>
        <w:jc w:val="both"/>
        <w:rPr>
          <w:rFonts w:eastAsia="Times New Roman"/>
          <w:b/>
          <w:bCs/>
          <w:sz w:val="28"/>
          <w:szCs w:val="28"/>
          <w:lang w:eastAsia="ru-RU"/>
        </w:rPr>
      </w:pPr>
    </w:p>
    <w:p w14:paraId="1A560FCC" w14:textId="77777777" w:rsidR="00BD11C5" w:rsidRPr="0047633A" w:rsidRDefault="00BD11C5" w:rsidP="00D04825">
      <w:pPr>
        <w:ind w:firstLine="720"/>
        <w:contextualSpacing/>
        <w:jc w:val="both"/>
        <w:rPr>
          <w:rFonts w:eastAsia="Times New Roman"/>
          <w:b/>
          <w:bCs/>
          <w:sz w:val="28"/>
          <w:szCs w:val="28"/>
          <w:lang w:eastAsia="ru-RU"/>
        </w:rPr>
      </w:pPr>
    </w:p>
    <w:p w14:paraId="14191D06" w14:textId="77777777" w:rsidR="00CC2AD4" w:rsidRPr="0047633A" w:rsidRDefault="00CC2AD4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1EBE67EA" w14:textId="227B3D7B" w:rsidR="00683CA9" w:rsidRDefault="00683CA9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484D8511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32B117FF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23732579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4A8C15B3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0AE071B0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1DBD7E48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50AC3B21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5AE15824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4BC5EDEA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1EBA5A21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6960E22F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69E7EED9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60D762CD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70A44154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7D97D02E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147FB6A6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0E7E8AFA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72E61743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219940EE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37F23B7F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3C94C316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3710C892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26190E92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25965313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4C8BA4CA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4AF00B66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768E2882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585162A0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674D9F37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5327160D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6D1E0CE2" w14:textId="77777777" w:rsidR="00BA7337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33DDEE49" w14:textId="77777777" w:rsidR="00BA7337" w:rsidRPr="0047633A" w:rsidRDefault="00BA7337" w:rsidP="00D04825">
      <w:pPr>
        <w:ind w:firstLine="72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14:paraId="453EEADC" w14:textId="6B44C573" w:rsidR="003E4223" w:rsidRPr="0047633A" w:rsidRDefault="003E4223" w:rsidP="00BD11C5">
      <w:pPr>
        <w:tabs>
          <w:tab w:val="left" w:pos="993"/>
        </w:tabs>
        <w:spacing w:before="560" w:after="280" w:line="240" w:lineRule="auto"/>
        <w:jc w:val="center"/>
        <w:outlineLvl w:val="0"/>
        <w:rPr>
          <w:rFonts w:eastAsia="Times New Roman"/>
          <w:b/>
          <w:bCs/>
          <w:sz w:val="28"/>
          <w:szCs w:val="28"/>
          <w:lang w:eastAsia="ru-RU"/>
        </w:rPr>
      </w:pPr>
      <w:bookmarkStart w:id="22" w:name="_Toc450829418"/>
      <w:bookmarkStart w:id="23" w:name="_Toc38110839"/>
      <w:bookmarkStart w:id="24" w:name="_Toc58018466"/>
      <w:bookmarkStart w:id="25" w:name="_Toc58351938"/>
      <w:bookmarkStart w:id="26" w:name="_Toc117513554"/>
      <w:bookmarkStart w:id="27" w:name="_Toc132199987"/>
      <w:r w:rsidRPr="0047633A">
        <w:rPr>
          <w:rFonts w:eastAsia="Times New Roman"/>
          <w:b/>
          <w:bCs/>
          <w:sz w:val="28"/>
          <w:szCs w:val="28"/>
          <w:lang w:eastAsia="ru-RU"/>
        </w:rPr>
        <w:t>ПРИЛОЖЕНИЯ</w:t>
      </w:r>
      <w:bookmarkEnd w:id="22"/>
      <w:bookmarkEnd w:id="23"/>
      <w:bookmarkEnd w:id="24"/>
      <w:bookmarkEnd w:id="25"/>
      <w:bookmarkEnd w:id="26"/>
      <w:bookmarkEnd w:id="27"/>
    </w:p>
    <w:p w14:paraId="19C4C3F4" w14:textId="1807A5A4" w:rsidR="00C95475" w:rsidRPr="0047633A" w:rsidRDefault="00C95475" w:rsidP="00743945">
      <w:pPr>
        <w:snapToGrid w:val="0"/>
        <w:spacing w:line="240" w:lineRule="auto"/>
        <w:rPr>
          <w:noProof/>
          <w:sz w:val="28"/>
          <w:szCs w:val="28"/>
          <w:lang w:eastAsia="ru-RU"/>
        </w:rPr>
      </w:pPr>
      <w:r w:rsidRPr="0047633A">
        <w:rPr>
          <w:noProof/>
          <w:sz w:val="28"/>
          <w:szCs w:val="28"/>
          <w:lang w:eastAsia="ru-RU"/>
        </w:rPr>
        <w:br w:type="page"/>
      </w:r>
    </w:p>
    <w:p w14:paraId="786A525A" w14:textId="6B6B557A" w:rsidR="003E4223" w:rsidRDefault="00C95475" w:rsidP="00C95475">
      <w:pPr>
        <w:snapToGrid w:val="0"/>
        <w:spacing w:line="240" w:lineRule="auto"/>
        <w:jc w:val="center"/>
        <w:outlineLvl w:val="1"/>
        <w:rPr>
          <w:b/>
          <w:sz w:val="28"/>
          <w:szCs w:val="28"/>
        </w:rPr>
      </w:pPr>
      <w:bookmarkStart w:id="28" w:name="_Toc118888112"/>
      <w:bookmarkStart w:id="29" w:name="_Toc118888271"/>
      <w:bookmarkStart w:id="30" w:name="_Toc132199988"/>
      <w:r w:rsidRPr="0047633A">
        <w:rPr>
          <w:b/>
          <w:sz w:val="28"/>
          <w:szCs w:val="28"/>
        </w:rPr>
        <w:lastRenderedPageBreak/>
        <w:t>Приложение</w:t>
      </w:r>
      <w:proofErr w:type="gramStart"/>
      <w:r w:rsidRPr="0047633A">
        <w:rPr>
          <w:b/>
          <w:sz w:val="28"/>
          <w:szCs w:val="28"/>
        </w:rPr>
        <w:t xml:space="preserve"> А</w:t>
      </w:r>
      <w:bookmarkEnd w:id="28"/>
      <w:bookmarkEnd w:id="29"/>
      <w:bookmarkEnd w:id="30"/>
      <w:proofErr w:type="gramEnd"/>
    </w:p>
    <w:p w14:paraId="263A9629" w14:textId="7294D091" w:rsidR="008C6003" w:rsidRPr="008C6003" w:rsidRDefault="008C6003" w:rsidP="00C95475">
      <w:pPr>
        <w:snapToGrid w:val="0"/>
        <w:spacing w:line="240" w:lineRule="auto"/>
        <w:jc w:val="center"/>
        <w:outlineLvl w:val="1"/>
        <w:rPr>
          <w:bCs/>
          <w:noProof/>
          <w:sz w:val="28"/>
          <w:szCs w:val="28"/>
          <w:lang w:eastAsia="ru-RU"/>
        </w:rPr>
      </w:pPr>
      <w:bookmarkStart w:id="31" w:name="_Toc132199989"/>
      <w:r w:rsidRPr="008C6003">
        <w:rPr>
          <w:bCs/>
          <w:sz w:val="28"/>
          <w:szCs w:val="28"/>
        </w:rPr>
        <w:t>Распоряжение № 04-01-356 от 22 февраля 2022</w:t>
      </w:r>
      <w:bookmarkEnd w:id="31"/>
    </w:p>
    <w:p w14:paraId="76601C70" w14:textId="09F5CD49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  <w:r w:rsidRPr="0047633A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7728" behindDoc="1" locked="0" layoutInCell="1" allowOverlap="1" wp14:anchorId="391AE0B7" wp14:editId="10BA7D87">
            <wp:simplePos x="0" y="0"/>
            <wp:positionH relativeFrom="column">
              <wp:posOffset>72390</wp:posOffset>
            </wp:positionH>
            <wp:positionV relativeFrom="paragraph">
              <wp:posOffset>41275</wp:posOffset>
            </wp:positionV>
            <wp:extent cx="5970905" cy="8445500"/>
            <wp:effectExtent l="0" t="0" r="0" b="0"/>
            <wp:wrapNone/>
            <wp:docPr id="1" name="Рисунок 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0905" cy="8445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2FFB2F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2BC415B7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1C81C694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39ABDEFA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34C7B7FD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6CEA2A24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6E5FA0FC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65AFD1C4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250F2D89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5252B8BC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4A85E794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0E11E618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5FB4EB94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3ABE63D5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3508BEC4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2B8B3D9F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17C7BD21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64AF4F96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348D1AF7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245037AB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34746EF8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71D1DD62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1B26E8C6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3EBCA442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65F657E2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36966620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42D8981E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0A507D1C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4CDC5637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3BE45AEA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4280A22B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5BDA1952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590A467D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7A3F123B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60AB660E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2A771468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3556B425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5A49CB87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5C11DCF2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34562720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6827D016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5A66D78C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366803DB" w14:textId="171C1142" w:rsidR="00C95475" w:rsidRPr="0047633A" w:rsidRDefault="009E55F6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  <w:r w:rsidRPr="0047633A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1824" behindDoc="1" locked="0" layoutInCell="1" allowOverlap="1" wp14:anchorId="00F3079A" wp14:editId="5D6E66E1">
            <wp:simplePos x="0" y="0"/>
            <wp:positionH relativeFrom="column">
              <wp:posOffset>840</wp:posOffset>
            </wp:positionH>
            <wp:positionV relativeFrom="paragraph">
              <wp:posOffset>-131179</wp:posOffset>
            </wp:positionV>
            <wp:extent cx="6209665" cy="8783320"/>
            <wp:effectExtent l="0" t="0" r="635" b="0"/>
            <wp:wrapNone/>
            <wp:docPr id="92" name="Рисунок 9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Рисунок 92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68B4E9" w14:textId="1F6819A5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7EF12C00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053208A5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6B82532B" w14:textId="607C267C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01BD7F6D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5DCE342A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258C9C7B" w14:textId="3F4A0E86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1E5BCFCF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434009B9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0AC1C9AA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47622EDD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1CAC9F4A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2567ACE8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4AB4189C" w14:textId="3AD58A94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7A20F1FC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5CF03E2A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63169DD1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75B14AAE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2D8ADF03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439A3BD9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1195F40A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40BFE798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16B64EB4" w14:textId="77777777" w:rsidR="00C95475" w:rsidRPr="0047633A" w:rsidRDefault="00C95475" w:rsidP="00C95475">
      <w:pPr>
        <w:snapToGrid w:val="0"/>
        <w:spacing w:line="240" w:lineRule="auto"/>
        <w:rPr>
          <w:noProof/>
          <w:sz w:val="28"/>
          <w:szCs w:val="28"/>
          <w:lang w:eastAsia="ru-RU"/>
        </w:rPr>
      </w:pPr>
    </w:p>
    <w:p w14:paraId="75727B55" w14:textId="7A5371AA" w:rsidR="00D949FD" w:rsidRPr="0047633A" w:rsidRDefault="00D949FD" w:rsidP="00C95475">
      <w:pPr>
        <w:snapToGrid w:val="0"/>
        <w:spacing w:line="240" w:lineRule="auto"/>
        <w:ind w:left="567" w:right="567"/>
        <w:jc w:val="center"/>
        <w:rPr>
          <w:b/>
          <w:sz w:val="28"/>
          <w:szCs w:val="28"/>
        </w:rPr>
      </w:pPr>
    </w:p>
    <w:p w14:paraId="2C108AF9" w14:textId="66273A55" w:rsidR="001229EF" w:rsidRPr="0047633A" w:rsidRDefault="001229EF" w:rsidP="00C95475">
      <w:pPr>
        <w:snapToGrid w:val="0"/>
        <w:spacing w:line="240" w:lineRule="auto"/>
        <w:ind w:left="142" w:right="567"/>
        <w:jc w:val="center"/>
        <w:rPr>
          <w:sz w:val="28"/>
          <w:szCs w:val="28"/>
        </w:rPr>
      </w:pPr>
    </w:p>
    <w:p w14:paraId="11B03A04" w14:textId="7BC30D17" w:rsidR="003F66E7" w:rsidRPr="0047633A" w:rsidRDefault="003F66E7" w:rsidP="00C95475">
      <w:pPr>
        <w:snapToGrid w:val="0"/>
        <w:spacing w:line="240" w:lineRule="auto"/>
        <w:rPr>
          <w:sz w:val="28"/>
          <w:szCs w:val="28"/>
        </w:rPr>
      </w:pPr>
    </w:p>
    <w:p w14:paraId="30AE70D7" w14:textId="77777777" w:rsidR="00164A00" w:rsidRPr="0047633A" w:rsidRDefault="00164A00" w:rsidP="00C95475">
      <w:pPr>
        <w:snapToGrid w:val="0"/>
        <w:spacing w:line="240" w:lineRule="auto"/>
        <w:rPr>
          <w:sz w:val="28"/>
          <w:szCs w:val="28"/>
        </w:rPr>
      </w:pPr>
    </w:p>
    <w:p w14:paraId="295BF929" w14:textId="77777777" w:rsidR="00C95475" w:rsidRPr="0047633A" w:rsidRDefault="00C95475" w:rsidP="00C95475">
      <w:pPr>
        <w:snapToGrid w:val="0"/>
        <w:spacing w:line="240" w:lineRule="auto"/>
        <w:rPr>
          <w:sz w:val="28"/>
          <w:szCs w:val="28"/>
        </w:rPr>
      </w:pPr>
    </w:p>
    <w:p w14:paraId="4872505E" w14:textId="77777777" w:rsidR="00C95475" w:rsidRPr="0047633A" w:rsidRDefault="00C95475" w:rsidP="00C95475">
      <w:pPr>
        <w:snapToGrid w:val="0"/>
        <w:spacing w:line="240" w:lineRule="auto"/>
        <w:rPr>
          <w:sz w:val="28"/>
          <w:szCs w:val="28"/>
        </w:rPr>
      </w:pPr>
    </w:p>
    <w:p w14:paraId="64820202" w14:textId="77777777" w:rsidR="00C95475" w:rsidRPr="0047633A" w:rsidRDefault="00C95475" w:rsidP="00C95475">
      <w:pPr>
        <w:snapToGrid w:val="0"/>
        <w:spacing w:line="240" w:lineRule="auto"/>
        <w:rPr>
          <w:sz w:val="28"/>
          <w:szCs w:val="28"/>
        </w:rPr>
      </w:pPr>
    </w:p>
    <w:p w14:paraId="6A93FB17" w14:textId="77777777" w:rsidR="00C95475" w:rsidRPr="0047633A" w:rsidRDefault="00C95475" w:rsidP="00C95475">
      <w:pPr>
        <w:snapToGrid w:val="0"/>
        <w:spacing w:line="240" w:lineRule="auto"/>
        <w:rPr>
          <w:sz w:val="28"/>
          <w:szCs w:val="28"/>
        </w:rPr>
      </w:pPr>
    </w:p>
    <w:p w14:paraId="4A147E91" w14:textId="77777777" w:rsidR="00C95475" w:rsidRPr="0047633A" w:rsidRDefault="00C95475" w:rsidP="00C95475">
      <w:pPr>
        <w:snapToGrid w:val="0"/>
        <w:spacing w:line="240" w:lineRule="auto"/>
        <w:rPr>
          <w:sz w:val="28"/>
          <w:szCs w:val="28"/>
        </w:rPr>
      </w:pPr>
    </w:p>
    <w:p w14:paraId="0F485905" w14:textId="77777777" w:rsidR="00C95475" w:rsidRPr="0047633A" w:rsidRDefault="00C95475" w:rsidP="00C95475">
      <w:pPr>
        <w:snapToGrid w:val="0"/>
        <w:spacing w:line="240" w:lineRule="auto"/>
        <w:rPr>
          <w:sz w:val="28"/>
          <w:szCs w:val="28"/>
        </w:rPr>
      </w:pPr>
    </w:p>
    <w:p w14:paraId="658BCE36" w14:textId="77777777" w:rsidR="00C95475" w:rsidRPr="0047633A" w:rsidRDefault="00C95475" w:rsidP="00C95475">
      <w:pPr>
        <w:snapToGrid w:val="0"/>
        <w:spacing w:line="240" w:lineRule="auto"/>
        <w:rPr>
          <w:sz w:val="28"/>
          <w:szCs w:val="28"/>
        </w:rPr>
      </w:pPr>
    </w:p>
    <w:p w14:paraId="3F72CCB4" w14:textId="77777777" w:rsidR="00C95475" w:rsidRPr="0047633A" w:rsidRDefault="00C95475" w:rsidP="00C95475">
      <w:pPr>
        <w:snapToGrid w:val="0"/>
        <w:spacing w:line="240" w:lineRule="auto"/>
        <w:rPr>
          <w:sz w:val="28"/>
          <w:szCs w:val="28"/>
        </w:rPr>
      </w:pPr>
    </w:p>
    <w:p w14:paraId="3223DC20" w14:textId="77777777" w:rsidR="00C95475" w:rsidRPr="0047633A" w:rsidRDefault="00C95475" w:rsidP="00C95475">
      <w:pPr>
        <w:snapToGrid w:val="0"/>
        <w:spacing w:line="240" w:lineRule="auto"/>
        <w:rPr>
          <w:sz w:val="28"/>
          <w:szCs w:val="28"/>
        </w:rPr>
      </w:pPr>
    </w:p>
    <w:p w14:paraId="24C07D16" w14:textId="77777777" w:rsidR="00C95475" w:rsidRPr="0047633A" w:rsidRDefault="00C95475" w:rsidP="00C95475">
      <w:pPr>
        <w:snapToGrid w:val="0"/>
        <w:spacing w:line="240" w:lineRule="auto"/>
        <w:rPr>
          <w:sz w:val="28"/>
          <w:szCs w:val="28"/>
        </w:rPr>
      </w:pPr>
    </w:p>
    <w:p w14:paraId="078B7715" w14:textId="77777777" w:rsidR="00C95475" w:rsidRPr="0047633A" w:rsidRDefault="00C95475" w:rsidP="00C95475">
      <w:pPr>
        <w:snapToGrid w:val="0"/>
        <w:spacing w:line="240" w:lineRule="auto"/>
        <w:rPr>
          <w:sz w:val="28"/>
          <w:szCs w:val="28"/>
        </w:rPr>
      </w:pPr>
    </w:p>
    <w:p w14:paraId="0C641C0D" w14:textId="77777777" w:rsidR="00C95475" w:rsidRPr="0047633A" w:rsidRDefault="00C95475" w:rsidP="00C95475">
      <w:pPr>
        <w:snapToGrid w:val="0"/>
        <w:spacing w:line="240" w:lineRule="auto"/>
        <w:rPr>
          <w:sz w:val="28"/>
          <w:szCs w:val="28"/>
        </w:rPr>
      </w:pPr>
    </w:p>
    <w:p w14:paraId="7794D3C5" w14:textId="77777777" w:rsidR="00C95475" w:rsidRPr="0047633A" w:rsidRDefault="00C95475" w:rsidP="00C95475">
      <w:pPr>
        <w:snapToGrid w:val="0"/>
        <w:spacing w:line="240" w:lineRule="auto"/>
        <w:rPr>
          <w:sz w:val="28"/>
          <w:szCs w:val="28"/>
        </w:rPr>
      </w:pPr>
    </w:p>
    <w:p w14:paraId="238D1D7C" w14:textId="77777777" w:rsidR="00C95475" w:rsidRPr="0047633A" w:rsidRDefault="00C95475" w:rsidP="00C95475">
      <w:pPr>
        <w:snapToGrid w:val="0"/>
        <w:spacing w:line="240" w:lineRule="auto"/>
        <w:rPr>
          <w:sz w:val="28"/>
          <w:szCs w:val="28"/>
        </w:rPr>
      </w:pPr>
    </w:p>
    <w:p w14:paraId="45FF159E" w14:textId="77777777" w:rsidR="00C95475" w:rsidRPr="0047633A" w:rsidRDefault="00C95475" w:rsidP="00C95475">
      <w:pPr>
        <w:snapToGrid w:val="0"/>
        <w:spacing w:line="240" w:lineRule="auto"/>
        <w:rPr>
          <w:sz w:val="28"/>
          <w:szCs w:val="28"/>
        </w:rPr>
      </w:pPr>
    </w:p>
    <w:p w14:paraId="120A4075" w14:textId="1284901E" w:rsidR="00D41E85" w:rsidRPr="008C6003" w:rsidRDefault="00D949FD" w:rsidP="008C6003">
      <w:pPr>
        <w:snapToGrid w:val="0"/>
        <w:spacing w:line="240" w:lineRule="auto"/>
        <w:jc w:val="center"/>
        <w:outlineLvl w:val="1"/>
        <w:rPr>
          <w:b/>
          <w:sz w:val="28"/>
          <w:szCs w:val="28"/>
        </w:rPr>
      </w:pPr>
      <w:bookmarkStart w:id="32" w:name="_Toc118888114"/>
      <w:bookmarkStart w:id="33" w:name="_Toc118888273"/>
      <w:bookmarkStart w:id="34" w:name="_Toc132199990"/>
      <w:r w:rsidRPr="008C6003">
        <w:rPr>
          <w:b/>
          <w:sz w:val="28"/>
          <w:szCs w:val="28"/>
        </w:rPr>
        <w:lastRenderedPageBreak/>
        <w:t>Приложение</w:t>
      </w:r>
      <w:proofErr w:type="gramStart"/>
      <w:r w:rsidRPr="008C6003">
        <w:rPr>
          <w:b/>
          <w:sz w:val="28"/>
          <w:szCs w:val="28"/>
        </w:rPr>
        <w:t xml:space="preserve"> Б</w:t>
      </w:r>
      <w:bookmarkEnd w:id="32"/>
      <w:bookmarkEnd w:id="33"/>
      <w:bookmarkEnd w:id="34"/>
      <w:proofErr w:type="gramEnd"/>
    </w:p>
    <w:p w14:paraId="029992DD" w14:textId="2939E3A0" w:rsidR="008C6003" w:rsidRPr="008C6003" w:rsidRDefault="008C6003" w:rsidP="008C6003">
      <w:pPr>
        <w:snapToGrid w:val="0"/>
        <w:spacing w:line="240" w:lineRule="auto"/>
        <w:jc w:val="center"/>
        <w:outlineLvl w:val="1"/>
        <w:rPr>
          <w:bCs/>
          <w:sz w:val="28"/>
          <w:szCs w:val="28"/>
        </w:rPr>
      </w:pPr>
      <w:bookmarkStart w:id="35" w:name="_Toc132199991"/>
      <w:r w:rsidRPr="008C6003">
        <w:rPr>
          <w:bCs/>
          <w:sz w:val="28"/>
          <w:szCs w:val="28"/>
        </w:rPr>
        <w:t xml:space="preserve">Задание на разработку проекта планировки территории в районе земельных участков по ул. Советской Гвардии, 52,60,60а и ул. Дворжака,20, 22, 27 </w:t>
      </w:r>
      <w:r>
        <w:rPr>
          <w:bCs/>
          <w:sz w:val="28"/>
          <w:szCs w:val="28"/>
        </w:rPr>
        <w:t xml:space="preserve">                </w:t>
      </w:r>
      <w:r w:rsidRPr="008C6003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</w:t>
      </w:r>
      <w:proofErr w:type="spellStart"/>
      <w:r>
        <w:rPr>
          <w:bCs/>
          <w:sz w:val="28"/>
          <w:szCs w:val="28"/>
        </w:rPr>
        <w:t>Трусовском</w:t>
      </w:r>
      <w:proofErr w:type="spellEnd"/>
      <w:r>
        <w:rPr>
          <w:bCs/>
          <w:sz w:val="28"/>
          <w:szCs w:val="28"/>
        </w:rPr>
        <w:t xml:space="preserve"> районе города Астрахани</w:t>
      </w:r>
      <w:r w:rsidRPr="008C6003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№ 04-01-356 от 22 февраля 2022</w:t>
      </w:r>
      <w:bookmarkEnd w:id="35"/>
    </w:p>
    <w:p w14:paraId="2E5773D0" w14:textId="601A0F18" w:rsidR="00D41E85" w:rsidRPr="0047633A" w:rsidRDefault="00C95475" w:rsidP="00164A00">
      <w:pPr>
        <w:snapToGrid w:val="0"/>
        <w:spacing w:line="240" w:lineRule="auto"/>
        <w:rPr>
          <w:sz w:val="28"/>
          <w:szCs w:val="28"/>
        </w:rPr>
      </w:pPr>
      <w:r w:rsidRPr="0047633A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5920" behindDoc="0" locked="0" layoutInCell="1" allowOverlap="1" wp14:anchorId="6A889D68" wp14:editId="6F6DA079">
            <wp:simplePos x="0" y="0"/>
            <wp:positionH relativeFrom="column">
              <wp:posOffset>270250</wp:posOffset>
            </wp:positionH>
            <wp:positionV relativeFrom="paragraph">
              <wp:posOffset>65555</wp:posOffset>
            </wp:positionV>
            <wp:extent cx="5747657" cy="8129979"/>
            <wp:effectExtent l="0" t="0" r="5715" b="4445"/>
            <wp:wrapNone/>
            <wp:docPr id="109" name="Рисунок 109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Рисунок 109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9911" cy="81331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FE0FE0" w14:textId="71443109" w:rsidR="00387911" w:rsidRPr="0047633A" w:rsidRDefault="00387911" w:rsidP="004152DB">
      <w:pPr>
        <w:snapToGrid w:val="0"/>
        <w:spacing w:line="240" w:lineRule="auto"/>
        <w:ind w:left="284"/>
        <w:rPr>
          <w:sz w:val="28"/>
          <w:szCs w:val="28"/>
        </w:rPr>
      </w:pPr>
    </w:p>
    <w:p w14:paraId="759D63D8" w14:textId="77777777" w:rsidR="00387911" w:rsidRPr="0047633A" w:rsidRDefault="00387911" w:rsidP="00164A00">
      <w:pPr>
        <w:snapToGrid w:val="0"/>
        <w:spacing w:line="240" w:lineRule="auto"/>
        <w:rPr>
          <w:sz w:val="28"/>
          <w:szCs w:val="28"/>
        </w:rPr>
      </w:pPr>
    </w:p>
    <w:p w14:paraId="6C02CBF3" w14:textId="16B2A90F" w:rsidR="00D41E85" w:rsidRPr="0047633A" w:rsidRDefault="004152DB" w:rsidP="00164A00">
      <w:pPr>
        <w:snapToGrid w:val="0"/>
        <w:spacing w:line="240" w:lineRule="auto"/>
        <w:rPr>
          <w:sz w:val="28"/>
          <w:szCs w:val="28"/>
        </w:rPr>
      </w:pPr>
      <w:r w:rsidRPr="0047633A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5F0C56F3" wp14:editId="4F7F192B">
            <wp:extent cx="6209665" cy="8783320"/>
            <wp:effectExtent l="0" t="0" r="635" b="0"/>
            <wp:docPr id="116" name="Рисунок 116" descr="Изображение выглядит как текст, газета, снимок экрана, доку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Рисунок 116" descr="Изображение выглядит как текст, газета, снимок экрана, документ&#10;&#10;Автоматически созданное описание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71DDE" w14:textId="77777777" w:rsidR="00D41E85" w:rsidRPr="0047633A" w:rsidRDefault="00D41E85" w:rsidP="00164A00">
      <w:pPr>
        <w:snapToGrid w:val="0"/>
        <w:spacing w:line="240" w:lineRule="auto"/>
        <w:rPr>
          <w:sz w:val="28"/>
          <w:szCs w:val="28"/>
        </w:rPr>
      </w:pPr>
    </w:p>
    <w:p w14:paraId="2F759393" w14:textId="2108BBF4" w:rsidR="00D41E85" w:rsidRPr="0047633A" w:rsidRDefault="004152DB" w:rsidP="00164A00">
      <w:pPr>
        <w:snapToGrid w:val="0"/>
        <w:spacing w:line="240" w:lineRule="auto"/>
        <w:rPr>
          <w:sz w:val="28"/>
          <w:szCs w:val="28"/>
        </w:rPr>
      </w:pPr>
      <w:r w:rsidRPr="0047633A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671F3DD4" wp14:editId="5548F434">
            <wp:extent cx="6209665" cy="8783320"/>
            <wp:effectExtent l="0" t="0" r="635" b="0"/>
            <wp:docPr id="117" name="Рисунок 117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Рисунок 117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B42EC" w14:textId="77777777" w:rsidR="00D41E85" w:rsidRPr="0047633A" w:rsidRDefault="00D41E85" w:rsidP="00164A00">
      <w:pPr>
        <w:snapToGrid w:val="0"/>
        <w:spacing w:line="240" w:lineRule="auto"/>
        <w:rPr>
          <w:sz w:val="28"/>
          <w:szCs w:val="28"/>
        </w:rPr>
      </w:pPr>
    </w:p>
    <w:p w14:paraId="61332D60" w14:textId="361F8533" w:rsidR="00D41E85" w:rsidRPr="0047633A" w:rsidRDefault="004152DB" w:rsidP="00164A00">
      <w:pPr>
        <w:snapToGrid w:val="0"/>
        <w:spacing w:line="240" w:lineRule="auto"/>
        <w:rPr>
          <w:sz w:val="28"/>
          <w:szCs w:val="28"/>
        </w:rPr>
      </w:pPr>
      <w:r w:rsidRPr="0047633A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7245D5F5" wp14:editId="48D5E1F7">
            <wp:extent cx="6209665" cy="8783320"/>
            <wp:effectExtent l="0" t="0" r="635" b="0"/>
            <wp:docPr id="781" name="Рисунок 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" name="Рисунок 781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4B9DA" w14:textId="5C9D927C" w:rsidR="00983858" w:rsidRPr="0047633A" w:rsidRDefault="00517389" w:rsidP="004152DB">
      <w:pPr>
        <w:snapToGrid w:val="0"/>
        <w:spacing w:line="240" w:lineRule="auto"/>
        <w:rPr>
          <w:sz w:val="28"/>
          <w:szCs w:val="28"/>
        </w:rPr>
      </w:pPr>
      <w:r w:rsidRPr="0047633A">
        <w:rPr>
          <w:sz w:val="28"/>
          <w:szCs w:val="28"/>
        </w:rPr>
        <w:br w:type="page"/>
      </w:r>
    </w:p>
    <w:p w14:paraId="0AEABA43" w14:textId="77777777" w:rsidR="00473B85" w:rsidRPr="0047633A" w:rsidRDefault="00473B85" w:rsidP="00D04825">
      <w:pPr>
        <w:snapToGrid w:val="0"/>
        <w:spacing w:line="240" w:lineRule="auto"/>
        <w:rPr>
          <w:sz w:val="28"/>
          <w:szCs w:val="28"/>
        </w:rPr>
      </w:pPr>
    </w:p>
    <w:p w14:paraId="69F85C8D" w14:textId="77777777" w:rsidR="00473B85" w:rsidRPr="0047633A" w:rsidRDefault="00473B85" w:rsidP="00D04825">
      <w:pPr>
        <w:snapToGrid w:val="0"/>
        <w:spacing w:line="240" w:lineRule="auto"/>
        <w:rPr>
          <w:sz w:val="28"/>
          <w:szCs w:val="28"/>
        </w:rPr>
      </w:pPr>
    </w:p>
    <w:p w14:paraId="7803809C" w14:textId="77777777" w:rsidR="00473B85" w:rsidRPr="0047633A" w:rsidRDefault="00473B85" w:rsidP="00D04825">
      <w:pPr>
        <w:snapToGrid w:val="0"/>
        <w:spacing w:line="240" w:lineRule="auto"/>
        <w:rPr>
          <w:sz w:val="28"/>
          <w:szCs w:val="28"/>
        </w:rPr>
      </w:pPr>
    </w:p>
    <w:p w14:paraId="3969D663" w14:textId="77777777" w:rsidR="00473B85" w:rsidRPr="0047633A" w:rsidRDefault="00473B85" w:rsidP="00D04825">
      <w:pPr>
        <w:snapToGrid w:val="0"/>
        <w:spacing w:line="240" w:lineRule="auto"/>
        <w:rPr>
          <w:sz w:val="28"/>
          <w:szCs w:val="28"/>
        </w:rPr>
      </w:pPr>
    </w:p>
    <w:p w14:paraId="2C52553B" w14:textId="77777777" w:rsidR="00473B85" w:rsidRPr="0047633A" w:rsidRDefault="00473B85" w:rsidP="00D04825">
      <w:pPr>
        <w:snapToGrid w:val="0"/>
        <w:spacing w:line="240" w:lineRule="auto"/>
        <w:rPr>
          <w:sz w:val="28"/>
          <w:szCs w:val="28"/>
        </w:rPr>
      </w:pPr>
    </w:p>
    <w:p w14:paraId="6D9C73ED" w14:textId="77777777" w:rsidR="00473B85" w:rsidRPr="0047633A" w:rsidRDefault="00473B85" w:rsidP="00D04825">
      <w:pPr>
        <w:snapToGrid w:val="0"/>
        <w:spacing w:line="240" w:lineRule="auto"/>
        <w:rPr>
          <w:sz w:val="28"/>
          <w:szCs w:val="28"/>
        </w:rPr>
      </w:pPr>
    </w:p>
    <w:p w14:paraId="26182D7B" w14:textId="77777777" w:rsidR="00473B85" w:rsidRPr="0047633A" w:rsidRDefault="00473B85" w:rsidP="00D04825">
      <w:pPr>
        <w:snapToGrid w:val="0"/>
        <w:spacing w:line="240" w:lineRule="auto"/>
        <w:rPr>
          <w:sz w:val="28"/>
          <w:szCs w:val="28"/>
        </w:rPr>
      </w:pPr>
    </w:p>
    <w:p w14:paraId="08958E32" w14:textId="77777777" w:rsidR="00473B85" w:rsidRPr="0047633A" w:rsidRDefault="00473B85" w:rsidP="00D04825">
      <w:pPr>
        <w:snapToGrid w:val="0"/>
        <w:spacing w:line="240" w:lineRule="auto"/>
        <w:rPr>
          <w:sz w:val="28"/>
          <w:szCs w:val="28"/>
        </w:rPr>
      </w:pPr>
    </w:p>
    <w:p w14:paraId="6C7CC4B7" w14:textId="77777777" w:rsidR="00473B85" w:rsidRPr="0047633A" w:rsidRDefault="00473B85" w:rsidP="00D04825">
      <w:pPr>
        <w:snapToGrid w:val="0"/>
        <w:spacing w:line="240" w:lineRule="auto"/>
        <w:rPr>
          <w:sz w:val="28"/>
          <w:szCs w:val="28"/>
        </w:rPr>
      </w:pPr>
    </w:p>
    <w:p w14:paraId="0993954C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7DD33EFA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2C23E9C5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78CBE23C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40B3166D" w14:textId="015B806B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2E5A3814" w14:textId="77777777" w:rsidR="00F50BD8" w:rsidRPr="0047633A" w:rsidRDefault="00F50BD8" w:rsidP="00D04825">
      <w:pPr>
        <w:snapToGrid w:val="0"/>
        <w:spacing w:line="240" w:lineRule="auto"/>
        <w:rPr>
          <w:sz w:val="28"/>
          <w:szCs w:val="28"/>
        </w:rPr>
      </w:pPr>
    </w:p>
    <w:p w14:paraId="31702C8A" w14:textId="77777777" w:rsidR="007B6803" w:rsidRPr="0047633A" w:rsidRDefault="007B6803" w:rsidP="00D04825">
      <w:pPr>
        <w:snapToGrid w:val="0"/>
        <w:spacing w:line="240" w:lineRule="auto"/>
        <w:rPr>
          <w:sz w:val="28"/>
          <w:szCs w:val="28"/>
        </w:rPr>
      </w:pPr>
    </w:p>
    <w:p w14:paraId="7C99DC5A" w14:textId="209BB462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1063E4C1" w14:textId="2B62200A" w:rsidR="00387911" w:rsidRPr="0047633A" w:rsidRDefault="00387911" w:rsidP="00D04825">
      <w:pPr>
        <w:snapToGrid w:val="0"/>
        <w:spacing w:line="240" w:lineRule="auto"/>
        <w:rPr>
          <w:sz w:val="28"/>
          <w:szCs w:val="28"/>
        </w:rPr>
      </w:pPr>
    </w:p>
    <w:p w14:paraId="6E73F858" w14:textId="4355192F" w:rsidR="00387911" w:rsidRPr="0047633A" w:rsidRDefault="00387911" w:rsidP="00D04825">
      <w:pPr>
        <w:snapToGrid w:val="0"/>
        <w:spacing w:line="240" w:lineRule="auto"/>
        <w:rPr>
          <w:sz w:val="28"/>
          <w:szCs w:val="28"/>
        </w:rPr>
      </w:pPr>
    </w:p>
    <w:p w14:paraId="32B3FB90" w14:textId="77777777" w:rsidR="00387911" w:rsidRPr="0047633A" w:rsidRDefault="00387911" w:rsidP="00D04825">
      <w:pPr>
        <w:snapToGrid w:val="0"/>
        <w:spacing w:line="240" w:lineRule="auto"/>
        <w:rPr>
          <w:sz w:val="28"/>
          <w:szCs w:val="28"/>
        </w:rPr>
      </w:pPr>
    </w:p>
    <w:p w14:paraId="2D34A5D5" w14:textId="77777777" w:rsidR="005D48EB" w:rsidRPr="0047633A" w:rsidRDefault="005D48EB" w:rsidP="00D04825">
      <w:pPr>
        <w:snapToGrid w:val="0"/>
        <w:spacing w:line="240" w:lineRule="auto"/>
        <w:rPr>
          <w:sz w:val="28"/>
          <w:szCs w:val="28"/>
        </w:rPr>
      </w:pPr>
    </w:p>
    <w:p w14:paraId="70E922E3" w14:textId="30504117" w:rsidR="00983858" w:rsidRPr="0047633A" w:rsidRDefault="001215FF" w:rsidP="00D04825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  <w:bookmarkStart w:id="36" w:name="_Toc132199992"/>
      <w:r>
        <w:rPr>
          <w:b/>
          <w:sz w:val="28"/>
          <w:szCs w:val="28"/>
        </w:rPr>
        <w:t>ГРАФИЧЕСКАЯ ЧАСТЬ</w:t>
      </w:r>
      <w:bookmarkEnd w:id="36"/>
    </w:p>
    <w:p w14:paraId="3AEC5633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17B3C68F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66D5223B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198F19D0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21DDF504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5B0D539F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294DEB4E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2D48E26F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602380A8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4D0BA00C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5207BF3B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0E40103B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4ABB5A16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107BCFBE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78DD6604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7A8E3A9C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3D6B6131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5B7C6BA4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4F3A606C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0D91F404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334AFCB2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5ECCF7D4" w14:textId="77777777" w:rsidR="00983858" w:rsidRPr="0047633A" w:rsidRDefault="00983858" w:rsidP="00D04825">
      <w:pPr>
        <w:snapToGrid w:val="0"/>
        <w:spacing w:line="240" w:lineRule="auto"/>
        <w:rPr>
          <w:sz w:val="28"/>
          <w:szCs w:val="28"/>
        </w:rPr>
      </w:pPr>
    </w:p>
    <w:p w14:paraId="5058C022" w14:textId="281E223B" w:rsidR="00983858" w:rsidRPr="00EB3360" w:rsidRDefault="000118C3" w:rsidP="00D11521">
      <w:pPr>
        <w:snapToGrid w:val="0"/>
        <w:spacing w:line="240" w:lineRule="auto"/>
        <w:outlineLvl w:val="1"/>
        <w:rPr>
          <w:rFonts w:eastAsia="Times New Roman"/>
          <w:b/>
          <w:sz w:val="28"/>
          <w:szCs w:val="28"/>
          <w:lang w:eastAsia="ru-RU"/>
        </w:rPr>
      </w:pPr>
      <w:bookmarkStart w:id="37" w:name="_Toc117513561"/>
      <w:bookmarkStart w:id="38" w:name="_Toc132199993"/>
      <w:r w:rsidRPr="0047633A">
        <w:rPr>
          <w:rFonts w:eastAsia="Times New Roman"/>
          <w:b/>
          <w:sz w:val="28"/>
          <w:szCs w:val="28"/>
          <w:lang w:eastAsia="ru-RU"/>
        </w:rPr>
        <w:lastRenderedPageBreak/>
        <w:t xml:space="preserve">Лист </w:t>
      </w:r>
      <w:r w:rsidR="00EB3360">
        <w:rPr>
          <w:rFonts w:eastAsia="Times New Roman"/>
          <w:b/>
          <w:sz w:val="28"/>
          <w:szCs w:val="28"/>
          <w:lang w:eastAsia="ru-RU"/>
        </w:rPr>
        <w:t>1</w:t>
      </w:r>
      <w:r w:rsidRPr="0047633A">
        <w:rPr>
          <w:rFonts w:eastAsia="Times New Roman"/>
          <w:b/>
          <w:sz w:val="28"/>
          <w:szCs w:val="28"/>
          <w:lang w:eastAsia="ru-RU"/>
        </w:rPr>
        <w:t xml:space="preserve">. </w:t>
      </w:r>
      <w:bookmarkEnd w:id="37"/>
      <w:r w:rsidR="00EB3360" w:rsidRPr="00EB3360">
        <w:rPr>
          <w:rFonts w:eastAsia="Times New Roman"/>
          <w:b/>
          <w:sz w:val="28"/>
          <w:szCs w:val="28"/>
          <w:lang w:eastAsia="ru-RU"/>
        </w:rPr>
        <w:t>Чертеж красных линий М 1:2000</w:t>
      </w:r>
      <w:bookmarkEnd w:id="38"/>
    </w:p>
    <w:p w14:paraId="77CFBF9A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77F65C52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4140ACDA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6933F2CC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08F66084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6EE16AB6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58C7C240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0273EE17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34819DDB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6B91A88F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4DFC6A2A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67819C9B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7261CDDB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2D234BD0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3E202AC7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7315E151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2971D624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0F30E458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61B4BF76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6E21F43F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27A401AF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59E16685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3726F540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6C9B7888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236BE2E8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7CECAE87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1EF05F7D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068C0E5D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460FB1FE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632C3D8E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33425A16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1386CE3E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35A2E89B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45C2521B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4AD4C0CE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5EF5875C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0C56BD2D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76A41846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104426B9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218E5343" w14:textId="77777777" w:rsidR="00A14412" w:rsidRPr="0047633A" w:rsidRDefault="00A14412" w:rsidP="00D04825">
      <w:pPr>
        <w:snapToGrid w:val="0"/>
        <w:spacing w:line="240" w:lineRule="auto"/>
        <w:rPr>
          <w:sz w:val="28"/>
          <w:szCs w:val="28"/>
        </w:rPr>
      </w:pPr>
    </w:p>
    <w:p w14:paraId="1211971B" w14:textId="2EF45EAC" w:rsidR="00CA003F" w:rsidRDefault="00CA003F" w:rsidP="00164A00">
      <w:pPr>
        <w:snapToGrid w:val="0"/>
        <w:spacing w:line="240" w:lineRule="auto"/>
        <w:rPr>
          <w:sz w:val="28"/>
          <w:szCs w:val="28"/>
        </w:rPr>
      </w:pPr>
    </w:p>
    <w:p w14:paraId="6FE0C353" w14:textId="77777777" w:rsidR="00EB3360" w:rsidRDefault="00EB3360" w:rsidP="00164A00">
      <w:pPr>
        <w:snapToGrid w:val="0"/>
        <w:spacing w:line="240" w:lineRule="auto"/>
        <w:rPr>
          <w:sz w:val="28"/>
          <w:szCs w:val="28"/>
        </w:rPr>
      </w:pPr>
    </w:p>
    <w:p w14:paraId="73712191" w14:textId="77777777" w:rsidR="00DC4229" w:rsidRDefault="00DC4229" w:rsidP="00D11521">
      <w:pPr>
        <w:tabs>
          <w:tab w:val="center" w:pos="4889"/>
          <w:tab w:val="left" w:pos="7950"/>
        </w:tabs>
        <w:snapToGrid w:val="0"/>
        <w:spacing w:line="240" w:lineRule="auto"/>
        <w:outlineLvl w:val="1"/>
        <w:rPr>
          <w:b/>
          <w:bCs/>
          <w:sz w:val="28"/>
          <w:szCs w:val="28"/>
        </w:rPr>
      </w:pPr>
      <w:bookmarkStart w:id="39" w:name="_Toc132199994"/>
      <w:r w:rsidRPr="00DC4229">
        <w:rPr>
          <w:b/>
          <w:bCs/>
          <w:sz w:val="28"/>
          <w:szCs w:val="28"/>
        </w:rPr>
        <w:lastRenderedPageBreak/>
        <w:t xml:space="preserve">Лист </w:t>
      </w:r>
      <w:r>
        <w:rPr>
          <w:b/>
          <w:bCs/>
          <w:sz w:val="28"/>
          <w:szCs w:val="28"/>
        </w:rPr>
        <w:t>2</w:t>
      </w:r>
      <w:r w:rsidRPr="00DC4229">
        <w:rPr>
          <w:b/>
          <w:bCs/>
          <w:sz w:val="28"/>
          <w:szCs w:val="28"/>
        </w:rPr>
        <w:t xml:space="preserve">. </w:t>
      </w:r>
      <w:r w:rsidR="00EB3360" w:rsidRPr="00EB3360">
        <w:rPr>
          <w:b/>
          <w:bCs/>
          <w:sz w:val="28"/>
          <w:szCs w:val="28"/>
        </w:rPr>
        <w:t>Границы существующих и планируемых элементов планировочной структуры М 1:5000</w:t>
      </w:r>
      <w:bookmarkEnd w:id="39"/>
    </w:p>
    <w:p w14:paraId="51DBB271" w14:textId="77777777" w:rsidR="00EB3360" w:rsidRDefault="00EB3360" w:rsidP="00D11521">
      <w:pPr>
        <w:tabs>
          <w:tab w:val="center" w:pos="4889"/>
          <w:tab w:val="left" w:pos="7950"/>
        </w:tabs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284A7CC3" w14:textId="77777777" w:rsidR="00EB3360" w:rsidRDefault="00EB3360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24F571E1" w14:textId="77777777" w:rsidR="00EB3360" w:rsidRDefault="00EB3360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70153B39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54B787CD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409116A6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6988969C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06859514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6199B6FB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1ACFE746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183E04FD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247F29C3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451DB4D8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690F6F22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4F4846F2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5DEF14EA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169FC025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5F5BEA73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1B0483EE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737EB996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2076254D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57B35D17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073D7FE6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5222C023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08CB890B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0B62BC24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3BBB748F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33F1E1CE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31B3C206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7339CAF3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0AAE6D96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2ACC3883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7D2D19A5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5ED325CA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5893BE34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08AD4E91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33493FF3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34F401C9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288FE064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426582C8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42FCA0A7" w14:textId="77777777" w:rsidR="0069251C" w:rsidRDefault="0069251C" w:rsidP="00DC4229">
      <w:pPr>
        <w:tabs>
          <w:tab w:val="center" w:pos="4889"/>
          <w:tab w:val="left" w:pos="7950"/>
        </w:tabs>
        <w:snapToGrid w:val="0"/>
        <w:spacing w:line="240" w:lineRule="auto"/>
        <w:jc w:val="center"/>
        <w:outlineLvl w:val="1"/>
        <w:rPr>
          <w:b/>
          <w:bCs/>
          <w:sz w:val="28"/>
          <w:szCs w:val="28"/>
        </w:rPr>
      </w:pPr>
    </w:p>
    <w:p w14:paraId="187C87C8" w14:textId="0714C600" w:rsidR="00EB3360" w:rsidRPr="00DC4229" w:rsidRDefault="00EB3360" w:rsidP="00D11521">
      <w:pPr>
        <w:tabs>
          <w:tab w:val="center" w:pos="4889"/>
          <w:tab w:val="left" w:pos="7950"/>
        </w:tabs>
        <w:snapToGrid w:val="0"/>
        <w:spacing w:line="240" w:lineRule="auto"/>
        <w:outlineLvl w:val="1"/>
        <w:rPr>
          <w:b/>
          <w:bCs/>
          <w:sz w:val="28"/>
          <w:szCs w:val="28"/>
        </w:rPr>
        <w:sectPr w:rsidR="00EB3360" w:rsidRPr="00DC4229" w:rsidSect="00EA4743">
          <w:headerReference w:type="default" r:id="rId37"/>
          <w:headerReference w:type="first" r:id="rId38"/>
          <w:pgSz w:w="11906" w:h="16838"/>
          <w:pgMar w:top="567" w:right="567" w:bottom="1276" w:left="1560" w:header="850" w:footer="851" w:gutter="0"/>
          <w:pgNumType w:start="5"/>
          <w:cols w:space="708"/>
          <w:titlePg/>
          <w:docGrid w:linePitch="360"/>
        </w:sectPr>
      </w:pPr>
      <w:bookmarkStart w:id="40" w:name="_Toc132199995"/>
      <w:r w:rsidRPr="00EB3360">
        <w:rPr>
          <w:b/>
          <w:bCs/>
          <w:sz w:val="28"/>
          <w:szCs w:val="28"/>
        </w:rPr>
        <w:lastRenderedPageBreak/>
        <w:t xml:space="preserve">Лист </w:t>
      </w:r>
      <w:r>
        <w:rPr>
          <w:b/>
          <w:bCs/>
          <w:sz w:val="28"/>
          <w:szCs w:val="28"/>
        </w:rPr>
        <w:t>3</w:t>
      </w:r>
      <w:r w:rsidRPr="00EB3360">
        <w:rPr>
          <w:b/>
          <w:bCs/>
          <w:sz w:val="28"/>
          <w:szCs w:val="28"/>
        </w:rPr>
        <w:t>. Границы существующих и планируемых элементов планировочной структуры М 1:5000</w:t>
      </w:r>
      <w:bookmarkEnd w:id="40"/>
    </w:p>
    <w:p w14:paraId="4388C369" w14:textId="7665831F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70BD6F9A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2E6F6CB2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03A9A4FC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1E2B137E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7597883C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5152603B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604289C7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73AC8908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3D11EDC5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73DB6DC3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440ED1D1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0794220F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58EB58D6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57BBFD35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61EDB092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769BB477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6949C6B0" w14:textId="77777777" w:rsidR="00A14412" w:rsidRPr="0047633A" w:rsidRDefault="00A14412" w:rsidP="00164A00">
      <w:pPr>
        <w:snapToGrid w:val="0"/>
        <w:spacing w:line="240" w:lineRule="auto"/>
        <w:rPr>
          <w:sz w:val="28"/>
          <w:szCs w:val="28"/>
        </w:rPr>
      </w:pPr>
    </w:p>
    <w:p w14:paraId="4E5833B1" w14:textId="77777777" w:rsidR="00983858" w:rsidRPr="0047633A" w:rsidRDefault="00983858" w:rsidP="00164A00">
      <w:pPr>
        <w:snapToGrid w:val="0"/>
        <w:spacing w:line="240" w:lineRule="auto"/>
        <w:rPr>
          <w:sz w:val="28"/>
          <w:szCs w:val="28"/>
        </w:rPr>
      </w:pPr>
    </w:p>
    <w:p w14:paraId="06CD3AA1" w14:textId="77777777" w:rsidR="00B669EE" w:rsidRPr="0047633A" w:rsidRDefault="00B669EE" w:rsidP="00164A00">
      <w:pPr>
        <w:snapToGrid w:val="0"/>
        <w:spacing w:line="240" w:lineRule="auto"/>
        <w:rPr>
          <w:sz w:val="28"/>
          <w:szCs w:val="28"/>
        </w:rPr>
      </w:pPr>
    </w:p>
    <w:p w14:paraId="1DF4FEA0" w14:textId="77777777" w:rsidR="003F138E" w:rsidRPr="0047633A" w:rsidRDefault="000118C3" w:rsidP="00D04825">
      <w:pPr>
        <w:snapToGrid w:val="0"/>
        <w:spacing w:line="240" w:lineRule="auto"/>
        <w:jc w:val="center"/>
        <w:outlineLvl w:val="0"/>
        <w:rPr>
          <w:rFonts w:eastAsia="Times New Roman"/>
          <w:b/>
          <w:sz w:val="28"/>
          <w:szCs w:val="28"/>
          <w:lang w:eastAsia="ru-RU"/>
        </w:rPr>
      </w:pPr>
      <w:bookmarkStart w:id="41" w:name="_Toc117513564"/>
      <w:bookmarkStart w:id="42" w:name="_Toc132199996"/>
      <w:r w:rsidRPr="0047633A">
        <w:rPr>
          <w:rFonts w:eastAsia="Times New Roman"/>
          <w:b/>
          <w:bCs/>
          <w:sz w:val="28"/>
          <w:szCs w:val="28"/>
          <w:lang w:eastAsia="ru-RU"/>
        </w:rPr>
        <w:t xml:space="preserve">ЧАСТЬ </w:t>
      </w:r>
      <w:r w:rsidR="00A14412" w:rsidRPr="0047633A">
        <w:rPr>
          <w:rFonts w:eastAsia="Times New Roman"/>
          <w:b/>
          <w:bCs/>
          <w:sz w:val="28"/>
          <w:szCs w:val="28"/>
          <w:lang w:eastAsia="ru-RU"/>
        </w:rPr>
        <w:t>I</w:t>
      </w:r>
      <w:r w:rsidR="00A14412" w:rsidRPr="0047633A">
        <w:rPr>
          <w:rFonts w:eastAsia="Times New Roman"/>
          <w:b/>
          <w:bCs/>
          <w:sz w:val="28"/>
          <w:szCs w:val="28"/>
          <w:lang w:val="en-US" w:eastAsia="ru-RU"/>
        </w:rPr>
        <w:t>I</w:t>
      </w:r>
      <w:r w:rsidR="00A14412" w:rsidRPr="0047633A">
        <w:rPr>
          <w:rFonts w:eastAsia="Times New Roman"/>
          <w:b/>
          <w:bCs/>
          <w:sz w:val="28"/>
          <w:szCs w:val="28"/>
          <w:lang w:eastAsia="ru-RU"/>
        </w:rPr>
        <w:t xml:space="preserve">. </w:t>
      </w:r>
      <w:bookmarkStart w:id="43" w:name="_Toc63348892"/>
      <w:r w:rsidR="00A14412" w:rsidRPr="0047633A">
        <w:rPr>
          <w:rFonts w:eastAsia="Times New Roman"/>
          <w:b/>
          <w:sz w:val="28"/>
          <w:szCs w:val="28"/>
          <w:lang w:eastAsia="ru-RU"/>
        </w:rPr>
        <w:t>МАТЕРИАЛЫ ПО ОБОСНОВАНИЮ</w:t>
      </w:r>
      <w:bookmarkEnd w:id="41"/>
      <w:bookmarkEnd w:id="42"/>
    </w:p>
    <w:bookmarkEnd w:id="43"/>
    <w:p w14:paraId="30939CE9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29F75A3B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114D5D22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5FFA90B4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2A8E41CD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2E7F2B58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5FAE8896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45BAD67B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2BC30D6B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74E68873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4B0DA807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65F3DEF2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57BCD1EA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01CDDC59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518AE9BE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59360CB2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0991DE03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3BFEC84C" w14:textId="7777777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3856CFB8" w14:textId="1106E3D1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3D7DA6E0" w14:textId="1A3E3397" w:rsidR="00983858" w:rsidRPr="0047633A" w:rsidRDefault="00983858" w:rsidP="00C95475">
      <w:pPr>
        <w:snapToGrid w:val="0"/>
        <w:spacing w:line="240" w:lineRule="auto"/>
        <w:rPr>
          <w:sz w:val="28"/>
          <w:szCs w:val="28"/>
        </w:rPr>
      </w:pPr>
    </w:p>
    <w:p w14:paraId="5E99400D" w14:textId="30F61544" w:rsidR="001128C6" w:rsidRPr="008236DC" w:rsidRDefault="001128C6" w:rsidP="008236DC">
      <w:pPr>
        <w:tabs>
          <w:tab w:val="left" w:pos="3249"/>
          <w:tab w:val="center" w:pos="4890"/>
        </w:tabs>
        <w:snapToGrid w:val="0"/>
        <w:spacing w:before="360" w:after="180" w:line="240" w:lineRule="auto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14:paraId="768DD8C4" w14:textId="10CBF979" w:rsidR="00CC423E" w:rsidRDefault="00CC423E" w:rsidP="00CC423E">
      <w:pPr>
        <w:tabs>
          <w:tab w:val="left" w:pos="709"/>
        </w:tabs>
        <w:spacing w:line="300" w:lineRule="auto"/>
        <w:ind w:left="284" w:right="454" w:firstLine="709"/>
        <w:jc w:val="center"/>
        <w:rPr>
          <w:rFonts w:eastAsia="Times New Roman"/>
          <w:b/>
          <w:bCs/>
          <w:sz w:val="28"/>
          <w:szCs w:val="28"/>
          <w:lang w:eastAsia="ru-RU"/>
        </w:rPr>
      </w:pPr>
      <w:bookmarkStart w:id="44" w:name="_Hlk130297776"/>
      <w:r w:rsidRPr="00CC423E">
        <w:rPr>
          <w:rFonts w:eastAsia="Times New Roman"/>
          <w:b/>
          <w:bCs/>
          <w:sz w:val="28"/>
          <w:szCs w:val="28"/>
          <w:lang w:eastAsia="ru-RU"/>
        </w:rPr>
        <w:lastRenderedPageBreak/>
        <w:t>Введение</w:t>
      </w:r>
    </w:p>
    <w:p w14:paraId="3759263C" w14:textId="77777777" w:rsidR="00CC423E" w:rsidRPr="00CC423E" w:rsidRDefault="00CC423E" w:rsidP="00CC423E">
      <w:pPr>
        <w:tabs>
          <w:tab w:val="left" w:pos="709"/>
        </w:tabs>
        <w:spacing w:line="300" w:lineRule="auto"/>
        <w:ind w:left="284" w:right="454" w:firstLine="709"/>
        <w:jc w:val="center"/>
        <w:rPr>
          <w:rFonts w:eastAsia="Times New Roman"/>
          <w:b/>
          <w:bCs/>
          <w:sz w:val="28"/>
          <w:szCs w:val="28"/>
          <w:lang w:eastAsia="ru-RU"/>
        </w:rPr>
      </w:pPr>
    </w:p>
    <w:p w14:paraId="1DBE4FBB" w14:textId="5D0A7DED" w:rsidR="00CC423E" w:rsidRDefault="00CC423E" w:rsidP="00CC423E">
      <w:pPr>
        <w:tabs>
          <w:tab w:val="left" w:pos="709"/>
        </w:tabs>
        <w:spacing w:line="30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CC423E">
        <w:rPr>
          <w:rFonts w:eastAsia="Times New Roman"/>
          <w:sz w:val="28"/>
          <w:szCs w:val="28"/>
          <w:lang w:eastAsia="ru-RU"/>
        </w:rPr>
        <w:t xml:space="preserve">В </w:t>
      </w:r>
      <w:r>
        <w:rPr>
          <w:rFonts w:eastAsia="Times New Roman"/>
          <w:sz w:val="28"/>
          <w:szCs w:val="28"/>
          <w:lang w:eastAsia="ru-RU"/>
        </w:rPr>
        <w:t>составе материалов по обоснованию проекта планировки разраб</w:t>
      </w:r>
      <w:r>
        <w:rPr>
          <w:rFonts w:eastAsia="Times New Roman"/>
          <w:sz w:val="28"/>
          <w:szCs w:val="28"/>
          <w:lang w:eastAsia="ru-RU"/>
        </w:rPr>
        <w:t>о</w:t>
      </w:r>
      <w:r>
        <w:rPr>
          <w:rFonts w:eastAsia="Times New Roman"/>
          <w:sz w:val="28"/>
          <w:szCs w:val="28"/>
          <w:lang w:eastAsia="ru-RU"/>
        </w:rPr>
        <w:t>таны следующие чертежи:</w:t>
      </w:r>
    </w:p>
    <w:p w14:paraId="78F5F06E" w14:textId="08725278" w:rsidR="00CC423E" w:rsidRPr="00CC423E" w:rsidRDefault="00CC423E" w:rsidP="00CC423E">
      <w:pPr>
        <w:tabs>
          <w:tab w:val="left" w:pos="709"/>
        </w:tabs>
        <w:spacing w:line="300" w:lineRule="auto"/>
        <w:ind w:left="284" w:right="454" w:firstLine="284"/>
        <w:jc w:val="both"/>
        <w:rPr>
          <w:rFonts w:eastAsia="Times New Roman"/>
          <w:bCs/>
          <w:sz w:val="28"/>
          <w:szCs w:val="28"/>
          <w:lang w:eastAsia="ru-RU"/>
        </w:rPr>
      </w:pPr>
      <w:r>
        <w:rPr>
          <w:rFonts w:eastAsia="Times New Roman"/>
          <w:bCs/>
          <w:sz w:val="28"/>
          <w:szCs w:val="28"/>
          <w:lang w:eastAsia="ru-RU"/>
        </w:rPr>
        <w:t xml:space="preserve">- </w:t>
      </w:r>
      <w:r w:rsidRPr="00CC423E">
        <w:rPr>
          <w:rFonts w:eastAsia="Times New Roman"/>
          <w:bCs/>
          <w:sz w:val="28"/>
          <w:szCs w:val="28"/>
          <w:lang w:eastAsia="ru-RU"/>
        </w:rPr>
        <w:t>Карта (фрагмент карты) планировочной структуры территорий горо</w:t>
      </w:r>
      <w:r w:rsidRPr="00CC423E">
        <w:rPr>
          <w:rFonts w:eastAsia="Times New Roman"/>
          <w:bCs/>
          <w:sz w:val="28"/>
          <w:szCs w:val="28"/>
          <w:lang w:eastAsia="ru-RU"/>
        </w:rPr>
        <w:t>д</w:t>
      </w:r>
      <w:r w:rsidRPr="00CC423E">
        <w:rPr>
          <w:rFonts w:eastAsia="Times New Roman"/>
          <w:bCs/>
          <w:sz w:val="28"/>
          <w:szCs w:val="28"/>
          <w:lang w:eastAsia="ru-RU"/>
        </w:rPr>
        <w:t>ского округа с отображением границ элементов планировочной</w:t>
      </w:r>
      <w:r>
        <w:rPr>
          <w:rFonts w:eastAsia="Times New Roman"/>
          <w:bCs/>
          <w:sz w:val="28"/>
          <w:szCs w:val="28"/>
          <w:lang w:eastAsia="ru-RU"/>
        </w:rPr>
        <w:t xml:space="preserve"> </w:t>
      </w:r>
      <w:r w:rsidRPr="00CC423E">
        <w:rPr>
          <w:rFonts w:eastAsia="Times New Roman"/>
          <w:bCs/>
          <w:sz w:val="28"/>
          <w:szCs w:val="28"/>
          <w:lang w:eastAsia="ru-RU"/>
        </w:rPr>
        <w:t>структуры;</w:t>
      </w:r>
    </w:p>
    <w:p w14:paraId="0E15B36F" w14:textId="30E0163F" w:rsidR="00CC423E" w:rsidRPr="00CC423E" w:rsidRDefault="00CC423E" w:rsidP="00CC423E">
      <w:pPr>
        <w:tabs>
          <w:tab w:val="left" w:pos="709"/>
        </w:tabs>
        <w:spacing w:line="300" w:lineRule="auto"/>
        <w:ind w:left="284" w:right="454" w:firstLine="284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- </w:t>
      </w:r>
      <w:r w:rsidRPr="00CC423E">
        <w:rPr>
          <w:rFonts w:eastAsia="Times New Roman"/>
          <w:sz w:val="28"/>
          <w:szCs w:val="28"/>
          <w:lang w:eastAsia="ru-RU"/>
        </w:rPr>
        <w:t>Схема организации движения транспорта (включая транспорт общего пользования) и пешеходов, отражающую местоположение объектов транспортной инфраструктуры и учитывающую существующие и пр</w:t>
      </w:r>
      <w:r w:rsidRPr="00CC423E">
        <w:rPr>
          <w:rFonts w:eastAsia="Times New Roman"/>
          <w:sz w:val="28"/>
          <w:szCs w:val="28"/>
          <w:lang w:eastAsia="ru-RU"/>
        </w:rPr>
        <w:t>о</w:t>
      </w:r>
      <w:r w:rsidRPr="00CC423E">
        <w:rPr>
          <w:rFonts w:eastAsia="Times New Roman"/>
          <w:sz w:val="28"/>
          <w:szCs w:val="28"/>
          <w:lang w:eastAsia="ru-RU"/>
        </w:rPr>
        <w:t>гнозные потребности в транспортном обеспечении на территории, а также схему организации улично-дорожной сети М 1:2000;</w:t>
      </w:r>
      <w:r w:rsidRPr="00CC423E">
        <w:rPr>
          <w:rFonts w:eastAsia="Times New Roman"/>
          <w:sz w:val="28"/>
          <w:szCs w:val="28"/>
          <w:lang w:eastAsia="ru-RU"/>
        </w:rPr>
        <w:tab/>
      </w:r>
    </w:p>
    <w:p w14:paraId="528C9861" w14:textId="77777777" w:rsidR="00CC423E" w:rsidRDefault="00CC423E" w:rsidP="00CC423E">
      <w:pPr>
        <w:tabs>
          <w:tab w:val="left" w:pos="709"/>
        </w:tabs>
        <w:spacing w:line="300" w:lineRule="auto"/>
        <w:ind w:left="284" w:right="454" w:firstLine="284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- </w:t>
      </w:r>
      <w:r w:rsidRPr="00CC423E">
        <w:rPr>
          <w:rFonts w:eastAsia="Times New Roman"/>
          <w:sz w:val="28"/>
          <w:szCs w:val="28"/>
          <w:lang w:eastAsia="ru-RU"/>
        </w:rPr>
        <w:t>Схема границ зон с особыми условиями использования территории;</w:t>
      </w:r>
      <w:r w:rsidRPr="00CC423E">
        <w:rPr>
          <w:rFonts w:eastAsia="Times New Roman"/>
          <w:sz w:val="28"/>
          <w:szCs w:val="28"/>
          <w:lang w:eastAsia="ru-RU"/>
        </w:rPr>
        <w:tab/>
      </w:r>
    </w:p>
    <w:p w14:paraId="3B1C4CA5" w14:textId="2AEFF4BC" w:rsidR="00CC423E" w:rsidRDefault="00CC423E" w:rsidP="00CC423E">
      <w:pPr>
        <w:tabs>
          <w:tab w:val="left" w:pos="709"/>
        </w:tabs>
        <w:spacing w:line="300" w:lineRule="auto"/>
        <w:ind w:left="284" w:right="454" w:firstLine="284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- </w:t>
      </w:r>
      <w:r w:rsidRPr="00CC423E">
        <w:rPr>
          <w:rFonts w:eastAsia="Times New Roman"/>
          <w:sz w:val="28"/>
          <w:szCs w:val="28"/>
          <w:lang w:eastAsia="ru-RU"/>
        </w:rPr>
        <w:t>Схема границ зон с особыми условиями использования территории;</w:t>
      </w:r>
      <w:r w:rsidRPr="00CC423E">
        <w:rPr>
          <w:rFonts w:eastAsia="Times New Roman"/>
          <w:sz w:val="28"/>
          <w:szCs w:val="28"/>
          <w:lang w:eastAsia="ru-RU"/>
        </w:rPr>
        <w:tab/>
      </w:r>
    </w:p>
    <w:p w14:paraId="17461BE5" w14:textId="20E7655F" w:rsidR="00CC423E" w:rsidRDefault="00CC423E" w:rsidP="00CC423E">
      <w:pPr>
        <w:tabs>
          <w:tab w:val="left" w:pos="709"/>
        </w:tabs>
        <w:spacing w:line="300" w:lineRule="auto"/>
        <w:ind w:left="284" w:right="454" w:firstLine="284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- </w:t>
      </w:r>
      <w:r w:rsidRPr="00CC423E">
        <w:rPr>
          <w:rFonts w:eastAsia="Times New Roman"/>
          <w:sz w:val="28"/>
          <w:szCs w:val="28"/>
          <w:lang w:eastAsia="ru-RU"/>
        </w:rPr>
        <w:t>Схема, отображающая местоположение существующих объектов кап</w:t>
      </w:r>
      <w:r w:rsidRPr="00CC423E">
        <w:rPr>
          <w:rFonts w:eastAsia="Times New Roman"/>
          <w:sz w:val="28"/>
          <w:szCs w:val="28"/>
          <w:lang w:eastAsia="ru-RU"/>
        </w:rPr>
        <w:t>и</w:t>
      </w:r>
      <w:r w:rsidRPr="00CC423E">
        <w:rPr>
          <w:rFonts w:eastAsia="Times New Roman"/>
          <w:sz w:val="28"/>
          <w:szCs w:val="28"/>
          <w:lang w:eastAsia="ru-RU"/>
        </w:rPr>
        <w:t>тального строительства, в том числе линейных объектов, объектов, подл</w:t>
      </w:r>
      <w:r w:rsidRPr="00CC423E">
        <w:rPr>
          <w:rFonts w:eastAsia="Times New Roman"/>
          <w:sz w:val="28"/>
          <w:szCs w:val="28"/>
          <w:lang w:eastAsia="ru-RU"/>
        </w:rPr>
        <w:t>е</w:t>
      </w:r>
      <w:r w:rsidRPr="00CC423E">
        <w:rPr>
          <w:rFonts w:eastAsia="Times New Roman"/>
          <w:sz w:val="28"/>
          <w:szCs w:val="28"/>
          <w:lang w:eastAsia="ru-RU"/>
        </w:rPr>
        <w:t>жащих сносу, объектов незавершенного строительства, а также проходы к водным объектам общего пользования и их береговым полосам М 1:2000</w:t>
      </w:r>
    </w:p>
    <w:p w14:paraId="3A8CEA09" w14:textId="77777777" w:rsidR="00CC423E" w:rsidRPr="00CC423E" w:rsidRDefault="00CC423E" w:rsidP="00CC423E">
      <w:pPr>
        <w:tabs>
          <w:tab w:val="left" w:pos="709"/>
        </w:tabs>
        <w:spacing w:line="300" w:lineRule="auto"/>
        <w:ind w:left="284" w:right="454" w:firstLine="284"/>
        <w:jc w:val="both"/>
        <w:rPr>
          <w:rFonts w:eastAsia="Times New Roman"/>
          <w:sz w:val="28"/>
          <w:szCs w:val="28"/>
          <w:lang w:eastAsia="ru-RU"/>
        </w:rPr>
      </w:pPr>
    </w:p>
    <w:p w14:paraId="0DC14F89" w14:textId="0C349C1B" w:rsidR="00D11521" w:rsidRDefault="00D11521" w:rsidP="00CC423E">
      <w:pPr>
        <w:tabs>
          <w:tab w:val="left" w:pos="709"/>
        </w:tabs>
        <w:spacing w:after="240" w:line="300" w:lineRule="auto"/>
        <w:ind w:left="284" w:right="454" w:firstLine="709"/>
        <w:jc w:val="center"/>
        <w:outlineLvl w:val="1"/>
        <w:rPr>
          <w:rFonts w:eastAsia="Times New Roman"/>
          <w:b/>
          <w:bCs/>
          <w:sz w:val="28"/>
          <w:szCs w:val="28"/>
          <w:lang w:eastAsia="ru-RU"/>
        </w:rPr>
      </w:pPr>
      <w:bookmarkStart w:id="45" w:name="_Toc132199997"/>
      <w:r>
        <w:rPr>
          <w:rFonts w:eastAsia="Times New Roman"/>
          <w:b/>
          <w:bCs/>
          <w:sz w:val="28"/>
          <w:szCs w:val="28"/>
          <w:lang w:eastAsia="ru-RU"/>
        </w:rPr>
        <w:t>Р</w:t>
      </w:r>
      <w:r w:rsidRPr="00D11521">
        <w:rPr>
          <w:rFonts w:eastAsia="Times New Roman"/>
          <w:b/>
          <w:bCs/>
          <w:sz w:val="28"/>
          <w:szCs w:val="28"/>
          <w:lang w:eastAsia="ru-RU"/>
        </w:rPr>
        <w:t>езультаты инженерных изысканий</w:t>
      </w:r>
      <w:bookmarkEnd w:id="44"/>
      <w:bookmarkEnd w:id="45"/>
    </w:p>
    <w:p w14:paraId="7C805F5B" w14:textId="00D396DB" w:rsidR="00CB7F01" w:rsidRPr="00CB7F01" w:rsidRDefault="00CC423E" w:rsidP="00CB7F01">
      <w:pPr>
        <w:tabs>
          <w:tab w:val="left" w:pos="709"/>
        </w:tabs>
        <w:spacing w:line="30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И</w:t>
      </w:r>
      <w:r w:rsidR="00CB7F01" w:rsidRPr="00CB7F01">
        <w:rPr>
          <w:rFonts w:eastAsia="Times New Roman"/>
          <w:sz w:val="28"/>
          <w:szCs w:val="28"/>
          <w:lang w:eastAsia="ru-RU"/>
        </w:rPr>
        <w:t>нженерны</w:t>
      </w:r>
      <w:r>
        <w:rPr>
          <w:rFonts w:eastAsia="Times New Roman"/>
          <w:sz w:val="28"/>
          <w:szCs w:val="28"/>
          <w:lang w:eastAsia="ru-RU"/>
        </w:rPr>
        <w:t>е</w:t>
      </w:r>
      <w:r w:rsidR="00CB7F01" w:rsidRPr="00CB7F01">
        <w:rPr>
          <w:rFonts w:eastAsia="Times New Roman"/>
          <w:sz w:val="28"/>
          <w:szCs w:val="28"/>
          <w:lang w:eastAsia="ru-RU"/>
        </w:rPr>
        <w:t xml:space="preserve"> изыскани</w:t>
      </w:r>
      <w:r>
        <w:rPr>
          <w:rFonts w:eastAsia="Times New Roman"/>
          <w:sz w:val="28"/>
          <w:szCs w:val="28"/>
          <w:lang w:eastAsia="ru-RU"/>
        </w:rPr>
        <w:t>я</w:t>
      </w:r>
      <w:r w:rsidR="00CB7F01" w:rsidRPr="00CB7F01">
        <w:rPr>
          <w:rFonts w:eastAsia="Times New Roman"/>
          <w:sz w:val="28"/>
          <w:szCs w:val="28"/>
          <w:lang w:eastAsia="ru-RU"/>
        </w:rPr>
        <w:t xml:space="preserve"> в рамках разработки проекта </w:t>
      </w:r>
      <w:r w:rsidRPr="00CB7F01">
        <w:rPr>
          <w:rFonts w:eastAsia="Times New Roman"/>
          <w:sz w:val="28"/>
          <w:szCs w:val="28"/>
          <w:lang w:eastAsia="ru-RU"/>
        </w:rPr>
        <w:t xml:space="preserve">планировки </w:t>
      </w:r>
      <w:r>
        <w:rPr>
          <w:rFonts w:eastAsia="Times New Roman"/>
          <w:sz w:val="28"/>
          <w:szCs w:val="28"/>
          <w:lang w:eastAsia="ru-RU"/>
        </w:rPr>
        <w:t xml:space="preserve">выполнены в полном объеме </w:t>
      </w:r>
      <w:r w:rsidR="00CB7F01" w:rsidRPr="00CB7F01">
        <w:rPr>
          <w:rFonts w:eastAsia="Times New Roman"/>
          <w:sz w:val="28"/>
          <w:szCs w:val="28"/>
          <w:lang w:eastAsia="ru-RU"/>
        </w:rPr>
        <w:t>предусм</w:t>
      </w:r>
      <w:r>
        <w:rPr>
          <w:rFonts w:eastAsia="Times New Roman"/>
          <w:sz w:val="28"/>
          <w:szCs w:val="28"/>
          <w:lang w:eastAsia="ru-RU"/>
        </w:rPr>
        <w:t>отренным</w:t>
      </w:r>
      <w:r w:rsidR="00CB7F01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>техническим заданием, выданным управлением по строительству, архитектуре и градостроител</w:t>
      </w:r>
      <w:r>
        <w:rPr>
          <w:rFonts w:eastAsia="Times New Roman"/>
          <w:sz w:val="28"/>
          <w:szCs w:val="28"/>
          <w:lang w:eastAsia="ru-RU"/>
        </w:rPr>
        <w:t>ь</w:t>
      </w:r>
      <w:r>
        <w:rPr>
          <w:rFonts w:eastAsia="Times New Roman"/>
          <w:sz w:val="28"/>
          <w:szCs w:val="28"/>
          <w:lang w:eastAsia="ru-RU"/>
        </w:rPr>
        <w:t>ству и выпущены отдельным отчетом</w:t>
      </w:r>
      <w:r w:rsidR="00CB7F01" w:rsidRPr="00CB7F01">
        <w:rPr>
          <w:rFonts w:eastAsia="Times New Roman"/>
          <w:sz w:val="28"/>
          <w:szCs w:val="28"/>
          <w:lang w:eastAsia="ru-RU"/>
        </w:rPr>
        <w:t>.</w:t>
      </w:r>
    </w:p>
    <w:p w14:paraId="4E919677" w14:textId="7B1E4DC7" w:rsidR="00CA05B1" w:rsidRDefault="00CB7F01" w:rsidP="00CB7F01">
      <w:pPr>
        <w:tabs>
          <w:tab w:val="left" w:pos="709"/>
        </w:tabs>
        <w:spacing w:line="30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CB7F01">
        <w:rPr>
          <w:rFonts w:eastAsia="Times New Roman"/>
          <w:sz w:val="28"/>
          <w:szCs w:val="28"/>
          <w:lang w:eastAsia="ru-RU"/>
        </w:rPr>
        <w:t xml:space="preserve">Инженерно-геологические изыскания </w:t>
      </w:r>
      <w:r w:rsidR="00CC423E">
        <w:rPr>
          <w:rFonts w:eastAsia="Times New Roman"/>
          <w:sz w:val="28"/>
          <w:szCs w:val="28"/>
          <w:lang w:eastAsia="ru-RU"/>
        </w:rPr>
        <w:t>выполняются</w:t>
      </w:r>
      <w:r w:rsidRPr="00CB7F01">
        <w:rPr>
          <w:rFonts w:eastAsia="Times New Roman"/>
          <w:sz w:val="28"/>
          <w:szCs w:val="28"/>
          <w:lang w:eastAsia="ru-RU"/>
        </w:rPr>
        <w:t xml:space="preserve"> на стадии </w:t>
      </w:r>
      <w:r w:rsidR="00CC423E">
        <w:rPr>
          <w:rFonts w:eastAsia="Times New Roman"/>
          <w:sz w:val="28"/>
          <w:szCs w:val="28"/>
          <w:lang w:eastAsia="ru-RU"/>
        </w:rPr>
        <w:t>разр</w:t>
      </w:r>
      <w:r w:rsidR="00CC423E">
        <w:rPr>
          <w:rFonts w:eastAsia="Times New Roman"/>
          <w:sz w:val="28"/>
          <w:szCs w:val="28"/>
          <w:lang w:eastAsia="ru-RU"/>
        </w:rPr>
        <w:t>а</w:t>
      </w:r>
      <w:r w:rsidR="00CC423E">
        <w:rPr>
          <w:rFonts w:eastAsia="Times New Roman"/>
          <w:sz w:val="28"/>
          <w:szCs w:val="28"/>
          <w:lang w:eastAsia="ru-RU"/>
        </w:rPr>
        <w:t xml:space="preserve">ботки </w:t>
      </w:r>
      <w:r w:rsidRPr="00CB7F01">
        <w:rPr>
          <w:rFonts w:eastAsia="Times New Roman"/>
          <w:sz w:val="28"/>
          <w:szCs w:val="28"/>
          <w:lang w:eastAsia="ru-RU"/>
        </w:rPr>
        <w:t>проектной документации</w:t>
      </w:r>
      <w:r w:rsidR="00CC423E">
        <w:rPr>
          <w:rFonts w:eastAsia="Times New Roman"/>
          <w:sz w:val="28"/>
          <w:szCs w:val="28"/>
          <w:lang w:eastAsia="ru-RU"/>
        </w:rPr>
        <w:t xml:space="preserve"> для</w:t>
      </w:r>
      <w:r w:rsidRPr="00CB7F01">
        <w:rPr>
          <w:rFonts w:eastAsia="Times New Roman"/>
          <w:sz w:val="28"/>
          <w:szCs w:val="28"/>
          <w:lang w:eastAsia="ru-RU"/>
        </w:rPr>
        <w:t xml:space="preserve"> конкретного объекта капитального строительства.</w:t>
      </w:r>
    </w:p>
    <w:p w14:paraId="692D66B8" w14:textId="1F247646" w:rsidR="00C57989" w:rsidRPr="00C57989" w:rsidRDefault="00CC423E" w:rsidP="00C57989">
      <w:pPr>
        <w:tabs>
          <w:tab w:val="left" w:pos="709"/>
        </w:tabs>
        <w:spacing w:line="300" w:lineRule="auto"/>
        <w:ind w:left="284" w:right="454" w:firstLine="709"/>
        <w:jc w:val="both"/>
        <w:rPr>
          <w:b/>
          <w:bCs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 На образуемых земельных участках уклоны территории не прев</w:t>
      </w:r>
      <w:r>
        <w:rPr>
          <w:rFonts w:eastAsia="Times New Roman"/>
          <w:sz w:val="28"/>
          <w:szCs w:val="28"/>
          <w:lang w:eastAsia="ru-RU"/>
        </w:rPr>
        <w:t>ы</w:t>
      </w:r>
      <w:r>
        <w:rPr>
          <w:rFonts w:eastAsia="Times New Roman"/>
          <w:sz w:val="28"/>
          <w:szCs w:val="28"/>
          <w:lang w:eastAsia="ru-RU"/>
        </w:rPr>
        <w:t>шают 4% и н</w:t>
      </w:r>
      <w:r w:rsidR="00E6415E">
        <w:rPr>
          <w:rFonts w:eastAsia="Times New Roman"/>
          <w:sz w:val="28"/>
          <w:szCs w:val="28"/>
          <w:lang w:eastAsia="ru-RU"/>
        </w:rPr>
        <w:t xml:space="preserve">еобходимость </w:t>
      </w:r>
      <w:r>
        <w:rPr>
          <w:rFonts w:eastAsia="Times New Roman"/>
          <w:sz w:val="28"/>
          <w:szCs w:val="28"/>
          <w:lang w:eastAsia="ru-RU"/>
        </w:rPr>
        <w:t>предусматривать в проекте планировки разр</w:t>
      </w:r>
      <w:r>
        <w:rPr>
          <w:rFonts w:eastAsia="Times New Roman"/>
          <w:sz w:val="28"/>
          <w:szCs w:val="28"/>
          <w:lang w:eastAsia="ru-RU"/>
        </w:rPr>
        <w:t>а</w:t>
      </w:r>
      <w:r>
        <w:rPr>
          <w:rFonts w:eastAsia="Times New Roman"/>
          <w:sz w:val="28"/>
          <w:szCs w:val="28"/>
          <w:lang w:eastAsia="ru-RU"/>
        </w:rPr>
        <w:t xml:space="preserve">ботку </w:t>
      </w:r>
      <w:r w:rsidR="00E6415E">
        <w:rPr>
          <w:rFonts w:eastAsia="Times New Roman"/>
          <w:sz w:val="28"/>
          <w:szCs w:val="28"/>
          <w:lang w:eastAsia="ru-RU"/>
        </w:rPr>
        <w:t>схемы вертикальной планировки, инженерной подготовки и инж</w:t>
      </w:r>
      <w:r w:rsidR="00E6415E">
        <w:rPr>
          <w:rFonts w:eastAsia="Times New Roman"/>
          <w:sz w:val="28"/>
          <w:szCs w:val="28"/>
          <w:lang w:eastAsia="ru-RU"/>
        </w:rPr>
        <w:t>е</w:t>
      </w:r>
      <w:r w:rsidR="00E6415E">
        <w:rPr>
          <w:rFonts w:eastAsia="Times New Roman"/>
          <w:sz w:val="28"/>
          <w:szCs w:val="28"/>
          <w:lang w:eastAsia="ru-RU"/>
        </w:rPr>
        <w:t>нерной защиты территории</w:t>
      </w:r>
      <w:r w:rsidR="0067596D">
        <w:rPr>
          <w:rFonts w:eastAsia="Times New Roman"/>
          <w:sz w:val="28"/>
          <w:szCs w:val="28"/>
          <w:lang w:eastAsia="ru-RU"/>
        </w:rPr>
        <w:t xml:space="preserve"> не требуется, </w:t>
      </w:r>
      <w:r>
        <w:rPr>
          <w:rFonts w:eastAsia="Times New Roman"/>
          <w:sz w:val="28"/>
          <w:szCs w:val="28"/>
          <w:lang w:eastAsia="ru-RU"/>
        </w:rPr>
        <w:t>в соответствии</w:t>
      </w:r>
      <w:r w:rsidR="00700923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 xml:space="preserve">с </w:t>
      </w:r>
      <w:r w:rsidR="00700923">
        <w:rPr>
          <w:rFonts w:eastAsia="Times New Roman"/>
          <w:sz w:val="28"/>
          <w:szCs w:val="28"/>
          <w:lang w:eastAsia="ru-RU"/>
        </w:rPr>
        <w:t>пункт</w:t>
      </w:r>
      <w:r>
        <w:rPr>
          <w:rFonts w:eastAsia="Times New Roman"/>
          <w:sz w:val="28"/>
          <w:szCs w:val="28"/>
          <w:lang w:eastAsia="ru-RU"/>
        </w:rPr>
        <w:t>ом</w:t>
      </w:r>
      <w:r w:rsidR="00700923">
        <w:rPr>
          <w:rFonts w:eastAsia="Times New Roman"/>
          <w:sz w:val="28"/>
          <w:szCs w:val="28"/>
          <w:lang w:eastAsia="ru-RU"/>
        </w:rPr>
        <w:t xml:space="preserve"> 1.а.</w:t>
      </w:r>
      <w:r w:rsidR="00C57989">
        <w:rPr>
          <w:rFonts w:eastAsia="Times New Roman"/>
          <w:sz w:val="28"/>
          <w:szCs w:val="28"/>
          <w:lang w:eastAsia="ru-RU"/>
        </w:rPr>
        <w:t xml:space="preserve"> </w:t>
      </w:r>
      <w:bookmarkStart w:id="46" w:name="_Hlk131425633"/>
      <w:r w:rsidR="00C57989" w:rsidRPr="00C57989">
        <w:rPr>
          <w:sz w:val="28"/>
          <w:szCs w:val="28"/>
          <w:lang w:eastAsia="ru-RU"/>
        </w:rPr>
        <w:t>Приказ</w:t>
      </w:r>
      <w:r>
        <w:rPr>
          <w:sz w:val="28"/>
          <w:szCs w:val="28"/>
          <w:lang w:eastAsia="ru-RU"/>
        </w:rPr>
        <w:t>а</w:t>
      </w:r>
      <w:r w:rsidR="00C57989" w:rsidRPr="00C57989">
        <w:rPr>
          <w:sz w:val="28"/>
          <w:szCs w:val="28"/>
          <w:lang w:eastAsia="ru-RU"/>
        </w:rPr>
        <w:t xml:space="preserve"> Министерства строительства и жилищно-коммунального хозя</w:t>
      </w:r>
      <w:r w:rsidR="00C57989" w:rsidRPr="00C57989">
        <w:rPr>
          <w:sz w:val="28"/>
          <w:szCs w:val="28"/>
          <w:lang w:eastAsia="ru-RU"/>
        </w:rPr>
        <w:t>й</w:t>
      </w:r>
      <w:r w:rsidR="00C57989" w:rsidRPr="00C57989">
        <w:rPr>
          <w:sz w:val="28"/>
          <w:szCs w:val="28"/>
          <w:lang w:eastAsia="ru-RU"/>
        </w:rPr>
        <w:t>ства РФ от 25 апреля 2017 г. N 740/пр.</w:t>
      </w:r>
    </w:p>
    <w:bookmarkEnd w:id="46"/>
    <w:p w14:paraId="4089430D" w14:textId="77777777" w:rsidR="00CB7F01" w:rsidRDefault="00CB7F01" w:rsidP="0067596D">
      <w:pPr>
        <w:tabs>
          <w:tab w:val="left" w:pos="709"/>
        </w:tabs>
        <w:spacing w:line="300" w:lineRule="auto"/>
        <w:ind w:right="454"/>
        <w:jc w:val="both"/>
        <w:rPr>
          <w:rFonts w:eastAsia="Times New Roman"/>
          <w:sz w:val="28"/>
          <w:szCs w:val="28"/>
          <w:lang w:eastAsia="ru-RU"/>
        </w:rPr>
      </w:pPr>
    </w:p>
    <w:p w14:paraId="724AFDB4" w14:textId="77777777" w:rsidR="001215FF" w:rsidRDefault="001215FF" w:rsidP="0067596D">
      <w:pPr>
        <w:tabs>
          <w:tab w:val="left" w:pos="709"/>
        </w:tabs>
        <w:spacing w:line="300" w:lineRule="auto"/>
        <w:ind w:right="454"/>
        <w:jc w:val="both"/>
        <w:rPr>
          <w:rFonts w:eastAsia="Times New Roman"/>
          <w:sz w:val="28"/>
          <w:szCs w:val="28"/>
          <w:lang w:eastAsia="ru-RU"/>
        </w:rPr>
      </w:pPr>
    </w:p>
    <w:p w14:paraId="1EBBCF64" w14:textId="77777777" w:rsidR="001215FF" w:rsidRPr="00CB7F01" w:rsidRDefault="001215FF" w:rsidP="0067596D">
      <w:pPr>
        <w:tabs>
          <w:tab w:val="left" w:pos="709"/>
        </w:tabs>
        <w:spacing w:line="300" w:lineRule="auto"/>
        <w:ind w:right="454"/>
        <w:jc w:val="both"/>
        <w:rPr>
          <w:rFonts w:eastAsia="Times New Roman"/>
          <w:sz w:val="28"/>
          <w:szCs w:val="28"/>
          <w:lang w:eastAsia="ru-RU"/>
        </w:rPr>
      </w:pPr>
    </w:p>
    <w:p w14:paraId="0D4AEC78" w14:textId="039100B1" w:rsidR="001128C6" w:rsidRDefault="006E005F" w:rsidP="00E42EFA">
      <w:pPr>
        <w:tabs>
          <w:tab w:val="left" w:pos="709"/>
        </w:tabs>
        <w:spacing w:after="240" w:line="240" w:lineRule="auto"/>
        <w:ind w:left="284" w:right="454" w:firstLine="709"/>
        <w:jc w:val="both"/>
        <w:outlineLvl w:val="1"/>
        <w:rPr>
          <w:rFonts w:eastAsia="Times New Roman"/>
          <w:b/>
          <w:bCs/>
          <w:sz w:val="28"/>
          <w:szCs w:val="28"/>
          <w:lang w:eastAsia="ru-RU"/>
        </w:rPr>
      </w:pPr>
      <w:bookmarkStart w:id="47" w:name="_Toc132199998"/>
      <w:r>
        <w:rPr>
          <w:rFonts w:eastAsia="Times New Roman"/>
          <w:b/>
          <w:bCs/>
          <w:sz w:val="28"/>
          <w:szCs w:val="28"/>
          <w:lang w:eastAsia="ru-RU"/>
        </w:rPr>
        <w:lastRenderedPageBreak/>
        <w:t>О</w:t>
      </w:r>
      <w:r w:rsidRPr="006E005F">
        <w:rPr>
          <w:rFonts w:eastAsia="Times New Roman"/>
          <w:b/>
          <w:bCs/>
          <w:sz w:val="28"/>
          <w:szCs w:val="28"/>
          <w:lang w:eastAsia="ru-RU"/>
        </w:rPr>
        <w:t xml:space="preserve">боснование </w:t>
      </w:r>
      <w:proofErr w:type="gramStart"/>
      <w:r w:rsidRPr="006E005F">
        <w:rPr>
          <w:rFonts w:eastAsia="Times New Roman"/>
          <w:b/>
          <w:bCs/>
          <w:sz w:val="28"/>
          <w:szCs w:val="28"/>
          <w:lang w:eastAsia="ru-RU"/>
        </w:rPr>
        <w:t>определения границ зон планируемого размещения объектов капитального строительства</w:t>
      </w:r>
      <w:proofErr w:type="gramEnd"/>
      <w:r>
        <w:rPr>
          <w:rFonts w:eastAsia="Times New Roman"/>
          <w:b/>
          <w:bCs/>
          <w:sz w:val="28"/>
          <w:szCs w:val="28"/>
          <w:lang w:eastAsia="ru-RU"/>
        </w:rPr>
        <w:t>.</w:t>
      </w:r>
      <w:bookmarkEnd w:id="47"/>
    </w:p>
    <w:p w14:paraId="3A0B619A" w14:textId="71CB796A" w:rsidR="00E6433B" w:rsidRDefault="00CC423E" w:rsidP="00963A7F">
      <w:pPr>
        <w:tabs>
          <w:tab w:val="left" w:pos="709"/>
        </w:tabs>
        <w:spacing w:after="240"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Границы зон планируемого размещения объектов капитального строительства обусловлены сложившиеся застройкой и наличием террит</w:t>
      </w:r>
      <w:r>
        <w:rPr>
          <w:rFonts w:eastAsia="Times New Roman"/>
          <w:sz w:val="28"/>
          <w:szCs w:val="28"/>
          <w:lang w:eastAsia="ru-RU"/>
        </w:rPr>
        <w:t>о</w:t>
      </w:r>
      <w:r>
        <w:rPr>
          <w:rFonts w:eastAsia="Times New Roman"/>
          <w:sz w:val="28"/>
          <w:szCs w:val="28"/>
          <w:lang w:eastAsia="ru-RU"/>
        </w:rPr>
        <w:t>рии, свободных от прав третьих лиц, существующих строений и сооруж</w:t>
      </w:r>
      <w:r>
        <w:rPr>
          <w:rFonts w:eastAsia="Times New Roman"/>
          <w:sz w:val="28"/>
          <w:szCs w:val="28"/>
          <w:lang w:eastAsia="ru-RU"/>
        </w:rPr>
        <w:t>е</w:t>
      </w:r>
      <w:r>
        <w:rPr>
          <w:rFonts w:eastAsia="Times New Roman"/>
          <w:sz w:val="28"/>
          <w:szCs w:val="28"/>
          <w:lang w:eastAsia="ru-RU"/>
        </w:rPr>
        <w:t xml:space="preserve">ний. </w:t>
      </w:r>
    </w:p>
    <w:p w14:paraId="70301408" w14:textId="24FB46F3" w:rsidR="006E005F" w:rsidRDefault="006E005F" w:rsidP="00963A7F">
      <w:pPr>
        <w:tabs>
          <w:tab w:val="left" w:pos="709"/>
        </w:tabs>
        <w:spacing w:after="240"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6E005F">
        <w:rPr>
          <w:rFonts w:eastAsia="Times New Roman"/>
          <w:sz w:val="28"/>
          <w:szCs w:val="28"/>
          <w:lang w:eastAsia="ru-RU"/>
        </w:rPr>
        <w:t xml:space="preserve">Информация по </w:t>
      </w:r>
      <w:r w:rsidR="00CC423E">
        <w:rPr>
          <w:rFonts w:eastAsia="Times New Roman"/>
          <w:sz w:val="28"/>
          <w:szCs w:val="28"/>
          <w:lang w:eastAsia="ru-RU"/>
        </w:rPr>
        <w:t xml:space="preserve">существующим </w:t>
      </w:r>
      <w:r w:rsidR="00645F0F">
        <w:rPr>
          <w:rFonts w:eastAsia="Times New Roman"/>
          <w:sz w:val="28"/>
          <w:szCs w:val="28"/>
          <w:lang w:eastAsia="ru-RU"/>
        </w:rPr>
        <w:t xml:space="preserve">объектам </w:t>
      </w:r>
      <w:r w:rsidRPr="006E005F">
        <w:rPr>
          <w:rFonts w:eastAsia="Times New Roman"/>
          <w:sz w:val="28"/>
          <w:szCs w:val="28"/>
          <w:lang w:eastAsia="ru-RU"/>
        </w:rPr>
        <w:t>капитально</w:t>
      </w:r>
      <w:r w:rsidR="00E6433B">
        <w:rPr>
          <w:rFonts w:eastAsia="Times New Roman"/>
          <w:sz w:val="28"/>
          <w:szCs w:val="28"/>
          <w:lang w:eastAsia="ru-RU"/>
        </w:rPr>
        <w:t>го</w:t>
      </w:r>
      <w:r w:rsidRPr="006E005F">
        <w:rPr>
          <w:rFonts w:eastAsia="Times New Roman"/>
          <w:sz w:val="28"/>
          <w:szCs w:val="28"/>
          <w:lang w:eastAsia="ru-RU"/>
        </w:rPr>
        <w:t xml:space="preserve"> строител</w:t>
      </w:r>
      <w:r w:rsidRPr="006E005F">
        <w:rPr>
          <w:rFonts w:eastAsia="Times New Roman"/>
          <w:sz w:val="28"/>
          <w:szCs w:val="28"/>
          <w:lang w:eastAsia="ru-RU"/>
        </w:rPr>
        <w:t>ь</w:t>
      </w:r>
      <w:r w:rsidRPr="006E005F">
        <w:rPr>
          <w:rFonts w:eastAsia="Times New Roman"/>
          <w:sz w:val="28"/>
          <w:szCs w:val="28"/>
          <w:lang w:eastAsia="ru-RU"/>
        </w:rPr>
        <w:t>ств</w:t>
      </w:r>
      <w:r w:rsidR="00E6433B">
        <w:rPr>
          <w:rFonts w:eastAsia="Times New Roman"/>
          <w:sz w:val="28"/>
          <w:szCs w:val="28"/>
          <w:lang w:eastAsia="ru-RU"/>
        </w:rPr>
        <w:t>а</w:t>
      </w:r>
      <w:r w:rsidRPr="006E005F">
        <w:rPr>
          <w:rFonts w:eastAsia="Times New Roman"/>
          <w:sz w:val="28"/>
          <w:szCs w:val="28"/>
          <w:lang w:eastAsia="ru-RU"/>
        </w:rPr>
        <w:t xml:space="preserve"> был</w:t>
      </w:r>
      <w:r w:rsidR="00CB7F01">
        <w:rPr>
          <w:rFonts w:eastAsia="Times New Roman"/>
          <w:sz w:val="28"/>
          <w:szCs w:val="28"/>
          <w:lang w:eastAsia="ru-RU"/>
        </w:rPr>
        <w:t>а</w:t>
      </w:r>
      <w:r w:rsidRPr="006E005F">
        <w:rPr>
          <w:rFonts w:eastAsia="Times New Roman"/>
          <w:sz w:val="28"/>
          <w:szCs w:val="28"/>
          <w:lang w:eastAsia="ru-RU"/>
        </w:rPr>
        <w:t xml:space="preserve"> предоставлена заказчик</w:t>
      </w:r>
      <w:r w:rsidR="00E6433B">
        <w:rPr>
          <w:rFonts w:eastAsia="Times New Roman"/>
          <w:sz w:val="28"/>
          <w:szCs w:val="28"/>
          <w:lang w:eastAsia="ru-RU"/>
        </w:rPr>
        <w:t>ом</w:t>
      </w:r>
      <w:r w:rsidR="00CC423E">
        <w:rPr>
          <w:rFonts w:eastAsia="Times New Roman"/>
          <w:sz w:val="28"/>
          <w:szCs w:val="28"/>
          <w:lang w:eastAsia="ru-RU"/>
        </w:rPr>
        <w:t>.</w:t>
      </w:r>
    </w:p>
    <w:p w14:paraId="034CD35F" w14:textId="5ADE1B77" w:rsidR="00CC423E" w:rsidRPr="00CC423E" w:rsidRDefault="00CC423E" w:rsidP="00CC423E">
      <w:pPr>
        <w:tabs>
          <w:tab w:val="left" w:pos="709"/>
        </w:tabs>
        <w:spacing w:after="240" w:line="240" w:lineRule="auto"/>
        <w:ind w:left="284" w:right="454" w:firstLine="709"/>
        <w:jc w:val="center"/>
        <w:rPr>
          <w:rFonts w:eastAsia="Times New Roman"/>
          <w:szCs w:val="24"/>
          <w:lang w:eastAsia="ru-RU"/>
        </w:rPr>
      </w:pPr>
      <w:r w:rsidRPr="00CC423E">
        <w:rPr>
          <w:rFonts w:eastAsia="Times New Roman"/>
          <w:szCs w:val="24"/>
          <w:lang w:eastAsia="ru-RU"/>
        </w:rPr>
        <w:t>Перечень существующих объектов капитального строительства</w:t>
      </w:r>
    </w:p>
    <w:p w14:paraId="7F7D71A3" w14:textId="3ED1840B" w:rsidR="006E005F" w:rsidRDefault="006E005F" w:rsidP="00CC423E">
      <w:pPr>
        <w:tabs>
          <w:tab w:val="left" w:pos="709"/>
        </w:tabs>
        <w:spacing w:line="240" w:lineRule="auto"/>
        <w:ind w:left="284" w:right="454" w:firstLine="709"/>
        <w:jc w:val="center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noProof/>
          <w:sz w:val="28"/>
          <w:szCs w:val="28"/>
          <w:lang w:eastAsia="ru-RU"/>
        </w:rPr>
        <w:drawing>
          <wp:inline distT="0" distB="0" distL="0" distR="0" wp14:anchorId="081C4BA9" wp14:editId="408F43FF">
            <wp:extent cx="4810125" cy="3095625"/>
            <wp:effectExtent l="0" t="0" r="9525" b="9525"/>
            <wp:docPr id="761" name="Рисунок 761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" name="Рисунок 761" descr="Изображение выглядит как стол&#10;&#10;Автоматически созданное описание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0" t="3592" r="3328" b="11258"/>
                    <a:stretch/>
                  </pic:blipFill>
                  <pic:spPr bwMode="auto">
                    <a:xfrm>
                      <a:off x="0" y="0"/>
                      <a:ext cx="4813146" cy="30975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EC643F" w14:textId="77777777" w:rsidR="003C3AC4" w:rsidRDefault="003C3AC4" w:rsidP="003C3AC4">
      <w:pPr>
        <w:tabs>
          <w:tab w:val="left" w:pos="709"/>
        </w:tabs>
        <w:spacing w:line="240" w:lineRule="auto"/>
        <w:ind w:left="284" w:right="454" w:firstLine="709"/>
        <w:jc w:val="center"/>
        <w:rPr>
          <w:rFonts w:eastAsia="Times New Roman"/>
          <w:sz w:val="28"/>
          <w:szCs w:val="28"/>
          <w:lang w:eastAsia="ru-RU"/>
        </w:rPr>
      </w:pPr>
    </w:p>
    <w:p w14:paraId="5875BC27" w14:textId="5BD66A6B" w:rsidR="003C3AC4" w:rsidRPr="003C3AC4" w:rsidRDefault="003C3AC4" w:rsidP="003C3AC4">
      <w:pPr>
        <w:tabs>
          <w:tab w:val="left" w:pos="709"/>
        </w:tabs>
        <w:spacing w:line="240" w:lineRule="auto"/>
        <w:ind w:left="284" w:right="454" w:firstLine="709"/>
        <w:jc w:val="both"/>
        <w:outlineLvl w:val="1"/>
        <w:rPr>
          <w:rFonts w:eastAsia="Times New Roman"/>
          <w:b/>
          <w:bCs/>
          <w:sz w:val="28"/>
          <w:szCs w:val="28"/>
          <w:lang w:eastAsia="ru-RU"/>
        </w:rPr>
      </w:pPr>
      <w:bookmarkStart w:id="48" w:name="_Toc132199999"/>
      <w:r w:rsidRPr="003C3AC4">
        <w:rPr>
          <w:rFonts w:eastAsia="Times New Roman"/>
          <w:b/>
          <w:bCs/>
          <w:sz w:val="28"/>
          <w:szCs w:val="28"/>
          <w:lang w:eastAsia="ru-RU"/>
        </w:rPr>
        <w:t>Схема границ территорий объектов культурного наследия.</w:t>
      </w:r>
      <w:bookmarkEnd w:id="48"/>
    </w:p>
    <w:p w14:paraId="71E00EB7" w14:textId="3A2295EB" w:rsidR="003C3AC4" w:rsidRDefault="001B419C" w:rsidP="003C3AC4">
      <w:pPr>
        <w:tabs>
          <w:tab w:val="left" w:pos="709"/>
        </w:tabs>
        <w:spacing w:line="240" w:lineRule="auto"/>
        <w:ind w:left="284" w:right="454" w:firstLine="709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В соответствии</w:t>
      </w:r>
      <w:r w:rsidR="003C3AC4">
        <w:rPr>
          <w:rFonts w:eastAsia="Times New Roman"/>
          <w:sz w:val="28"/>
          <w:szCs w:val="28"/>
          <w:lang w:eastAsia="ru-RU"/>
        </w:rPr>
        <w:t xml:space="preserve"> </w:t>
      </w:r>
      <w:r w:rsidR="00B23F2E" w:rsidRPr="00B23F2E">
        <w:rPr>
          <w:rFonts w:eastAsia="Times New Roman"/>
          <w:sz w:val="28"/>
          <w:szCs w:val="28"/>
          <w:lang w:eastAsia="ru-RU"/>
        </w:rPr>
        <w:t xml:space="preserve">с </w:t>
      </w:r>
      <w:r>
        <w:rPr>
          <w:rFonts w:eastAsia="Times New Roman"/>
          <w:sz w:val="28"/>
          <w:szCs w:val="28"/>
          <w:lang w:eastAsia="ru-RU"/>
        </w:rPr>
        <w:t>П</w:t>
      </w:r>
      <w:r w:rsidR="00B23F2E" w:rsidRPr="00B23F2E">
        <w:rPr>
          <w:rFonts w:eastAsia="Times New Roman"/>
          <w:sz w:val="28"/>
          <w:szCs w:val="28"/>
          <w:lang w:eastAsia="ru-RU"/>
        </w:rPr>
        <w:t>равил</w:t>
      </w:r>
      <w:r>
        <w:rPr>
          <w:rFonts w:eastAsia="Times New Roman"/>
          <w:sz w:val="28"/>
          <w:szCs w:val="28"/>
          <w:lang w:eastAsia="ru-RU"/>
        </w:rPr>
        <w:t>а</w:t>
      </w:r>
      <w:r w:rsidR="00B23F2E" w:rsidRPr="00B23F2E">
        <w:rPr>
          <w:rFonts w:eastAsia="Times New Roman"/>
          <w:sz w:val="28"/>
          <w:szCs w:val="28"/>
          <w:lang w:eastAsia="ru-RU"/>
        </w:rPr>
        <w:t>м</w:t>
      </w:r>
      <w:r>
        <w:rPr>
          <w:rFonts w:eastAsia="Times New Roman"/>
          <w:sz w:val="28"/>
          <w:szCs w:val="28"/>
          <w:lang w:eastAsia="ru-RU"/>
        </w:rPr>
        <w:t>и</w:t>
      </w:r>
      <w:r w:rsidR="00B23F2E" w:rsidRPr="00B23F2E">
        <w:rPr>
          <w:rFonts w:eastAsia="Times New Roman"/>
          <w:sz w:val="28"/>
          <w:szCs w:val="28"/>
          <w:lang w:eastAsia="ru-RU"/>
        </w:rPr>
        <w:t xml:space="preserve"> землепользования и застройки (ПЗЗ) </w:t>
      </w:r>
      <w:r>
        <w:rPr>
          <w:rFonts w:eastAsia="Times New Roman"/>
          <w:sz w:val="28"/>
          <w:szCs w:val="28"/>
          <w:lang w:eastAsia="ru-RU"/>
        </w:rPr>
        <w:t>город</w:t>
      </w:r>
      <w:r w:rsidR="00A21E44">
        <w:rPr>
          <w:rFonts w:eastAsia="Times New Roman"/>
          <w:sz w:val="28"/>
          <w:szCs w:val="28"/>
          <w:lang w:eastAsia="ru-RU"/>
        </w:rPr>
        <w:t>а</w:t>
      </w:r>
      <w:r>
        <w:rPr>
          <w:rFonts w:eastAsia="Times New Roman"/>
          <w:sz w:val="28"/>
          <w:szCs w:val="28"/>
          <w:lang w:eastAsia="ru-RU"/>
        </w:rPr>
        <w:t xml:space="preserve"> Астрахани </w:t>
      </w:r>
      <w:r w:rsidR="003C3AC4">
        <w:rPr>
          <w:rFonts w:eastAsia="Times New Roman"/>
          <w:sz w:val="28"/>
          <w:szCs w:val="28"/>
          <w:lang w:eastAsia="ru-RU"/>
        </w:rPr>
        <w:t xml:space="preserve">на данной территории </w:t>
      </w:r>
      <w:r w:rsidR="00EA1B7E">
        <w:rPr>
          <w:rFonts w:eastAsia="Times New Roman"/>
          <w:sz w:val="28"/>
          <w:szCs w:val="28"/>
          <w:lang w:eastAsia="ru-RU"/>
        </w:rPr>
        <w:t xml:space="preserve">объекты культурного наследия </w:t>
      </w:r>
      <w:r w:rsidR="003C3AC4">
        <w:rPr>
          <w:rFonts w:eastAsia="Times New Roman"/>
          <w:sz w:val="28"/>
          <w:szCs w:val="28"/>
          <w:lang w:eastAsia="ru-RU"/>
        </w:rPr>
        <w:t>отсутствует.</w:t>
      </w:r>
    </w:p>
    <w:p w14:paraId="205146F8" w14:textId="5F32CCFC" w:rsidR="001128C6" w:rsidRPr="0047633A" w:rsidRDefault="00C8041C" w:rsidP="00B42026">
      <w:pPr>
        <w:tabs>
          <w:tab w:val="left" w:pos="709"/>
        </w:tabs>
        <w:spacing w:before="240" w:after="120" w:line="240" w:lineRule="auto"/>
        <w:ind w:left="284" w:right="454" w:firstLine="709"/>
        <w:jc w:val="both"/>
        <w:outlineLvl w:val="1"/>
        <w:rPr>
          <w:rFonts w:eastAsia="Times New Roman"/>
          <w:b/>
          <w:bCs/>
          <w:sz w:val="28"/>
          <w:szCs w:val="28"/>
          <w:lang w:eastAsia="ru-RU"/>
        </w:rPr>
      </w:pPr>
      <w:bookmarkStart w:id="49" w:name="_Toc132200000"/>
      <w:proofErr w:type="gramStart"/>
      <w:r>
        <w:rPr>
          <w:rFonts w:eastAsia="Times New Roman"/>
          <w:b/>
          <w:bCs/>
          <w:sz w:val="28"/>
          <w:szCs w:val="28"/>
          <w:lang w:eastAsia="ru-RU"/>
        </w:rPr>
        <w:t>О</w:t>
      </w:r>
      <w:r w:rsidR="00F10FB8" w:rsidRPr="00F10FB8">
        <w:rPr>
          <w:rFonts w:eastAsia="Times New Roman"/>
          <w:b/>
          <w:bCs/>
          <w:sz w:val="28"/>
          <w:szCs w:val="28"/>
          <w:lang w:eastAsia="ru-RU"/>
        </w:rPr>
        <w:t>боснование соответствия планируемых параметров, местоп</w:t>
      </w:r>
      <w:r w:rsidR="00F10FB8" w:rsidRPr="00F10FB8">
        <w:rPr>
          <w:rFonts w:eastAsia="Times New Roman"/>
          <w:b/>
          <w:bCs/>
          <w:sz w:val="28"/>
          <w:szCs w:val="28"/>
          <w:lang w:eastAsia="ru-RU"/>
        </w:rPr>
        <w:t>о</w:t>
      </w:r>
      <w:r w:rsidR="00F10FB8" w:rsidRPr="00F10FB8">
        <w:rPr>
          <w:rFonts w:eastAsia="Times New Roman"/>
          <w:b/>
          <w:bCs/>
          <w:sz w:val="28"/>
          <w:szCs w:val="28"/>
          <w:lang w:eastAsia="ru-RU"/>
        </w:rPr>
        <w:t>ложения и назначения объектов регионального значения, объектов местного значения нормативам градостроительного проектирования и требованиям градостроительных регламентов, а также примен</w:t>
      </w:r>
      <w:r w:rsidR="00F10FB8" w:rsidRPr="00F10FB8">
        <w:rPr>
          <w:rFonts w:eastAsia="Times New Roman"/>
          <w:b/>
          <w:bCs/>
          <w:sz w:val="28"/>
          <w:szCs w:val="28"/>
          <w:lang w:eastAsia="ru-RU"/>
        </w:rPr>
        <w:t>и</w:t>
      </w:r>
      <w:r w:rsidR="00F10FB8" w:rsidRPr="00F10FB8">
        <w:rPr>
          <w:rFonts w:eastAsia="Times New Roman"/>
          <w:b/>
          <w:bCs/>
          <w:sz w:val="28"/>
          <w:szCs w:val="28"/>
          <w:lang w:eastAsia="ru-RU"/>
        </w:rPr>
        <w:t>тельно к территории, в границах которой предусматривается ос</w:t>
      </w:r>
      <w:r w:rsidR="00F10FB8" w:rsidRPr="00F10FB8">
        <w:rPr>
          <w:rFonts w:eastAsia="Times New Roman"/>
          <w:b/>
          <w:bCs/>
          <w:sz w:val="28"/>
          <w:szCs w:val="28"/>
          <w:lang w:eastAsia="ru-RU"/>
        </w:rPr>
        <w:t>у</w:t>
      </w:r>
      <w:r w:rsidR="00F10FB8" w:rsidRPr="00F10FB8">
        <w:rPr>
          <w:rFonts w:eastAsia="Times New Roman"/>
          <w:b/>
          <w:bCs/>
          <w:sz w:val="28"/>
          <w:szCs w:val="28"/>
          <w:lang w:eastAsia="ru-RU"/>
        </w:rPr>
        <w:t>ществление деятельности по комплексному и устойчивому развитию территории, установленным правилами землепользования и застро</w:t>
      </w:r>
      <w:r w:rsidR="00F10FB8" w:rsidRPr="00F10FB8">
        <w:rPr>
          <w:rFonts w:eastAsia="Times New Roman"/>
          <w:b/>
          <w:bCs/>
          <w:sz w:val="28"/>
          <w:szCs w:val="28"/>
          <w:lang w:eastAsia="ru-RU"/>
        </w:rPr>
        <w:t>й</w:t>
      </w:r>
      <w:r w:rsidR="00F10FB8" w:rsidRPr="00F10FB8">
        <w:rPr>
          <w:rFonts w:eastAsia="Times New Roman"/>
          <w:b/>
          <w:bCs/>
          <w:sz w:val="28"/>
          <w:szCs w:val="28"/>
          <w:lang w:eastAsia="ru-RU"/>
        </w:rPr>
        <w:t>ки расчетным показателям минимально допустимого уровня обесп</w:t>
      </w:r>
      <w:r w:rsidR="00F10FB8" w:rsidRPr="00F10FB8">
        <w:rPr>
          <w:rFonts w:eastAsia="Times New Roman"/>
          <w:b/>
          <w:bCs/>
          <w:sz w:val="28"/>
          <w:szCs w:val="28"/>
          <w:lang w:eastAsia="ru-RU"/>
        </w:rPr>
        <w:t>е</w:t>
      </w:r>
      <w:r w:rsidR="00F10FB8" w:rsidRPr="00F10FB8">
        <w:rPr>
          <w:rFonts w:eastAsia="Times New Roman"/>
          <w:b/>
          <w:bCs/>
          <w:sz w:val="28"/>
          <w:szCs w:val="28"/>
          <w:lang w:eastAsia="ru-RU"/>
        </w:rPr>
        <w:t>ченности территории объектами коммунальной, транспортной, соц</w:t>
      </w:r>
      <w:r w:rsidR="00F10FB8" w:rsidRPr="00F10FB8">
        <w:rPr>
          <w:rFonts w:eastAsia="Times New Roman"/>
          <w:b/>
          <w:bCs/>
          <w:sz w:val="28"/>
          <w:szCs w:val="28"/>
          <w:lang w:eastAsia="ru-RU"/>
        </w:rPr>
        <w:t>и</w:t>
      </w:r>
      <w:r w:rsidR="00F10FB8" w:rsidRPr="00F10FB8">
        <w:rPr>
          <w:rFonts w:eastAsia="Times New Roman"/>
          <w:b/>
          <w:bCs/>
          <w:sz w:val="28"/>
          <w:szCs w:val="28"/>
          <w:lang w:eastAsia="ru-RU"/>
        </w:rPr>
        <w:t>альной инфраструктур и расчетным показателям максимально доп</w:t>
      </w:r>
      <w:r w:rsidR="00F10FB8" w:rsidRPr="00F10FB8">
        <w:rPr>
          <w:rFonts w:eastAsia="Times New Roman"/>
          <w:b/>
          <w:bCs/>
          <w:sz w:val="28"/>
          <w:szCs w:val="28"/>
          <w:lang w:eastAsia="ru-RU"/>
        </w:rPr>
        <w:t>у</w:t>
      </w:r>
      <w:r w:rsidR="00F10FB8" w:rsidRPr="00F10FB8">
        <w:rPr>
          <w:rFonts w:eastAsia="Times New Roman"/>
          <w:b/>
          <w:bCs/>
          <w:sz w:val="28"/>
          <w:szCs w:val="28"/>
          <w:lang w:eastAsia="ru-RU"/>
        </w:rPr>
        <w:t>стимого уровня</w:t>
      </w:r>
      <w:proofErr w:type="gramEnd"/>
      <w:r w:rsidR="00F10FB8" w:rsidRPr="00F10FB8">
        <w:rPr>
          <w:rFonts w:eastAsia="Times New Roman"/>
          <w:b/>
          <w:bCs/>
          <w:sz w:val="28"/>
          <w:szCs w:val="28"/>
          <w:lang w:eastAsia="ru-RU"/>
        </w:rPr>
        <w:t xml:space="preserve"> территориальной доступности таких объектов для населения</w:t>
      </w:r>
      <w:r w:rsidR="00AC31A2">
        <w:rPr>
          <w:rFonts w:eastAsia="Times New Roman"/>
          <w:b/>
          <w:bCs/>
          <w:sz w:val="28"/>
          <w:szCs w:val="28"/>
          <w:lang w:eastAsia="ru-RU"/>
        </w:rPr>
        <w:t>.</w:t>
      </w:r>
      <w:bookmarkEnd w:id="49"/>
    </w:p>
    <w:p w14:paraId="261DAB91" w14:textId="16386F6E" w:rsidR="00E6433B" w:rsidRDefault="00CC423E" w:rsidP="00CB7F01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lastRenderedPageBreak/>
        <w:t xml:space="preserve">Информация о планируемом размещении </w:t>
      </w:r>
      <w:r w:rsidR="00E6433B" w:rsidRPr="00E6433B">
        <w:rPr>
          <w:rFonts w:eastAsia="Times New Roman"/>
          <w:sz w:val="28"/>
          <w:szCs w:val="28"/>
          <w:lang w:eastAsia="ru-RU"/>
        </w:rPr>
        <w:t>объектов регионального значения</w:t>
      </w:r>
      <w:r w:rsidR="00E6433B">
        <w:rPr>
          <w:rFonts w:eastAsia="Times New Roman"/>
          <w:sz w:val="28"/>
          <w:szCs w:val="28"/>
          <w:lang w:eastAsia="ru-RU"/>
        </w:rPr>
        <w:t xml:space="preserve"> и</w:t>
      </w:r>
      <w:r w:rsidR="00E6433B" w:rsidRPr="00E6433B">
        <w:rPr>
          <w:rFonts w:eastAsia="Times New Roman"/>
          <w:sz w:val="28"/>
          <w:szCs w:val="28"/>
          <w:lang w:eastAsia="ru-RU"/>
        </w:rPr>
        <w:t xml:space="preserve"> объектов местного значения</w:t>
      </w:r>
      <w:r w:rsidR="00E6433B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 xml:space="preserve">в границах проекта планировки отсутствует. </w:t>
      </w:r>
    </w:p>
    <w:p w14:paraId="2EF56CA8" w14:textId="77777777" w:rsidR="00CC423E" w:rsidRDefault="00CC423E" w:rsidP="00CB7F01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</w:p>
    <w:p w14:paraId="149076B5" w14:textId="0C7233F7" w:rsidR="00786CBB" w:rsidRDefault="00786CBB" w:rsidP="00963A7F">
      <w:pPr>
        <w:tabs>
          <w:tab w:val="left" w:pos="709"/>
        </w:tabs>
        <w:spacing w:after="240" w:line="240" w:lineRule="auto"/>
        <w:ind w:left="284" w:right="454" w:firstLine="709"/>
        <w:jc w:val="both"/>
        <w:outlineLvl w:val="1"/>
        <w:rPr>
          <w:rFonts w:eastAsia="Times New Roman"/>
          <w:b/>
          <w:bCs/>
          <w:sz w:val="28"/>
          <w:szCs w:val="28"/>
          <w:lang w:eastAsia="ru-RU"/>
        </w:rPr>
      </w:pPr>
      <w:bookmarkStart w:id="50" w:name="_Toc132200001"/>
      <w:r>
        <w:rPr>
          <w:rFonts w:eastAsia="Times New Roman"/>
          <w:b/>
          <w:bCs/>
          <w:sz w:val="28"/>
          <w:szCs w:val="28"/>
          <w:lang w:eastAsia="ru-RU"/>
        </w:rPr>
        <w:t>В</w:t>
      </w:r>
      <w:r w:rsidRPr="00786CBB">
        <w:rPr>
          <w:rFonts w:eastAsia="Times New Roman"/>
          <w:b/>
          <w:bCs/>
          <w:sz w:val="28"/>
          <w:szCs w:val="28"/>
          <w:lang w:eastAsia="ru-RU"/>
        </w:rPr>
        <w:t xml:space="preserve">арианты </w:t>
      </w:r>
      <w:bookmarkStart w:id="51" w:name="_Hlk125111465"/>
      <w:r w:rsidRPr="00786CBB">
        <w:rPr>
          <w:rFonts w:eastAsia="Times New Roman"/>
          <w:b/>
          <w:bCs/>
          <w:sz w:val="28"/>
          <w:szCs w:val="28"/>
          <w:lang w:eastAsia="ru-RU"/>
        </w:rPr>
        <w:t>планировочных и (или) объемно-пространственных решений застройки территории в соответствии с проектом планиро</w:t>
      </w:r>
      <w:r w:rsidRPr="00786CBB">
        <w:rPr>
          <w:rFonts w:eastAsia="Times New Roman"/>
          <w:b/>
          <w:bCs/>
          <w:sz w:val="28"/>
          <w:szCs w:val="28"/>
          <w:lang w:eastAsia="ru-RU"/>
        </w:rPr>
        <w:t>в</w:t>
      </w:r>
      <w:r w:rsidRPr="00786CBB">
        <w:rPr>
          <w:rFonts w:eastAsia="Times New Roman"/>
          <w:b/>
          <w:bCs/>
          <w:sz w:val="28"/>
          <w:szCs w:val="28"/>
          <w:lang w:eastAsia="ru-RU"/>
        </w:rPr>
        <w:t>ки территории</w:t>
      </w:r>
      <w:bookmarkEnd w:id="51"/>
      <w:r w:rsidRPr="00786CBB">
        <w:rPr>
          <w:rFonts w:eastAsia="Times New Roman"/>
          <w:b/>
          <w:bCs/>
          <w:sz w:val="28"/>
          <w:szCs w:val="28"/>
          <w:lang w:eastAsia="ru-RU"/>
        </w:rPr>
        <w:t xml:space="preserve"> (в отношении элементов планировочной структуры, расположенных в жилых или общественно-деловых зонах)</w:t>
      </w:r>
      <w:r w:rsidR="00AC31A2">
        <w:rPr>
          <w:rFonts w:eastAsia="Times New Roman"/>
          <w:b/>
          <w:bCs/>
          <w:sz w:val="28"/>
          <w:szCs w:val="28"/>
          <w:lang w:eastAsia="ru-RU"/>
        </w:rPr>
        <w:t>.</w:t>
      </w:r>
      <w:bookmarkEnd w:id="50"/>
    </w:p>
    <w:p w14:paraId="6BAF4B4C" w14:textId="2D89ABC3" w:rsidR="00786CBB" w:rsidRDefault="00CC423E" w:rsidP="00963A7F">
      <w:pPr>
        <w:tabs>
          <w:tab w:val="left" w:pos="709"/>
        </w:tabs>
        <w:spacing w:after="240"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04493B">
        <w:rPr>
          <w:rFonts w:eastAsia="Times New Roman"/>
          <w:sz w:val="28"/>
          <w:szCs w:val="28"/>
          <w:lang w:eastAsia="ru-RU"/>
        </w:rPr>
        <w:t>В границах проекта планировки жилые и общественно-деловые зоны отсутствуют.</w:t>
      </w:r>
      <w:r>
        <w:rPr>
          <w:rFonts w:eastAsia="Times New Roman"/>
          <w:sz w:val="28"/>
          <w:szCs w:val="28"/>
          <w:lang w:eastAsia="ru-RU"/>
        </w:rPr>
        <w:t xml:space="preserve"> </w:t>
      </w:r>
    </w:p>
    <w:p w14:paraId="37B7BB4F" w14:textId="5B8B0521" w:rsidR="001128C6" w:rsidRPr="0047633A" w:rsidRDefault="006533DF" w:rsidP="00E42EFA">
      <w:pPr>
        <w:tabs>
          <w:tab w:val="left" w:pos="709"/>
        </w:tabs>
        <w:spacing w:after="240" w:line="240" w:lineRule="auto"/>
        <w:ind w:left="284" w:right="454" w:firstLine="709"/>
        <w:jc w:val="both"/>
        <w:outlineLvl w:val="1"/>
        <w:rPr>
          <w:rFonts w:eastAsia="Times New Roman"/>
          <w:b/>
          <w:bCs/>
          <w:sz w:val="28"/>
          <w:szCs w:val="28"/>
          <w:lang w:eastAsia="ru-RU"/>
        </w:rPr>
      </w:pPr>
      <w:bookmarkStart w:id="52" w:name="_Toc132200002"/>
      <w:r>
        <w:rPr>
          <w:rFonts w:eastAsia="Times New Roman"/>
          <w:b/>
          <w:bCs/>
          <w:sz w:val="28"/>
          <w:szCs w:val="28"/>
          <w:lang w:eastAsia="ru-RU"/>
        </w:rPr>
        <w:t>П</w:t>
      </w:r>
      <w:r w:rsidRPr="006533DF">
        <w:rPr>
          <w:rFonts w:eastAsia="Times New Roman"/>
          <w:b/>
          <w:bCs/>
          <w:sz w:val="28"/>
          <w:szCs w:val="28"/>
          <w:lang w:eastAsia="ru-RU"/>
        </w:rPr>
        <w:t xml:space="preserve">еречень мероприятий по защите территории от </w:t>
      </w:r>
      <w:bookmarkStart w:id="53" w:name="_Hlk131429104"/>
      <w:r w:rsidRPr="006533DF">
        <w:rPr>
          <w:rFonts w:eastAsia="Times New Roman"/>
          <w:b/>
          <w:bCs/>
          <w:sz w:val="28"/>
          <w:szCs w:val="28"/>
          <w:lang w:eastAsia="ru-RU"/>
        </w:rPr>
        <w:t>чрезвычайных ситуаций природного и техногенного характера, в том числе по обе</w:t>
      </w:r>
      <w:r w:rsidRPr="006533DF">
        <w:rPr>
          <w:rFonts w:eastAsia="Times New Roman"/>
          <w:b/>
          <w:bCs/>
          <w:sz w:val="28"/>
          <w:szCs w:val="28"/>
          <w:lang w:eastAsia="ru-RU"/>
        </w:rPr>
        <w:t>с</w:t>
      </w:r>
      <w:r w:rsidRPr="006533DF">
        <w:rPr>
          <w:rFonts w:eastAsia="Times New Roman"/>
          <w:b/>
          <w:bCs/>
          <w:sz w:val="28"/>
          <w:szCs w:val="28"/>
          <w:lang w:eastAsia="ru-RU"/>
        </w:rPr>
        <w:t>печению пожарной безопасности и по гражданской обороне</w:t>
      </w:r>
      <w:r>
        <w:rPr>
          <w:rFonts w:eastAsia="Times New Roman"/>
          <w:b/>
          <w:bCs/>
          <w:sz w:val="28"/>
          <w:szCs w:val="28"/>
          <w:lang w:eastAsia="ru-RU"/>
        </w:rPr>
        <w:t>.</w:t>
      </w:r>
      <w:bookmarkEnd w:id="52"/>
    </w:p>
    <w:bookmarkEnd w:id="53"/>
    <w:p w14:paraId="4D85FB8B" w14:textId="0DAF0059" w:rsidR="005154DA" w:rsidRPr="0069016D" w:rsidRDefault="005154DA" w:rsidP="00507AFF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69016D">
        <w:rPr>
          <w:rFonts w:eastAsia="Times New Roman"/>
          <w:sz w:val="28"/>
          <w:szCs w:val="28"/>
          <w:lang w:eastAsia="ru-RU"/>
        </w:rPr>
        <w:t>Согласно постановлению Правительства Российской Федерации от 21.05.2007 № 304 «О классификации чрезвычайных ситуаций природного и техногенного характера», чрезвычайные ситуации природного и техн</w:t>
      </w:r>
      <w:r w:rsidRPr="0069016D">
        <w:rPr>
          <w:rFonts w:eastAsia="Times New Roman"/>
          <w:sz w:val="28"/>
          <w:szCs w:val="28"/>
          <w:lang w:eastAsia="ru-RU"/>
        </w:rPr>
        <w:t>о</w:t>
      </w:r>
      <w:r w:rsidRPr="0069016D">
        <w:rPr>
          <w:rFonts w:eastAsia="Times New Roman"/>
          <w:sz w:val="28"/>
          <w:szCs w:val="28"/>
          <w:lang w:eastAsia="ru-RU"/>
        </w:rPr>
        <w:t>генного характера подразделяются на ситуации:</w:t>
      </w:r>
    </w:p>
    <w:p w14:paraId="280FEC19" w14:textId="77777777" w:rsidR="005154DA" w:rsidRPr="0069016D" w:rsidRDefault="005154DA" w:rsidP="00507AFF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69016D">
        <w:rPr>
          <w:rFonts w:eastAsia="Times New Roman"/>
          <w:sz w:val="28"/>
          <w:szCs w:val="28"/>
          <w:lang w:eastAsia="ru-RU"/>
        </w:rPr>
        <w:t>- локального характера;</w:t>
      </w:r>
    </w:p>
    <w:p w14:paraId="05E14471" w14:textId="77777777" w:rsidR="005154DA" w:rsidRPr="0069016D" w:rsidRDefault="005154DA" w:rsidP="00B42026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69016D">
        <w:rPr>
          <w:rFonts w:eastAsia="Times New Roman"/>
          <w:sz w:val="28"/>
          <w:szCs w:val="28"/>
          <w:lang w:eastAsia="ru-RU"/>
        </w:rPr>
        <w:t>- муниципального характера;</w:t>
      </w:r>
    </w:p>
    <w:p w14:paraId="2E0B4FDC" w14:textId="77777777" w:rsidR="005154DA" w:rsidRPr="0069016D" w:rsidRDefault="005154DA" w:rsidP="00B42026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69016D">
        <w:rPr>
          <w:rFonts w:eastAsia="Times New Roman"/>
          <w:sz w:val="28"/>
          <w:szCs w:val="28"/>
          <w:lang w:eastAsia="ru-RU"/>
        </w:rPr>
        <w:t>- межмуниципального характера;</w:t>
      </w:r>
    </w:p>
    <w:p w14:paraId="0303763B" w14:textId="77777777" w:rsidR="005154DA" w:rsidRPr="0069016D" w:rsidRDefault="005154DA" w:rsidP="00B42026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69016D">
        <w:rPr>
          <w:rFonts w:eastAsia="Times New Roman"/>
          <w:sz w:val="28"/>
          <w:szCs w:val="28"/>
          <w:lang w:eastAsia="ru-RU"/>
        </w:rPr>
        <w:t>- регионального характера;</w:t>
      </w:r>
    </w:p>
    <w:p w14:paraId="36DB579A" w14:textId="77777777" w:rsidR="005154DA" w:rsidRPr="0069016D" w:rsidRDefault="005154DA" w:rsidP="00B42026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69016D">
        <w:rPr>
          <w:rFonts w:eastAsia="Times New Roman"/>
          <w:sz w:val="28"/>
          <w:szCs w:val="28"/>
          <w:lang w:eastAsia="ru-RU"/>
        </w:rPr>
        <w:t>- межрегионального характера;</w:t>
      </w:r>
    </w:p>
    <w:p w14:paraId="17BC8232" w14:textId="77777777" w:rsidR="005154DA" w:rsidRPr="0069016D" w:rsidRDefault="005154DA" w:rsidP="00B42026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69016D">
        <w:rPr>
          <w:rFonts w:eastAsia="Times New Roman"/>
          <w:sz w:val="28"/>
          <w:szCs w:val="28"/>
          <w:lang w:eastAsia="ru-RU"/>
        </w:rPr>
        <w:t>- федерального характера.</w:t>
      </w:r>
    </w:p>
    <w:p w14:paraId="032FF071" w14:textId="2A3D454B" w:rsidR="00C71D04" w:rsidRDefault="00CC423E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В границах проекта планировки территории расположены действ</w:t>
      </w:r>
      <w:r>
        <w:rPr>
          <w:rFonts w:eastAsia="Times New Roman"/>
          <w:sz w:val="28"/>
          <w:szCs w:val="28"/>
          <w:lang w:eastAsia="ru-RU"/>
        </w:rPr>
        <w:t>у</w:t>
      </w:r>
      <w:r>
        <w:rPr>
          <w:rFonts w:eastAsia="Times New Roman"/>
          <w:sz w:val="28"/>
          <w:szCs w:val="28"/>
          <w:lang w:eastAsia="ru-RU"/>
        </w:rPr>
        <w:t>ющие предприятия и обеспечивают защиту территории на случай возни</w:t>
      </w:r>
      <w:r>
        <w:rPr>
          <w:rFonts w:eastAsia="Times New Roman"/>
          <w:sz w:val="28"/>
          <w:szCs w:val="28"/>
          <w:lang w:eastAsia="ru-RU"/>
        </w:rPr>
        <w:t>к</w:t>
      </w:r>
      <w:r>
        <w:rPr>
          <w:rFonts w:eastAsia="Times New Roman"/>
          <w:sz w:val="28"/>
          <w:szCs w:val="28"/>
          <w:lang w:eastAsia="ru-RU"/>
        </w:rPr>
        <w:t xml:space="preserve">новения </w:t>
      </w:r>
      <w:r w:rsidRPr="00CC423E">
        <w:rPr>
          <w:rFonts w:eastAsia="Times New Roman"/>
          <w:sz w:val="28"/>
          <w:szCs w:val="28"/>
          <w:lang w:eastAsia="ru-RU"/>
        </w:rPr>
        <w:t>чрезвычайных ситуаций природного и техногенного характера, в том числе по обеспечению пожарной безопасности и по гражданской об</w:t>
      </w:r>
      <w:r w:rsidRPr="00CC423E">
        <w:rPr>
          <w:rFonts w:eastAsia="Times New Roman"/>
          <w:sz w:val="28"/>
          <w:szCs w:val="28"/>
          <w:lang w:eastAsia="ru-RU"/>
        </w:rPr>
        <w:t>о</w:t>
      </w:r>
      <w:r w:rsidRPr="00CC423E">
        <w:rPr>
          <w:rFonts w:eastAsia="Times New Roman"/>
          <w:sz w:val="28"/>
          <w:szCs w:val="28"/>
          <w:lang w:eastAsia="ru-RU"/>
        </w:rPr>
        <w:t>роне.</w:t>
      </w:r>
    </w:p>
    <w:p w14:paraId="1D3C782D" w14:textId="5FD58F16" w:rsidR="00477F59" w:rsidRPr="00477F59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477F59">
        <w:rPr>
          <w:rFonts w:eastAsia="Times New Roman"/>
          <w:sz w:val="28"/>
          <w:szCs w:val="28"/>
          <w:lang w:eastAsia="ru-RU"/>
        </w:rPr>
        <w:t>П</w:t>
      </w:r>
      <w:r>
        <w:rPr>
          <w:rFonts w:eastAsia="Times New Roman"/>
          <w:sz w:val="28"/>
          <w:szCs w:val="28"/>
          <w:lang w:eastAsia="ru-RU"/>
        </w:rPr>
        <w:t>роект планировки</w:t>
      </w:r>
      <w:r w:rsidRPr="00477F59">
        <w:rPr>
          <w:rFonts w:eastAsia="Times New Roman"/>
          <w:sz w:val="28"/>
          <w:szCs w:val="28"/>
          <w:lang w:eastAsia="ru-RU"/>
        </w:rPr>
        <w:t xml:space="preserve"> территория является стационарным и привязан к конкретной местности и технологическому процессу. В военное время п</w:t>
      </w:r>
      <w:r w:rsidRPr="00477F59">
        <w:rPr>
          <w:rFonts w:eastAsia="Times New Roman"/>
          <w:sz w:val="28"/>
          <w:szCs w:val="28"/>
          <w:lang w:eastAsia="ru-RU"/>
        </w:rPr>
        <w:t>е</w:t>
      </w:r>
      <w:r w:rsidRPr="00477F59">
        <w:rPr>
          <w:rFonts w:eastAsia="Times New Roman"/>
          <w:sz w:val="28"/>
          <w:szCs w:val="28"/>
          <w:lang w:eastAsia="ru-RU"/>
        </w:rPr>
        <w:t xml:space="preserve">ремещение его в другое место не предусматривается. </w:t>
      </w:r>
    </w:p>
    <w:p w14:paraId="33DB14D7" w14:textId="77777777" w:rsidR="00477F59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477F59">
        <w:rPr>
          <w:rFonts w:eastAsia="Times New Roman"/>
          <w:sz w:val="28"/>
          <w:szCs w:val="28"/>
          <w:lang w:eastAsia="ru-RU"/>
        </w:rPr>
        <w:t>Специальных систем управления комплексом гражданской обороны (ГО) в проектной документации не предусматривается. Для оповещения и управления ГО предполагается использование телефонной и сотовой т</w:t>
      </w:r>
      <w:r w:rsidRPr="00477F59">
        <w:rPr>
          <w:rFonts w:eastAsia="Times New Roman"/>
          <w:sz w:val="28"/>
          <w:szCs w:val="28"/>
          <w:lang w:eastAsia="ru-RU"/>
        </w:rPr>
        <w:t>е</w:t>
      </w:r>
      <w:r w:rsidRPr="00477F59">
        <w:rPr>
          <w:rFonts w:eastAsia="Times New Roman"/>
          <w:sz w:val="28"/>
          <w:szCs w:val="28"/>
          <w:lang w:eastAsia="ru-RU"/>
        </w:rPr>
        <w:t xml:space="preserve">лефонной связи и согласовывается по схеме: органы ГО → организация, эксплуатирующая объект → обслуживающий персонал на объекте. </w:t>
      </w:r>
    </w:p>
    <w:p w14:paraId="2A3043D0" w14:textId="204E369D" w:rsidR="00477F59" w:rsidRPr="00477F59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477F59">
        <w:rPr>
          <w:rFonts w:eastAsia="Times New Roman"/>
          <w:sz w:val="28"/>
          <w:szCs w:val="28"/>
          <w:lang w:eastAsia="ru-RU"/>
        </w:rPr>
        <w:t>На проек</w:t>
      </w:r>
      <w:r>
        <w:rPr>
          <w:rFonts w:eastAsia="Times New Roman"/>
          <w:sz w:val="28"/>
          <w:szCs w:val="28"/>
          <w:lang w:eastAsia="ru-RU"/>
        </w:rPr>
        <w:t>те планировки</w:t>
      </w:r>
      <w:r w:rsidRPr="00477F59">
        <w:rPr>
          <w:rFonts w:eastAsia="Times New Roman"/>
          <w:sz w:val="28"/>
          <w:szCs w:val="28"/>
          <w:lang w:eastAsia="ru-RU"/>
        </w:rPr>
        <w:t xml:space="preserve"> территории не предусматривается организ</w:t>
      </w:r>
      <w:r w:rsidRPr="00477F59">
        <w:rPr>
          <w:rFonts w:eastAsia="Times New Roman"/>
          <w:sz w:val="28"/>
          <w:szCs w:val="28"/>
          <w:lang w:eastAsia="ru-RU"/>
        </w:rPr>
        <w:t>а</w:t>
      </w:r>
      <w:r w:rsidRPr="00477F59">
        <w:rPr>
          <w:rFonts w:eastAsia="Times New Roman"/>
          <w:sz w:val="28"/>
          <w:szCs w:val="28"/>
          <w:lang w:eastAsia="ru-RU"/>
        </w:rPr>
        <w:t xml:space="preserve">ция защитных сооружений гражданской обороны. </w:t>
      </w:r>
    </w:p>
    <w:p w14:paraId="1CCA802B" w14:textId="11E23601" w:rsidR="00477F59" w:rsidRPr="00477F59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Т</w:t>
      </w:r>
      <w:r w:rsidRPr="00477F59">
        <w:rPr>
          <w:rFonts w:eastAsia="Times New Roman"/>
          <w:sz w:val="28"/>
          <w:szCs w:val="28"/>
          <w:lang w:eastAsia="ru-RU"/>
        </w:rPr>
        <w:t>ерритория не относится к объектам хранения сильнодействующих ядовитых веществ (СДЯВ), взрывчатых веществ и материалов, легко во</w:t>
      </w:r>
      <w:r w:rsidRPr="00477F59">
        <w:rPr>
          <w:rFonts w:eastAsia="Times New Roman"/>
          <w:sz w:val="28"/>
          <w:szCs w:val="28"/>
          <w:lang w:eastAsia="ru-RU"/>
        </w:rPr>
        <w:t>с</w:t>
      </w:r>
      <w:r w:rsidRPr="00477F59">
        <w:rPr>
          <w:rFonts w:eastAsia="Times New Roman"/>
          <w:sz w:val="28"/>
          <w:szCs w:val="28"/>
          <w:lang w:eastAsia="ru-RU"/>
        </w:rPr>
        <w:t>пламеняющихся и горючих веществ. На размещение планируемых объе</w:t>
      </w:r>
      <w:r w:rsidRPr="00477F59">
        <w:rPr>
          <w:rFonts w:eastAsia="Times New Roman"/>
          <w:sz w:val="28"/>
          <w:szCs w:val="28"/>
          <w:lang w:eastAsia="ru-RU"/>
        </w:rPr>
        <w:t>к</w:t>
      </w:r>
      <w:r w:rsidRPr="00477F59">
        <w:rPr>
          <w:rFonts w:eastAsia="Times New Roman"/>
          <w:sz w:val="28"/>
          <w:szCs w:val="28"/>
          <w:lang w:eastAsia="ru-RU"/>
        </w:rPr>
        <w:t>тов капитального строительства ограничения не установлены.</w:t>
      </w:r>
    </w:p>
    <w:p w14:paraId="6D6FE03C" w14:textId="77777777" w:rsidR="00477F59" w:rsidRPr="00477F59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477F59">
        <w:rPr>
          <w:rFonts w:eastAsia="Times New Roman"/>
          <w:sz w:val="28"/>
          <w:szCs w:val="28"/>
          <w:lang w:eastAsia="ru-RU"/>
        </w:rPr>
        <w:lastRenderedPageBreak/>
        <w:t>Для обеспечения беспрепятственной эвакуации людей с планиру</w:t>
      </w:r>
      <w:r w:rsidRPr="00477F59">
        <w:rPr>
          <w:rFonts w:eastAsia="Times New Roman"/>
          <w:sz w:val="28"/>
          <w:szCs w:val="28"/>
          <w:lang w:eastAsia="ru-RU"/>
        </w:rPr>
        <w:t>е</w:t>
      </w:r>
      <w:r w:rsidRPr="00477F59">
        <w:rPr>
          <w:rFonts w:eastAsia="Times New Roman"/>
          <w:sz w:val="28"/>
          <w:szCs w:val="28"/>
          <w:lang w:eastAsia="ru-RU"/>
        </w:rPr>
        <w:t>мой территории предполагается использовать существующие дороги и подъезды ко всем объектам.</w:t>
      </w:r>
    </w:p>
    <w:p w14:paraId="6AA06130" w14:textId="77777777" w:rsidR="00477F59" w:rsidRPr="0069016D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69016D">
        <w:rPr>
          <w:rFonts w:eastAsia="Times New Roman"/>
          <w:sz w:val="28"/>
          <w:szCs w:val="28"/>
          <w:lang w:eastAsia="ru-RU"/>
        </w:rPr>
        <w:t>Мероприятия по обеспечению пожарной безопасности будут пред</w:t>
      </w:r>
      <w:r w:rsidRPr="0069016D">
        <w:rPr>
          <w:rFonts w:eastAsia="Times New Roman"/>
          <w:sz w:val="28"/>
          <w:szCs w:val="28"/>
          <w:lang w:eastAsia="ru-RU"/>
        </w:rPr>
        <w:t>у</w:t>
      </w:r>
      <w:r w:rsidRPr="0069016D">
        <w:rPr>
          <w:rFonts w:eastAsia="Times New Roman"/>
          <w:sz w:val="28"/>
          <w:szCs w:val="28"/>
          <w:lang w:eastAsia="ru-RU"/>
        </w:rPr>
        <w:t>смотрены при разработке проектной документации отдельных объектов с учетом норм проектирования, в том числе:</w:t>
      </w:r>
    </w:p>
    <w:p w14:paraId="25BD52B2" w14:textId="77777777" w:rsidR="00477F59" w:rsidRPr="0069016D" w:rsidRDefault="00477F59" w:rsidP="00477F59">
      <w:pPr>
        <w:pStyle w:val="af8"/>
        <w:numPr>
          <w:ilvl w:val="0"/>
          <w:numId w:val="18"/>
        </w:numPr>
        <w:tabs>
          <w:tab w:val="left" w:pos="709"/>
        </w:tabs>
        <w:ind w:right="454"/>
        <w:jc w:val="both"/>
        <w:rPr>
          <w:rFonts w:ascii="Times New Roman" w:hAnsi="Times New Roman"/>
          <w:sz w:val="28"/>
          <w:szCs w:val="28"/>
          <w:lang w:eastAsia="ru-RU"/>
        </w:rPr>
      </w:pPr>
      <w:r w:rsidRPr="0069016D">
        <w:rPr>
          <w:rFonts w:ascii="Times New Roman" w:hAnsi="Times New Roman"/>
          <w:sz w:val="28"/>
          <w:szCs w:val="28"/>
          <w:lang w:eastAsia="ru-RU"/>
        </w:rPr>
        <w:t>Соблюдение противопожарных расстояний между производственными, складскими, административными и вспомогательными зданиями;</w:t>
      </w:r>
    </w:p>
    <w:p w14:paraId="5BC9D23E" w14:textId="7E809BE1" w:rsidR="00477F59" w:rsidRDefault="00477F59" w:rsidP="00477F59">
      <w:pPr>
        <w:pStyle w:val="af8"/>
        <w:numPr>
          <w:ilvl w:val="0"/>
          <w:numId w:val="18"/>
        </w:numPr>
        <w:tabs>
          <w:tab w:val="left" w:pos="709"/>
        </w:tabs>
        <w:ind w:right="454"/>
        <w:jc w:val="both"/>
        <w:rPr>
          <w:rFonts w:ascii="Times New Roman" w:hAnsi="Times New Roman"/>
          <w:sz w:val="28"/>
          <w:szCs w:val="28"/>
          <w:lang w:eastAsia="ru-RU"/>
        </w:rPr>
      </w:pPr>
      <w:r w:rsidRPr="0069016D">
        <w:rPr>
          <w:rFonts w:ascii="Times New Roman" w:hAnsi="Times New Roman"/>
          <w:sz w:val="28"/>
          <w:szCs w:val="28"/>
          <w:lang w:eastAsia="ru-RU"/>
        </w:rPr>
        <w:t xml:space="preserve">Обеспечение возможности проезда пожарных машин к зданиям, </w:t>
      </w:r>
      <w:r w:rsidR="00EA1B7E">
        <w:rPr>
          <w:rFonts w:ascii="Times New Roman" w:hAnsi="Times New Roman"/>
          <w:sz w:val="28"/>
          <w:szCs w:val="28"/>
          <w:lang w:val="ru-RU" w:eastAsia="ru-RU"/>
        </w:rPr>
        <w:t xml:space="preserve">              </w:t>
      </w:r>
      <w:r w:rsidRPr="0069016D">
        <w:rPr>
          <w:rFonts w:ascii="Times New Roman" w:hAnsi="Times New Roman"/>
          <w:sz w:val="28"/>
          <w:szCs w:val="28"/>
          <w:lang w:eastAsia="ru-RU"/>
        </w:rPr>
        <w:t>в т</w:t>
      </w:r>
      <w:r w:rsidR="00EA1B7E">
        <w:rPr>
          <w:rFonts w:ascii="Times New Roman" w:hAnsi="Times New Roman"/>
          <w:sz w:val="28"/>
          <w:szCs w:val="28"/>
          <w:lang w:val="ru-RU" w:eastAsia="ru-RU"/>
        </w:rPr>
        <w:t>.</w:t>
      </w:r>
      <w:r w:rsidRPr="0069016D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EA1B7E">
        <w:rPr>
          <w:rFonts w:ascii="Times New Roman" w:hAnsi="Times New Roman"/>
          <w:sz w:val="28"/>
          <w:szCs w:val="28"/>
          <w:lang w:val="ru-RU" w:eastAsia="ru-RU"/>
        </w:rPr>
        <w:t>ч.</w:t>
      </w:r>
      <w:r w:rsidRPr="0069016D">
        <w:rPr>
          <w:rFonts w:ascii="Times New Roman" w:hAnsi="Times New Roman"/>
          <w:sz w:val="28"/>
          <w:szCs w:val="28"/>
          <w:lang w:eastAsia="ru-RU"/>
        </w:rPr>
        <w:t xml:space="preserve"> со встроенно-пристроенными помещениями</w:t>
      </w:r>
      <w:r w:rsidR="00EA1B7E">
        <w:rPr>
          <w:rFonts w:ascii="Times New Roman" w:hAnsi="Times New Roman"/>
          <w:sz w:val="28"/>
          <w:szCs w:val="28"/>
          <w:lang w:val="ru-RU" w:eastAsia="ru-RU"/>
        </w:rPr>
        <w:t>.</w:t>
      </w:r>
    </w:p>
    <w:p w14:paraId="69706B5C" w14:textId="77777777" w:rsidR="00477F59" w:rsidRPr="00477F59" w:rsidRDefault="00477F59" w:rsidP="00477F59">
      <w:pPr>
        <w:pStyle w:val="af8"/>
        <w:tabs>
          <w:tab w:val="left" w:pos="709"/>
        </w:tabs>
        <w:ind w:left="1070" w:right="454"/>
        <w:jc w:val="both"/>
        <w:rPr>
          <w:rFonts w:ascii="Times New Roman" w:hAnsi="Times New Roman"/>
          <w:sz w:val="28"/>
          <w:szCs w:val="28"/>
          <w:lang w:eastAsia="ru-RU"/>
        </w:rPr>
      </w:pPr>
    </w:p>
    <w:p w14:paraId="74B43792" w14:textId="455BD284" w:rsidR="006533DF" w:rsidRPr="0047633A" w:rsidRDefault="006533DF" w:rsidP="00CC423E">
      <w:pPr>
        <w:tabs>
          <w:tab w:val="left" w:pos="709"/>
        </w:tabs>
        <w:spacing w:after="240" w:line="240" w:lineRule="auto"/>
        <w:ind w:left="284" w:right="454" w:hanging="142"/>
        <w:jc w:val="center"/>
        <w:outlineLvl w:val="1"/>
        <w:rPr>
          <w:rFonts w:eastAsia="Times New Roman"/>
          <w:b/>
          <w:bCs/>
          <w:sz w:val="28"/>
          <w:szCs w:val="28"/>
          <w:lang w:eastAsia="ru-RU"/>
        </w:rPr>
      </w:pPr>
      <w:bookmarkStart w:id="54" w:name="_Toc132200003"/>
      <w:r w:rsidRPr="006533DF">
        <w:rPr>
          <w:rFonts w:eastAsia="Times New Roman"/>
          <w:b/>
          <w:bCs/>
          <w:sz w:val="28"/>
          <w:szCs w:val="28"/>
          <w:lang w:eastAsia="ru-RU"/>
        </w:rPr>
        <w:t>Перечень мероприятий по охране окружающей среды</w:t>
      </w:r>
      <w:r w:rsidR="00AC31A2">
        <w:rPr>
          <w:rFonts w:eastAsia="Times New Roman"/>
          <w:b/>
          <w:bCs/>
          <w:sz w:val="28"/>
          <w:szCs w:val="28"/>
          <w:lang w:eastAsia="ru-RU"/>
        </w:rPr>
        <w:t>.</w:t>
      </w:r>
      <w:bookmarkEnd w:id="54"/>
    </w:p>
    <w:p w14:paraId="6E794D81" w14:textId="27D3E736" w:rsidR="00CC423E" w:rsidRDefault="00CC423E" w:rsidP="00963A7F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Перечень мероприятий по охране окружающей среды разрабатыв</w:t>
      </w:r>
      <w:r>
        <w:rPr>
          <w:rFonts w:eastAsia="Times New Roman"/>
          <w:sz w:val="28"/>
          <w:szCs w:val="28"/>
          <w:lang w:eastAsia="ru-RU"/>
        </w:rPr>
        <w:t>а</w:t>
      </w:r>
      <w:r>
        <w:rPr>
          <w:rFonts w:eastAsia="Times New Roman"/>
          <w:sz w:val="28"/>
          <w:szCs w:val="28"/>
          <w:lang w:eastAsia="ru-RU"/>
        </w:rPr>
        <w:t>ется в составе проектной документации на строительство объектов кап</w:t>
      </w:r>
      <w:r>
        <w:rPr>
          <w:rFonts w:eastAsia="Times New Roman"/>
          <w:sz w:val="28"/>
          <w:szCs w:val="28"/>
          <w:lang w:eastAsia="ru-RU"/>
        </w:rPr>
        <w:t>и</w:t>
      </w:r>
      <w:r>
        <w:rPr>
          <w:rFonts w:eastAsia="Times New Roman"/>
          <w:sz w:val="28"/>
          <w:szCs w:val="28"/>
          <w:lang w:eastAsia="ru-RU"/>
        </w:rPr>
        <w:t xml:space="preserve">тального строительства на образованных земельных участках  </w:t>
      </w:r>
      <w:proofErr w:type="gramStart"/>
      <w:r>
        <w:rPr>
          <w:rFonts w:eastAsia="Times New Roman"/>
          <w:sz w:val="28"/>
          <w:szCs w:val="28"/>
          <w:lang w:eastAsia="ru-RU"/>
        </w:rPr>
        <w:t>:З</w:t>
      </w:r>
      <w:proofErr w:type="gramEnd"/>
      <w:r>
        <w:rPr>
          <w:rFonts w:eastAsia="Times New Roman"/>
          <w:sz w:val="28"/>
          <w:szCs w:val="28"/>
          <w:lang w:eastAsia="ru-RU"/>
        </w:rPr>
        <w:t>У1, :ЗУ2, :ЗУ3.</w:t>
      </w:r>
    </w:p>
    <w:p w14:paraId="3353A8AE" w14:textId="3FB3035D" w:rsidR="00477F59" w:rsidRPr="00477F59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477F59">
        <w:rPr>
          <w:rFonts w:eastAsia="Times New Roman"/>
          <w:sz w:val="28"/>
          <w:szCs w:val="28"/>
          <w:lang w:eastAsia="ru-RU"/>
        </w:rPr>
        <w:t xml:space="preserve">Производство строительно-монтажных работ должно производиться с учётом требований </w:t>
      </w:r>
      <w:r>
        <w:rPr>
          <w:rFonts w:eastAsia="Times New Roman"/>
          <w:sz w:val="28"/>
          <w:szCs w:val="28"/>
          <w:lang w:eastAsia="ru-RU"/>
        </w:rPr>
        <w:t xml:space="preserve">санитарных норм. </w:t>
      </w:r>
      <w:r w:rsidRPr="00477F59">
        <w:rPr>
          <w:rFonts w:eastAsia="Times New Roman"/>
          <w:sz w:val="28"/>
          <w:szCs w:val="28"/>
          <w:lang w:eastAsia="ru-RU"/>
        </w:rPr>
        <w:t>При проведении строительно-монтажных работ предусматривается осуществление ряда мероприятий по охране окружающей природной среды:</w:t>
      </w:r>
    </w:p>
    <w:p w14:paraId="2B7AFC3F" w14:textId="77777777" w:rsidR="00477F59" w:rsidRPr="00477F59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477F59">
        <w:rPr>
          <w:rFonts w:eastAsia="Times New Roman"/>
          <w:sz w:val="28"/>
          <w:szCs w:val="28"/>
          <w:lang w:eastAsia="ru-RU"/>
        </w:rPr>
        <w:t>• обязательное сохранение границ территории, отводимых для стр</w:t>
      </w:r>
      <w:r w:rsidRPr="00477F59">
        <w:rPr>
          <w:rFonts w:eastAsia="Times New Roman"/>
          <w:sz w:val="28"/>
          <w:szCs w:val="28"/>
          <w:lang w:eastAsia="ru-RU"/>
        </w:rPr>
        <w:t>о</w:t>
      </w:r>
      <w:r w:rsidRPr="00477F59">
        <w:rPr>
          <w:rFonts w:eastAsia="Times New Roman"/>
          <w:sz w:val="28"/>
          <w:szCs w:val="28"/>
          <w:lang w:eastAsia="ru-RU"/>
        </w:rPr>
        <w:t>ительства;</w:t>
      </w:r>
    </w:p>
    <w:p w14:paraId="282BB8FB" w14:textId="77777777" w:rsidR="00477F59" w:rsidRPr="00477F59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477F59">
        <w:rPr>
          <w:rFonts w:eastAsia="Times New Roman"/>
          <w:sz w:val="28"/>
          <w:szCs w:val="28"/>
          <w:lang w:eastAsia="ru-RU"/>
        </w:rPr>
        <w:t>• применение герметических ёмкостей для перевозки растворов и б</w:t>
      </w:r>
      <w:r w:rsidRPr="00477F59">
        <w:rPr>
          <w:rFonts w:eastAsia="Times New Roman"/>
          <w:sz w:val="28"/>
          <w:szCs w:val="28"/>
          <w:lang w:eastAsia="ru-RU"/>
        </w:rPr>
        <w:t>е</w:t>
      </w:r>
      <w:r w:rsidRPr="00477F59">
        <w:rPr>
          <w:rFonts w:eastAsia="Times New Roman"/>
          <w:sz w:val="28"/>
          <w:szCs w:val="28"/>
          <w:lang w:eastAsia="ru-RU"/>
        </w:rPr>
        <w:t>тонов;</w:t>
      </w:r>
    </w:p>
    <w:p w14:paraId="30644296" w14:textId="77777777" w:rsidR="00477F59" w:rsidRPr="00477F59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477F59">
        <w:rPr>
          <w:rFonts w:eastAsia="Times New Roman"/>
          <w:sz w:val="28"/>
          <w:szCs w:val="28"/>
          <w:lang w:eastAsia="ru-RU"/>
        </w:rPr>
        <w:t>• устранение открытого хранения, погрузки и перевозки сыпучих, пылящих веществ (применение контейнеров, специальных транспортных средств);</w:t>
      </w:r>
    </w:p>
    <w:p w14:paraId="115B4053" w14:textId="77777777" w:rsidR="00477F59" w:rsidRPr="00477F59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477F59">
        <w:rPr>
          <w:rFonts w:eastAsia="Times New Roman"/>
          <w:sz w:val="28"/>
          <w:szCs w:val="28"/>
          <w:lang w:eastAsia="ru-RU"/>
        </w:rPr>
        <w:t>• завершение строительства уборкой и благоустройством территории с восстановлением растительного покрова;</w:t>
      </w:r>
    </w:p>
    <w:p w14:paraId="6C55750E" w14:textId="4C292F1A" w:rsidR="00477F59" w:rsidRPr="00477F59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477F59">
        <w:rPr>
          <w:rFonts w:eastAsia="Times New Roman"/>
          <w:sz w:val="28"/>
          <w:szCs w:val="28"/>
          <w:lang w:eastAsia="ru-RU"/>
        </w:rPr>
        <w:t>• оснащение рабочих мест и строительной площадки инвентарными контейнерами для бытовых и строительных отходов;</w:t>
      </w:r>
    </w:p>
    <w:p w14:paraId="2578957F" w14:textId="77777777" w:rsidR="00477F59" w:rsidRPr="00477F59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477F59">
        <w:rPr>
          <w:rFonts w:eastAsia="Times New Roman"/>
          <w:sz w:val="28"/>
          <w:szCs w:val="28"/>
          <w:lang w:eastAsia="ru-RU"/>
        </w:rPr>
        <w:t>• использование специальных установок для подогрева воды, мат</w:t>
      </w:r>
      <w:r w:rsidRPr="00477F59">
        <w:rPr>
          <w:rFonts w:eastAsia="Times New Roman"/>
          <w:sz w:val="28"/>
          <w:szCs w:val="28"/>
          <w:lang w:eastAsia="ru-RU"/>
        </w:rPr>
        <w:t>е</w:t>
      </w:r>
      <w:r w:rsidRPr="00477F59">
        <w:rPr>
          <w:rFonts w:eastAsia="Times New Roman"/>
          <w:sz w:val="28"/>
          <w:szCs w:val="28"/>
          <w:lang w:eastAsia="ru-RU"/>
        </w:rPr>
        <w:t>риалов;</w:t>
      </w:r>
    </w:p>
    <w:p w14:paraId="1E0BE2E9" w14:textId="77777777" w:rsidR="00477F59" w:rsidRPr="00477F59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477F59">
        <w:rPr>
          <w:rFonts w:eastAsia="Times New Roman"/>
          <w:sz w:val="28"/>
          <w:szCs w:val="28"/>
          <w:lang w:eastAsia="ru-RU"/>
        </w:rPr>
        <w:t>• слив горюче-смазочных материалов только в специально отведё</w:t>
      </w:r>
      <w:r w:rsidRPr="00477F59">
        <w:rPr>
          <w:rFonts w:eastAsia="Times New Roman"/>
          <w:sz w:val="28"/>
          <w:szCs w:val="28"/>
          <w:lang w:eastAsia="ru-RU"/>
        </w:rPr>
        <w:t>н</w:t>
      </w:r>
      <w:r w:rsidRPr="00477F59">
        <w:rPr>
          <w:rFonts w:eastAsia="Times New Roman"/>
          <w:sz w:val="28"/>
          <w:szCs w:val="28"/>
          <w:lang w:eastAsia="ru-RU"/>
        </w:rPr>
        <w:t>ных и оборудованных для этой цели местах;</w:t>
      </w:r>
    </w:p>
    <w:p w14:paraId="490CB9D8" w14:textId="77777777" w:rsidR="00477F59" w:rsidRPr="00477F59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477F59">
        <w:rPr>
          <w:rFonts w:eastAsia="Times New Roman"/>
          <w:sz w:val="28"/>
          <w:szCs w:val="28"/>
          <w:lang w:eastAsia="ru-RU"/>
        </w:rPr>
        <w:t>• выполнение в полном объёме мероприятий по сохранности зелёных насаждений;</w:t>
      </w:r>
    </w:p>
    <w:p w14:paraId="08426BF6" w14:textId="77777777" w:rsidR="00477F59" w:rsidRPr="00477F59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477F59">
        <w:rPr>
          <w:rFonts w:eastAsia="Times New Roman"/>
          <w:sz w:val="28"/>
          <w:szCs w:val="28"/>
          <w:lang w:eastAsia="ru-RU"/>
        </w:rPr>
        <w:t>• удаление полиэтиленовой стружки при обработке торцов труб и деталей в полиэтиленовых мешках с последующим вывозом их на свалку;</w:t>
      </w:r>
    </w:p>
    <w:p w14:paraId="773483B2" w14:textId="77777777" w:rsidR="00477F59" w:rsidRPr="00477F59" w:rsidRDefault="00477F59" w:rsidP="00477F59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477F59">
        <w:rPr>
          <w:rFonts w:eastAsia="Times New Roman"/>
          <w:sz w:val="28"/>
          <w:szCs w:val="28"/>
          <w:lang w:eastAsia="ru-RU"/>
        </w:rPr>
        <w:t>• соблюдение требований местных органов охраны природы.</w:t>
      </w:r>
    </w:p>
    <w:p w14:paraId="03716E41" w14:textId="037BFBA4" w:rsidR="00C71D04" w:rsidRPr="00CE7B02" w:rsidRDefault="00477F59" w:rsidP="00CE7B02">
      <w:pPr>
        <w:tabs>
          <w:tab w:val="left" w:pos="709"/>
        </w:tabs>
        <w:spacing w:line="240" w:lineRule="auto"/>
        <w:ind w:left="284" w:right="454" w:firstLine="709"/>
        <w:jc w:val="both"/>
        <w:rPr>
          <w:rFonts w:eastAsia="Times New Roman"/>
          <w:sz w:val="28"/>
          <w:szCs w:val="28"/>
          <w:lang w:eastAsia="ru-RU"/>
        </w:rPr>
      </w:pPr>
      <w:r w:rsidRPr="00477F59">
        <w:rPr>
          <w:rFonts w:eastAsia="Times New Roman"/>
          <w:sz w:val="28"/>
          <w:szCs w:val="28"/>
          <w:lang w:eastAsia="ru-RU"/>
        </w:rPr>
        <w:t>Работа строительных машин и механизмов должна быть отрегулир</w:t>
      </w:r>
      <w:r w:rsidRPr="00477F59">
        <w:rPr>
          <w:rFonts w:eastAsia="Times New Roman"/>
          <w:sz w:val="28"/>
          <w:szCs w:val="28"/>
          <w:lang w:eastAsia="ru-RU"/>
        </w:rPr>
        <w:t>о</w:t>
      </w:r>
      <w:r w:rsidRPr="00477F59">
        <w:rPr>
          <w:rFonts w:eastAsia="Times New Roman"/>
          <w:sz w:val="28"/>
          <w:szCs w:val="28"/>
          <w:lang w:eastAsia="ru-RU"/>
        </w:rPr>
        <w:t>вана на минимально допустимый выброс выхлопных газов и уровень ш</w:t>
      </w:r>
      <w:r w:rsidRPr="00477F59">
        <w:rPr>
          <w:rFonts w:eastAsia="Times New Roman"/>
          <w:sz w:val="28"/>
          <w:szCs w:val="28"/>
          <w:lang w:eastAsia="ru-RU"/>
        </w:rPr>
        <w:t>у</w:t>
      </w:r>
      <w:r w:rsidRPr="00477F59">
        <w:rPr>
          <w:rFonts w:eastAsia="Times New Roman"/>
          <w:sz w:val="28"/>
          <w:szCs w:val="28"/>
          <w:lang w:eastAsia="ru-RU"/>
        </w:rPr>
        <w:t>ма.</w:t>
      </w:r>
    </w:p>
    <w:p w14:paraId="49CD8325" w14:textId="0345463C" w:rsidR="00CC423E" w:rsidRDefault="00CC423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bCs/>
          <w:sz w:val="28"/>
          <w:szCs w:val="28"/>
        </w:rPr>
      </w:pPr>
      <w:r w:rsidRPr="00CC423E">
        <w:rPr>
          <w:b/>
          <w:bCs/>
          <w:sz w:val="28"/>
          <w:szCs w:val="28"/>
        </w:rPr>
        <w:lastRenderedPageBreak/>
        <w:t>Очередность планируемого развития территории</w:t>
      </w:r>
      <w:r>
        <w:rPr>
          <w:b/>
          <w:bCs/>
          <w:sz w:val="28"/>
          <w:szCs w:val="28"/>
        </w:rPr>
        <w:t>.</w:t>
      </w:r>
    </w:p>
    <w:p w14:paraId="2124272B" w14:textId="77777777" w:rsidR="001215FF" w:rsidRPr="00CC423E" w:rsidRDefault="001215FF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bCs/>
          <w:sz w:val="28"/>
          <w:szCs w:val="28"/>
        </w:rPr>
      </w:pPr>
    </w:p>
    <w:p w14:paraId="6601F14F" w14:textId="77777777" w:rsidR="00CC423E" w:rsidRPr="00CC423E" w:rsidRDefault="00CC423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left="142" w:firstLine="851"/>
        <w:jc w:val="both"/>
        <w:rPr>
          <w:bCs/>
          <w:sz w:val="28"/>
          <w:szCs w:val="28"/>
        </w:rPr>
      </w:pPr>
      <w:r w:rsidRPr="00CC423E">
        <w:rPr>
          <w:bCs/>
          <w:sz w:val="28"/>
          <w:szCs w:val="28"/>
        </w:rPr>
        <w:t xml:space="preserve">Исходя из планируемого назначения </w:t>
      </w:r>
      <w:proofErr w:type="gramStart"/>
      <w:r w:rsidRPr="00CC423E">
        <w:rPr>
          <w:bCs/>
          <w:sz w:val="28"/>
          <w:szCs w:val="28"/>
        </w:rPr>
        <w:t>:З</w:t>
      </w:r>
      <w:proofErr w:type="gramEnd"/>
      <w:r w:rsidRPr="00CC423E">
        <w:rPr>
          <w:bCs/>
          <w:sz w:val="28"/>
          <w:szCs w:val="28"/>
        </w:rPr>
        <w:t>У1 и :ЗУ2 очередность работ по проектированию и строительству объектов капитального строительства на этих земельных участках предусматривается одновременно, что обусловлено ед</w:t>
      </w:r>
      <w:r w:rsidRPr="00CC423E">
        <w:rPr>
          <w:bCs/>
          <w:sz w:val="28"/>
          <w:szCs w:val="28"/>
        </w:rPr>
        <w:t>и</w:t>
      </w:r>
      <w:r w:rsidRPr="00CC423E">
        <w:rPr>
          <w:bCs/>
          <w:sz w:val="28"/>
          <w:szCs w:val="28"/>
        </w:rPr>
        <w:t>ным производственно-технологическими процессом.</w:t>
      </w:r>
    </w:p>
    <w:p w14:paraId="73933F7C" w14:textId="79B1EF7C" w:rsidR="00CC423E" w:rsidRPr="00CC423E" w:rsidRDefault="00CC423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left="142" w:firstLine="851"/>
        <w:jc w:val="both"/>
        <w:rPr>
          <w:bCs/>
          <w:sz w:val="28"/>
          <w:szCs w:val="28"/>
        </w:rPr>
      </w:pPr>
      <w:r w:rsidRPr="00CC423E">
        <w:rPr>
          <w:bCs/>
          <w:sz w:val="28"/>
          <w:szCs w:val="28"/>
        </w:rPr>
        <w:t>Очередность проектировани</w:t>
      </w:r>
      <w:r w:rsidR="00CB176F">
        <w:rPr>
          <w:bCs/>
          <w:sz w:val="28"/>
          <w:szCs w:val="28"/>
        </w:rPr>
        <w:t>я</w:t>
      </w:r>
      <w:r w:rsidRPr="00CC423E">
        <w:rPr>
          <w:bCs/>
          <w:sz w:val="28"/>
          <w:szCs w:val="28"/>
        </w:rPr>
        <w:t xml:space="preserve"> и строительств</w:t>
      </w:r>
      <w:r w:rsidR="00CB176F">
        <w:rPr>
          <w:bCs/>
          <w:sz w:val="28"/>
          <w:szCs w:val="28"/>
        </w:rPr>
        <w:t>а</w:t>
      </w:r>
      <w:r w:rsidRPr="00CC423E">
        <w:rPr>
          <w:bCs/>
          <w:sz w:val="28"/>
          <w:szCs w:val="28"/>
        </w:rPr>
        <w:t xml:space="preserve"> объектов капитального строительства на земельном участке </w:t>
      </w:r>
      <w:proofErr w:type="gramStart"/>
      <w:r w:rsidRPr="00CC423E">
        <w:rPr>
          <w:bCs/>
          <w:sz w:val="28"/>
          <w:szCs w:val="28"/>
        </w:rPr>
        <w:t>:З</w:t>
      </w:r>
      <w:proofErr w:type="gramEnd"/>
      <w:r w:rsidRPr="00CC423E">
        <w:rPr>
          <w:bCs/>
          <w:sz w:val="28"/>
          <w:szCs w:val="28"/>
        </w:rPr>
        <w:t>У3 проектом планировки не регламент</w:t>
      </w:r>
      <w:r w:rsidRPr="00CC423E">
        <w:rPr>
          <w:bCs/>
          <w:sz w:val="28"/>
          <w:szCs w:val="28"/>
        </w:rPr>
        <w:t>и</w:t>
      </w:r>
      <w:r w:rsidRPr="00CC423E">
        <w:rPr>
          <w:bCs/>
          <w:sz w:val="28"/>
          <w:szCs w:val="28"/>
        </w:rPr>
        <w:t>руется и не оказывает влияние на существующее использование промышленной территории.</w:t>
      </w:r>
    </w:p>
    <w:p w14:paraId="340A1F4C" w14:textId="77777777" w:rsidR="00C71D04" w:rsidRPr="00CC423E" w:rsidRDefault="00C71D04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both"/>
        <w:rPr>
          <w:bCs/>
          <w:sz w:val="28"/>
          <w:szCs w:val="28"/>
        </w:rPr>
      </w:pPr>
    </w:p>
    <w:p w14:paraId="3ECBA6AA" w14:textId="77777777" w:rsidR="00C71D04" w:rsidRPr="0047633A" w:rsidRDefault="00C71D04" w:rsidP="00143F8C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5F4BE645" w14:textId="77777777" w:rsidR="00C71D04" w:rsidRPr="0047633A" w:rsidRDefault="00C71D04" w:rsidP="00143F8C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6CB46568" w14:textId="77777777" w:rsidR="00C71D04" w:rsidRPr="0047633A" w:rsidRDefault="00C71D04" w:rsidP="00143F8C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2EC5A58D" w14:textId="77777777" w:rsidR="00C71D04" w:rsidRPr="0047633A" w:rsidRDefault="00C71D04" w:rsidP="00143F8C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28495147" w14:textId="77777777" w:rsidR="00C71D04" w:rsidRPr="0047633A" w:rsidRDefault="00C71D04" w:rsidP="00143F8C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3C6B8374" w14:textId="77777777" w:rsidR="00C71D04" w:rsidRPr="0047633A" w:rsidRDefault="00C71D04" w:rsidP="00143F8C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15BEDE8E" w14:textId="77777777" w:rsidR="00C71D04" w:rsidRPr="0047633A" w:rsidRDefault="00C71D04" w:rsidP="00143F8C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217A969B" w14:textId="76FDD48F" w:rsidR="00C71D04" w:rsidRDefault="00C71D04" w:rsidP="00143F8C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02D075C1" w14:textId="1990AD17" w:rsidR="0047633A" w:rsidRDefault="0047633A" w:rsidP="00143F8C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5E4D1708" w14:textId="65521C52" w:rsidR="0047633A" w:rsidRDefault="0047633A" w:rsidP="00143F8C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1A15686F" w14:textId="1FB33723" w:rsidR="0047633A" w:rsidRDefault="0047633A" w:rsidP="00143F8C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3956FFB3" w14:textId="54C416CE" w:rsidR="0047633A" w:rsidRDefault="0047633A" w:rsidP="00143F8C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01ABAE83" w14:textId="1DC33837" w:rsidR="0047633A" w:rsidRDefault="0047633A" w:rsidP="00143F8C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02A9F041" w14:textId="1CC72DA7" w:rsidR="0047633A" w:rsidRDefault="0047633A" w:rsidP="00FC5C2C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</w:p>
    <w:p w14:paraId="2492447F" w14:textId="65E0772A" w:rsidR="0047633A" w:rsidRDefault="0047633A" w:rsidP="008B7906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</w:p>
    <w:p w14:paraId="6F4880B0" w14:textId="7191E98A" w:rsidR="00896A4A" w:rsidRDefault="00896A4A" w:rsidP="008B7906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</w:p>
    <w:p w14:paraId="05B94002" w14:textId="70325316" w:rsidR="00896A4A" w:rsidRDefault="00896A4A" w:rsidP="008B7906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</w:p>
    <w:p w14:paraId="55AA71D8" w14:textId="77777777" w:rsidR="00896A4A" w:rsidRDefault="00896A4A" w:rsidP="008B7906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</w:p>
    <w:p w14:paraId="6F47D5D8" w14:textId="22D39A2C" w:rsidR="0094301A" w:rsidRDefault="0094301A" w:rsidP="009D5032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</w:p>
    <w:p w14:paraId="0F923D1D" w14:textId="77777777" w:rsidR="0094301A" w:rsidRDefault="0094301A" w:rsidP="00143F8C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69387681" w14:textId="77777777" w:rsidR="00701407" w:rsidRDefault="00701407" w:rsidP="00143F8C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54548C06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3AA388E2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1CB9CBB3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07E7EBF5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1F80D8AD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7C4E005E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4F2C5DE8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00F407F5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5B960582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2ACCCA7C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1DAD1640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79C24B2C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5B68CA44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5451FE8F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5CF6EBE1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6536B528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56DDC94D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175F9D9C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4D7EF9DB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2C5F4244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21B38229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62B895F7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10874B29" w14:textId="77777777" w:rsidR="00477F59" w:rsidRDefault="00477F59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2B78256F" w14:textId="77777777" w:rsidR="00477F59" w:rsidRDefault="00477F59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5D7119C3" w14:textId="77777777" w:rsidR="00477F59" w:rsidRDefault="00477F59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1D9617A3" w14:textId="77777777" w:rsidR="00477F59" w:rsidRDefault="00477F59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73B1A568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1092DE9F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0D43F86E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44C18339" w14:textId="77777777" w:rsidR="00B23F2E" w:rsidRDefault="00B23F2E" w:rsidP="00477F59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outlineLvl w:val="0"/>
        <w:rPr>
          <w:b/>
          <w:sz w:val="28"/>
          <w:szCs w:val="28"/>
        </w:rPr>
      </w:pPr>
    </w:p>
    <w:p w14:paraId="42533B7A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224D9E5F" w14:textId="77777777" w:rsidR="00B23F2E" w:rsidRDefault="00B23F2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</w:p>
    <w:p w14:paraId="18B364BE" w14:textId="5CEA445D" w:rsidR="00904ECE" w:rsidRPr="0047633A" w:rsidRDefault="00CC423E" w:rsidP="00CC423E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jc w:val="center"/>
        <w:outlineLvl w:val="0"/>
        <w:rPr>
          <w:b/>
          <w:sz w:val="28"/>
          <w:szCs w:val="28"/>
        </w:rPr>
      </w:pPr>
      <w:bookmarkStart w:id="55" w:name="_Toc132200004"/>
      <w:r>
        <w:rPr>
          <w:b/>
          <w:sz w:val="28"/>
          <w:szCs w:val="28"/>
        </w:rPr>
        <w:t>ГРАФИЧЕСКАЯ ЧАСТЬ</w:t>
      </w:r>
      <w:bookmarkEnd w:id="55"/>
    </w:p>
    <w:p w14:paraId="00B9C220" w14:textId="11F1658D" w:rsidR="00143F8C" w:rsidRPr="0047633A" w:rsidRDefault="00143F8C" w:rsidP="0047633A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7158EE4F" w14:textId="77777777" w:rsidR="00143F8C" w:rsidRPr="0047633A" w:rsidRDefault="00143F8C" w:rsidP="0047633A">
      <w:pPr>
        <w:widowControl w:val="0"/>
        <w:tabs>
          <w:tab w:val="left" w:pos="567"/>
          <w:tab w:val="left" w:pos="1418"/>
          <w:tab w:val="left" w:pos="5387"/>
        </w:tabs>
        <w:autoSpaceDE w:val="0"/>
        <w:autoSpaceDN w:val="0"/>
        <w:adjustRightInd w:val="0"/>
        <w:spacing w:line="240" w:lineRule="auto"/>
        <w:ind w:hanging="567"/>
        <w:jc w:val="center"/>
        <w:rPr>
          <w:b/>
          <w:sz w:val="28"/>
          <w:szCs w:val="28"/>
        </w:rPr>
      </w:pPr>
    </w:p>
    <w:p w14:paraId="1993DF35" w14:textId="770D443A" w:rsidR="00473B85" w:rsidRPr="0047633A" w:rsidRDefault="00473B85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52FF619A" w14:textId="4098BC5B" w:rsidR="00CA003F" w:rsidRPr="0047633A" w:rsidRDefault="00CA003F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3E7EC334" w14:textId="570889B6" w:rsidR="00CA003F" w:rsidRPr="0047633A" w:rsidRDefault="00CA003F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7D97FCEE" w14:textId="30EFDF20" w:rsidR="00CA003F" w:rsidRPr="0047633A" w:rsidRDefault="00CA003F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7D4FA11E" w14:textId="4EBC71F6" w:rsidR="00CA003F" w:rsidRPr="0047633A" w:rsidRDefault="00CA003F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2E6CDCB6" w14:textId="552B353F" w:rsidR="00CA003F" w:rsidRPr="0047633A" w:rsidRDefault="00CA003F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75A6A460" w14:textId="3E19000E" w:rsidR="00CA003F" w:rsidRPr="0047633A" w:rsidRDefault="00CA003F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6023EDFA" w14:textId="1ADCC26B" w:rsidR="00CA003F" w:rsidRPr="0047633A" w:rsidRDefault="00CA003F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221B38D2" w14:textId="27959D97" w:rsidR="00CA003F" w:rsidRDefault="00CA003F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31CB662D" w14:textId="5D25198A" w:rsidR="00C40422" w:rsidRDefault="00C40422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7351A9DB" w14:textId="13882A43" w:rsidR="00C40422" w:rsidRDefault="00C40422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69CA030A" w14:textId="0773296D" w:rsidR="00C40422" w:rsidRDefault="00C40422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6808F32B" w14:textId="3A6597C8" w:rsidR="00C40422" w:rsidRDefault="00C40422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667CA15B" w14:textId="132EE2AF" w:rsidR="00C40422" w:rsidRDefault="00C40422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08BB1DD5" w14:textId="2BFE81FB" w:rsidR="00C40422" w:rsidRDefault="00C40422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5DCD3BAB" w14:textId="257705E2" w:rsidR="00C40422" w:rsidRDefault="00C40422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6229851E" w14:textId="072819C2" w:rsidR="00C40422" w:rsidRDefault="00C40422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2870E046" w14:textId="0E2A45AC" w:rsidR="00C40422" w:rsidRDefault="00C40422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06BF8DE3" w14:textId="37E7B4A4" w:rsidR="006533DF" w:rsidRDefault="006533DF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4F09B8FE" w14:textId="772FDB7B" w:rsidR="006533DF" w:rsidRDefault="006533DF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5A6EC01F" w14:textId="77777777" w:rsidR="0047633A" w:rsidRPr="0047633A" w:rsidRDefault="0047633A" w:rsidP="0047633A">
      <w:pPr>
        <w:snapToGrid w:val="0"/>
        <w:spacing w:line="240" w:lineRule="auto"/>
        <w:ind w:hanging="567"/>
        <w:rPr>
          <w:sz w:val="28"/>
          <w:szCs w:val="28"/>
        </w:rPr>
      </w:pPr>
    </w:p>
    <w:p w14:paraId="7D0987DB" w14:textId="74DB64D9" w:rsidR="00784B9B" w:rsidRPr="0047633A" w:rsidRDefault="00C0367B" w:rsidP="00143F8C">
      <w:pPr>
        <w:snapToGrid w:val="0"/>
        <w:spacing w:line="240" w:lineRule="auto"/>
        <w:outlineLvl w:val="1"/>
        <w:rPr>
          <w:sz w:val="28"/>
          <w:szCs w:val="28"/>
        </w:rPr>
      </w:pPr>
      <w:bookmarkStart w:id="56" w:name="_Toc132200005"/>
      <w:r w:rsidRPr="0047633A">
        <w:rPr>
          <w:rFonts w:eastAsia="Times New Roman"/>
          <w:b/>
          <w:sz w:val="28"/>
          <w:szCs w:val="28"/>
          <w:lang w:eastAsia="ru-RU"/>
        </w:rPr>
        <w:lastRenderedPageBreak/>
        <w:t xml:space="preserve">Лист 1 </w:t>
      </w:r>
      <w:r w:rsidR="00650050" w:rsidRPr="0047633A">
        <w:rPr>
          <w:rFonts w:eastAsia="Times New Roman"/>
          <w:b/>
          <w:sz w:val="28"/>
          <w:szCs w:val="28"/>
          <w:lang w:eastAsia="ru-RU"/>
        </w:rPr>
        <w:t>Карта (фрагмент карты) планировочной структуры территорий г</w:t>
      </w:r>
      <w:r w:rsidR="00650050" w:rsidRPr="0047633A">
        <w:rPr>
          <w:rFonts w:eastAsia="Times New Roman"/>
          <w:b/>
          <w:sz w:val="28"/>
          <w:szCs w:val="28"/>
          <w:lang w:eastAsia="ru-RU"/>
        </w:rPr>
        <w:t>о</w:t>
      </w:r>
      <w:r w:rsidR="00650050" w:rsidRPr="0047633A">
        <w:rPr>
          <w:rFonts w:eastAsia="Times New Roman"/>
          <w:b/>
          <w:sz w:val="28"/>
          <w:szCs w:val="28"/>
          <w:lang w:eastAsia="ru-RU"/>
        </w:rPr>
        <w:t>родского округа</w:t>
      </w:r>
      <w:r w:rsidR="00682C77" w:rsidRPr="0047633A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650050" w:rsidRPr="0047633A">
        <w:rPr>
          <w:rFonts w:eastAsia="Times New Roman"/>
          <w:b/>
          <w:sz w:val="28"/>
          <w:szCs w:val="28"/>
          <w:lang w:eastAsia="ru-RU"/>
        </w:rPr>
        <w:t>с отображением границ элементов планировочной стру</w:t>
      </w:r>
      <w:r w:rsidR="00650050" w:rsidRPr="0047633A">
        <w:rPr>
          <w:rFonts w:eastAsia="Times New Roman"/>
          <w:b/>
          <w:sz w:val="28"/>
          <w:szCs w:val="28"/>
          <w:lang w:eastAsia="ru-RU"/>
        </w:rPr>
        <w:t>к</w:t>
      </w:r>
      <w:r w:rsidR="00650050" w:rsidRPr="0047633A">
        <w:rPr>
          <w:rFonts w:eastAsia="Times New Roman"/>
          <w:b/>
          <w:sz w:val="28"/>
          <w:szCs w:val="28"/>
          <w:lang w:eastAsia="ru-RU"/>
        </w:rPr>
        <w:t>туры;</w:t>
      </w:r>
      <w:bookmarkEnd w:id="56"/>
    </w:p>
    <w:p w14:paraId="71ADCC80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338B32BA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7E25D685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0CA39B10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7B807A45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0ADF9185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3DDE56E3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15B80574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4FB5F574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12963378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27412B48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0A2634D6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76C5BAC0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1A9A3CC2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2A198C42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31269924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30CDD9C3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6427E5F4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69ADB2DB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47B36701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48837D56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776C1C43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0985363F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567EC4C2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584F3751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720A0D64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06B0B5E9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443F536E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4C708E1C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15089846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05C66F94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28B33272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7DA3034C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71C26A2D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4A702C05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4C559667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0A77DE6A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339C38B0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0B3789EA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6CB27E8B" w14:textId="5C4659C0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11EDFB56" w14:textId="77777777" w:rsidR="00682C77" w:rsidRPr="0047633A" w:rsidRDefault="00682C77" w:rsidP="00143F8C">
      <w:pPr>
        <w:snapToGrid w:val="0"/>
        <w:spacing w:line="240" w:lineRule="auto"/>
        <w:rPr>
          <w:sz w:val="28"/>
          <w:szCs w:val="28"/>
        </w:rPr>
      </w:pPr>
    </w:p>
    <w:p w14:paraId="792C9D0E" w14:textId="77777777" w:rsidR="00983858" w:rsidRPr="0047633A" w:rsidRDefault="00983858" w:rsidP="00143F8C">
      <w:pPr>
        <w:snapToGrid w:val="0"/>
        <w:spacing w:line="240" w:lineRule="auto"/>
        <w:rPr>
          <w:sz w:val="28"/>
          <w:szCs w:val="28"/>
        </w:rPr>
      </w:pPr>
    </w:p>
    <w:p w14:paraId="5F7E01CA" w14:textId="45F5D064" w:rsidR="0069016D" w:rsidRDefault="0069016D" w:rsidP="00011E5B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  <w:bookmarkStart w:id="57" w:name="_Toc132200006"/>
      <w:r>
        <w:rPr>
          <w:b/>
          <w:bCs/>
          <w:sz w:val="28"/>
          <w:szCs w:val="28"/>
        </w:rPr>
        <w:lastRenderedPageBreak/>
        <w:t xml:space="preserve">Лист 2 </w:t>
      </w:r>
      <w:r w:rsidR="00011E5B" w:rsidRPr="00011E5B">
        <w:rPr>
          <w:b/>
          <w:bCs/>
          <w:sz w:val="28"/>
          <w:szCs w:val="28"/>
        </w:rPr>
        <w:t>Схема организации движения транспорта (включая транспорт общ</w:t>
      </w:r>
      <w:r w:rsidR="00011E5B" w:rsidRPr="00011E5B">
        <w:rPr>
          <w:b/>
          <w:bCs/>
          <w:sz w:val="28"/>
          <w:szCs w:val="28"/>
        </w:rPr>
        <w:t>е</w:t>
      </w:r>
      <w:r w:rsidR="00011E5B" w:rsidRPr="00011E5B">
        <w:rPr>
          <w:b/>
          <w:bCs/>
          <w:sz w:val="28"/>
          <w:szCs w:val="28"/>
        </w:rPr>
        <w:t>го пользования) и пешеходов, отражающую местоположение объектов транспортной инфраструктуры и учитывающую существующие и прогно</w:t>
      </w:r>
      <w:r w:rsidR="00011E5B" w:rsidRPr="00011E5B">
        <w:rPr>
          <w:b/>
          <w:bCs/>
          <w:sz w:val="28"/>
          <w:szCs w:val="28"/>
        </w:rPr>
        <w:t>з</w:t>
      </w:r>
      <w:r w:rsidR="00011E5B" w:rsidRPr="00011E5B">
        <w:rPr>
          <w:b/>
          <w:bCs/>
          <w:sz w:val="28"/>
          <w:szCs w:val="28"/>
        </w:rPr>
        <w:t>ные потребности в транспортном обеспечении на территории,</w:t>
      </w:r>
      <w:r w:rsidR="00011E5B">
        <w:rPr>
          <w:b/>
          <w:bCs/>
          <w:sz w:val="28"/>
          <w:szCs w:val="28"/>
        </w:rPr>
        <w:t xml:space="preserve"> </w:t>
      </w:r>
      <w:r w:rsidR="00011E5B" w:rsidRPr="00011E5B">
        <w:rPr>
          <w:b/>
          <w:bCs/>
          <w:sz w:val="28"/>
          <w:szCs w:val="28"/>
        </w:rPr>
        <w:t>а также схему организации улично-дорожной сети М 1:2000</w:t>
      </w:r>
      <w:r w:rsidR="00ED4046">
        <w:rPr>
          <w:b/>
          <w:bCs/>
          <w:sz w:val="28"/>
          <w:szCs w:val="28"/>
        </w:rPr>
        <w:t>;</w:t>
      </w:r>
      <w:bookmarkEnd w:id="57"/>
    </w:p>
    <w:p w14:paraId="530E292C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07AECFDC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57EA22AA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160EE5E5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2524E9CC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3A18239A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57DE761C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403EDF30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6DD3D6E0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2A474798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06578607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4D3533F1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0E3E50B3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138FA14F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01B9A573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21ED948E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29CA6A04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47BF28A0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3A04C11D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0C0D726A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397EF786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641A9F6A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6FBD911F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4BEEEA85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7E59B1C0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41D7778A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4619D9EC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5F32D5EC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58312C16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26DCC073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2F0BD882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15B89ED0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3AC09626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01FF49E3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30C02695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05256AA2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1DFBE05F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7D2748E9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226DDE88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1032BA09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3F3F2FF2" w14:textId="10626942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  <w:bookmarkStart w:id="58" w:name="_Toc132200007"/>
      <w:r w:rsidRPr="0069016D">
        <w:rPr>
          <w:b/>
          <w:bCs/>
          <w:sz w:val="28"/>
          <w:szCs w:val="28"/>
        </w:rPr>
        <w:lastRenderedPageBreak/>
        <w:t xml:space="preserve">Лист 3 </w:t>
      </w:r>
      <w:r w:rsidR="00011E5B" w:rsidRPr="00011E5B">
        <w:rPr>
          <w:b/>
          <w:bCs/>
          <w:sz w:val="28"/>
          <w:szCs w:val="28"/>
        </w:rPr>
        <w:t>Схема границ зон с особыми условиями использования территории</w:t>
      </w:r>
      <w:r w:rsidRPr="0069016D">
        <w:rPr>
          <w:b/>
          <w:bCs/>
          <w:sz w:val="28"/>
          <w:szCs w:val="28"/>
        </w:rPr>
        <w:t>;</w:t>
      </w:r>
      <w:bookmarkEnd w:id="58"/>
    </w:p>
    <w:p w14:paraId="459BBFFF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793CB49D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27A70FC3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2EEF9F6B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38F3E1AE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1B2E5396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292D8A2B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77DEDF71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6EFCABFD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369778E4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35C10EDD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749B3A78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31929267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1D79C3E1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5366B80C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42EABB18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7A7137A5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451838A6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1FF26525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094C5331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28C29092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09DE5F71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09D0FAC8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1C23CD5B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3CA47FBF" w14:textId="7777777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24347AAA" w14:textId="1BED0CB4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700D26FC" w14:textId="6CBD54CA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366AA95E" w14:textId="4B0EE055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14C0E7F1" w14:textId="29C434C3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6728DC74" w14:textId="75AA3BA7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1EBF7400" w14:textId="1F67E0A4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6F21B8BC" w14:textId="0BD14DFA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77A936ED" w14:textId="29F7EB65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270E5C48" w14:textId="5C084052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43987550" w14:textId="6E5D0E7B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030165DF" w14:textId="40F9EE95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4F429C53" w14:textId="414F1EFA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1364268E" w14:textId="3AA3F47B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3EE6DE83" w14:textId="2700C8B2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6420249C" w14:textId="0BCFEEAF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43045E08" w14:textId="0FC4BFE4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0A024996" w14:textId="0AC2C83D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389F0FE1" w14:textId="50317849" w:rsidR="0069016D" w:rsidRDefault="0069016D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14E06E0D" w14:textId="77777777" w:rsidR="008236DC" w:rsidRDefault="008236DC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</w:p>
    <w:p w14:paraId="6DD9977A" w14:textId="24B3E3BC" w:rsidR="00650050" w:rsidRPr="0047633A" w:rsidRDefault="00650050" w:rsidP="00143F8C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  <w:bookmarkStart w:id="59" w:name="_Toc132200008"/>
      <w:r w:rsidRPr="0047633A">
        <w:rPr>
          <w:b/>
          <w:bCs/>
          <w:sz w:val="28"/>
          <w:szCs w:val="28"/>
        </w:rPr>
        <w:lastRenderedPageBreak/>
        <w:t xml:space="preserve">Лист </w:t>
      </w:r>
      <w:r w:rsidR="0069016D">
        <w:rPr>
          <w:b/>
          <w:bCs/>
          <w:sz w:val="28"/>
          <w:szCs w:val="28"/>
        </w:rPr>
        <w:t>4</w:t>
      </w:r>
      <w:r w:rsidRPr="0047633A">
        <w:rPr>
          <w:b/>
          <w:bCs/>
          <w:sz w:val="28"/>
          <w:szCs w:val="28"/>
        </w:rPr>
        <w:t xml:space="preserve"> Схема границ зон с особыми условиями использования территории;</w:t>
      </w:r>
      <w:bookmarkEnd w:id="59"/>
    </w:p>
    <w:p w14:paraId="4C0C12B6" w14:textId="2A3BE1A9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564CD33B" w14:textId="2656797C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5E7F4264" w14:textId="5EBCDA87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0E184B02" w14:textId="550236A9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50F7CE4E" w14:textId="4DB2692A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50796080" w14:textId="5B77EC16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22A8DCD0" w14:textId="3B5D7EFA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0CDD0F3F" w14:textId="179E8FDF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39022964" w14:textId="22FAB0D4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065E8425" w14:textId="1E8D370B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2A8573DE" w14:textId="5720BEEA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1E48FF89" w14:textId="2546B399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2464BAA4" w14:textId="425728D1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24C5A019" w14:textId="4C9BA9DC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0AD04167" w14:textId="7269D625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61493F74" w14:textId="52142247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6973CF2A" w14:textId="2D2682C7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3973E11D" w14:textId="2D8FE0B1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03ABA0E6" w14:textId="6A484CAD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72B280BB" w14:textId="2673CD43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43965CBB" w14:textId="6E734A0E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57ECDE4A" w14:textId="3518A99B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0E2F684B" w14:textId="4BC0B593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3B02A850" w14:textId="6FFFCBB8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433736B3" w14:textId="70AE033E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5EBF4780" w14:textId="784933EE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2B5A339D" w14:textId="6330AD65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5D78DCF2" w14:textId="2F4EF8C5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03AA5B76" w14:textId="7DEC2A9B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682B6CC6" w14:textId="18FBAA66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09C4C9C6" w14:textId="5157C0D3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2E8D31AD" w14:textId="4D0B1CFE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3E6407E0" w14:textId="68D6272E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7AA9F8E8" w14:textId="6516256B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1DA662EC" w14:textId="23E41033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7F4E3AF5" w14:textId="79251F74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2034A7AB" w14:textId="002A99E9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7D5F2B53" w14:textId="7FE9E565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4B1242CF" w14:textId="759AEA23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5315476F" w14:textId="63538B53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1714EC5C" w14:textId="29B329A1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5950D775" w14:textId="1754BCEA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28E02790" w14:textId="1726AC83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41B4D410" w14:textId="61158BAE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469D71B0" w14:textId="43B83E6B" w:rsidR="00521E2A" w:rsidRPr="0047633A" w:rsidRDefault="00521E2A" w:rsidP="00143F8C">
      <w:pPr>
        <w:outlineLvl w:val="1"/>
        <w:rPr>
          <w:b/>
          <w:bCs/>
          <w:sz w:val="28"/>
          <w:szCs w:val="28"/>
        </w:rPr>
      </w:pPr>
      <w:bookmarkStart w:id="60" w:name="_Toc132200009"/>
      <w:r w:rsidRPr="0047633A">
        <w:rPr>
          <w:b/>
          <w:bCs/>
          <w:sz w:val="28"/>
          <w:szCs w:val="28"/>
        </w:rPr>
        <w:lastRenderedPageBreak/>
        <w:t xml:space="preserve">Лист </w:t>
      </w:r>
      <w:r w:rsidR="0069016D">
        <w:rPr>
          <w:b/>
          <w:bCs/>
          <w:sz w:val="28"/>
          <w:szCs w:val="28"/>
        </w:rPr>
        <w:t>5</w:t>
      </w:r>
      <w:r w:rsidRPr="0047633A">
        <w:rPr>
          <w:b/>
          <w:bCs/>
          <w:sz w:val="28"/>
          <w:szCs w:val="28"/>
        </w:rPr>
        <w:t xml:space="preserve"> </w:t>
      </w:r>
      <w:r w:rsidR="00011E5B" w:rsidRPr="00011E5B">
        <w:rPr>
          <w:b/>
          <w:bCs/>
          <w:sz w:val="28"/>
          <w:szCs w:val="28"/>
        </w:rPr>
        <w:t>Схема, отображающая местоположение существующих объектов к</w:t>
      </w:r>
      <w:r w:rsidR="00011E5B" w:rsidRPr="00011E5B">
        <w:rPr>
          <w:b/>
          <w:bCs/>
          <w:sz w:val="28"/>
          <w:szCs w:val="28"/>
        </w:rPr>
        <w:t>а</w:t>
      </w:r>
      <w:r w:rsidR="00011E5B" w:rsidRPr="00011E5B">
        <w:rPr>
          <w:b/>
          <w:bCs/>
          <w:sz w:val="28"/>
          <w:szCs w:val="28"/>
        </w:rPr>
        <w:t>питального строительства, в том числе линейных объектов, объектов, по</w:t>
      </w:r>
      <w:r w:rsidR="00011E5B" w:rsidRPr="00011E5B">
        <w:rPr>
          <w:b/>
          <w:bCs/>
          <w:sz w:val="28"/>
          <w:szCs w:val="28"/>
        </w:rPr>
        <w:t>д</w:t>
      </w:r>
      <w:r w:rsidR="00011E5B" w:rsidRPr="00011E5B">
        <w:rPr>
          <w:b/>
          <w:bCs/>
          <w:sz w:val="28"/>
          <w:szCs w:val="28"/>
        </w:rPr>
        <w:t>лежащих сносу, объектов незавершенного строительства, а также проходы к водным объектам общего пользования и их береговым полосам М 1:2000</w:t>
      </w:r>
      <w:r w:rsidRPr="0047633A">
        <w:rPr>
          <w:b/>
          <w:bCs/>
          <w:sz w:val="28"/>
          <w:szCs w:val="28"/>
        </w:rPr>
        <w:t>;</w:t>
      </w:r>
      <w:bookmarkEnd w:id="60"/>
    </w:p>
    <w:p w14:paraId="129C799D" w14:textId="77777777" w:rsidR="00521E2A" w:rsidRPr="0047633A" w:rsidRDefault="00521E2A" w:rsidP="00164A00">
      <w:pPr>
        <w:snapToGrid w:val="0"/>
        <w:spacing w:line="240" w:lineRule="auto"/>
        <w:rPr>
          <w:b/>
          <w:bCs/>
          <w:sz w:val="28"/>
          <w:szCs w:val="28"/>
        </w:rPr>
      </w:pPr>
    </w:p>
    <w:p w14:paraId="16277322" w14:textId="3449D2AA" w:rsidR="00650050" w:rsidRPr="0047633A" w:rsidRDefault="00650050" w:rsidP="00650050">
      <w:pPr>
        <w:snapToGrid w:val="0"/>
        <w:spacing w:line="240" w:lineRule="auto"/>
        <w:rPr>
          <w:b/>
          <w:bCs/>
          <w:sz w:val="28"/>
          <w:szCs w:val="28"/>
        </w:rPr>
      </w:pPr>
    </w:p>
    <w:sectPr w:rsidR="00650050" w:rsidRPr="0047633A" w:rsidSect="0092263F">
      <w:footerReference w:type="default" r:id="rId40"/>
      <w:headerReference w:type="first" r:id="rId41"/>
      <w:footerReference w:type="first" r:id="rId42"/>
      <w:pgSz w:w="11906" w:h="16838"/>
      <w:pgMar w:top="851" w:right="567" w:bottom="1418" w:left="1559" w:header="0" w:footer="851" w:gutter="0"/>
      <w:pgNumType w:start="2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1A7D77A" w14:textId="77777777" w:rsidR="00646A60" w:rsidRDefault="00646A60">
      <w:pPr>
        <w:spacing w:line="240" w:lineRule="auto"/>
      </w:pPr>
      <w:r>
        <w:separator/>
      </w:r>
    </w:p>
  </w:endnote>
  <w:endnote w:type="continuationSeparator" w:id="0">
    <w:p w14:paraId="17EAB1CA" w14:textId="77777777" w:rsidR="00646A60" w:rsidRDefault="00646A6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charset w:val="CC"/>
    <w:family w:val="swiss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Liberation Mono">
    <w:altName w:val="Courier New"/>
    <w:panose1 w:val="02070409020205020404"/>
    <w:charset w:val="CC"/>
    <w:family w:val="modern"/>
    <w:pitch w:val="fixed"/>
    <w:sig w:usb0="E0000AFF" w:usb1="400078FF" w:usb2="00000001" w:usb3="00000000" w:csb0="000001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542E47" w14:textId="2DB15F30" w:rsidR="00D90B8D" w:rsidRDefault="00D90B8D">
    <w:pPr>
      <w:pStyle w:val="a8"/>
    </w:pPr>
    <w:r>
      <w:rPr>
        <w:noProof/>
        <w:lang w:val="ru-RU" w:eastAsia="ru-RU"/>
      </w:rPr>
      <mc:AlternateContent>
        <mc:Choice Requires="wps">
          <w:drawing>
            <wp:anchor distT="4294967295" distB="4294967295" distL="114300" distR="114300" simplePos="0" relativeHeight="251589632" behindDoc="0" locked="0" layoutInCell="1" allowOverlap="1" wp14:anchorId="7394EA1D" wp14:editId="4E8FAB6D">
              <wp:simplePos x="0" y="0"/>
              <wp:positionH relativeFrom="column">
                <wp:posOffset>-157480</wp:posOffset>
              </wp:positionH>
              <wp:positionV relativeFrom="paragraph">
                <wp:posOffset>372744</wp:posOffset>
              </wp:positionV>
              <wp:extent cx="6610350" cy="0"/>
              <wp:effectExtent l="0" t="0" r="0" b="0"/>
              <wp:wrapNone/>
              <wp:docPr id="84" name="Прямая соединительная линия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610350" cy="0"/>
                      </a:xfrm>
                      <a:prstGeom prst="line">
                        <a:avLst/>
                      </a:prstGeom>
                      <a:ln>
                        <a:headEnd/>
                        <a:tailEnd/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648B98B" id="Прямая соединительная линия 12" o:spid="_x0000_s1026" style="position:absolute;z-index:2515896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12.4pt,29.35pt" to="508.1pt,2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" strokecolor="black [3200]" strokeweight=".5pt">
              <v:stroke joinstyle="miter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5D9B013" w14:textId="658E8D67" w:rsidR="00D90B8D" w:rsidRPr="00862B5C" w:rsidRDefault="00D90B8D">
    <w:pPr>
      <w:pStyle w:val="a8"/>
      <w:rPr>
        <w:szCs w:val="24"/>
      </w:rPr>
    </w:pPr>
    <w:r>
      <w:rPr>
        <w:noProof/>
        <w:lang w:val="ru-RU" w:eastAsia="ru-RU"/>
      </w:rPr>
      <mc:AlternateContent>
        <mc:Choice Requires="wps">
          <w:drawing>
            <wp:anchor distT="4294967295" distB="4294967295" distL="114300" distR="114300" simplePos="0" relativeHeight="251544576" behindDoc="0" locked="0" layoutInCell="1" allowOverlap="1" wp14:anchorId="32E65006" wp14:editId="20113CDB">
              <wp:simplePos x="0" y="0"/>
              <wp:positionH relativeFrom="page">
                <wp:posOffset>793115</wp:posOffset>
              </wp:positionH>
              <wp:positionV relativeFrom="page">
                <wp:posOffset>10441940</wp:posOffset>
              </wp:positionV>
              <wp:extent cx="6515735" cy="7620"/>
              <wp:effectExtent l="12065" t="12065" r="15875" b="18415"/>
              <wp:wrapNone/>
              <wp:docPr id="83" name="Прямая со стрелкой 1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515735" cy="7620"/>
                      </a:xfrm>
                      <a:prstGeom prst="bentConnector3">
                        <a:avLst>
                          <a:gd name="adj1" fmla="val 49995"/>
                        </a:avLst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104650F0"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Прямая со стрелкой 116" o:spid="_x0000_s1026" type="#_x0000_t34" style="position:absolute;margin-left:62.45pt;margin-top:822.2pt;width:513.05pt;height:.6pt;flip:y;z-index:2515445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" adj="10799" strokeweight="1.5pt"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79392" behindDoc="0" locked="0" layoutInCell="1" allowOverlap="1" wp14:anchorId="4898C8D3" wp14:editId="52C52B75">
              <wp:simplePos x="0" y="0"/>
              <wp:positionH relativeFrom="column">
                <wp:posOffset>5871210</wp:posOffset>
              </wp:positionH>
              <wp:positionV relativeFrom="paragraph">
                <wp:posOffset>-45720</wp:posOffset>
              </wp:positionV>
              <wp:extent cx="0" cy="511810"/>
              <wp:effectExtent l="13335" t="11430" r="15240" b="10160"/>
              <wp:wrapNone/>
              <wp:docPr id="82" name="AutoShape 6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1181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5C798F87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689" o:spid="_x0000_s1026" type="#_x0000_t32" style="position:absolute;margin-left:462.3pt;margin-top:-3.6pt;width:0;height:40.3pt;z-index: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47648" behindDoc="0" locked="0" layoutInCell="1" allowOverlap="1" wp14:anchorId="285D2DE8" wp14:editId="2E3C4EDA">
              <wp:simplePos x="0" y="0"/>
              <wp:positionH relativeFrom="column">
                <wp:posOffset>5871210</wp:posOffset>
              </wp:positionH>
              <wp:positionV relativeFrom="paragraph">
                <wp:posOffset>205740</wp:posOffset>
              </wp:positionV>
              <wp:extent cx="358775" cy="233680"/>
              <wp:effectExtent l="3810" t="0" r="0" b="0"/>
              <wp:wrapNone/>
              <wp:docPr id="81" name="Text Box 6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8775" cy="2336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672335" w14:textId="7FC5EFDA" w:rsidR="00D90B8D" w:rsidRPr="00B15B08" w:rsidRDefault="00D90B8D" w:rsidP="00B622A0">
                          <w:pPr>
                            <w:jc w:val="center"/>
                            <w:rPr>
                              <w:szCs w:val="24"/>
                            </w:rPr>
                          </w:pPr>
                          <w:r>
                            <w:rPr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Cs w:val="24"/>
                            </w:rPr>
                            <w:instrText xml:space="preserve"> =</w:instrText>
                          </w:r>
                          <w:r>
                            <w:rPr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Cs w:val="24"/>
                              <w:lang w:val="en-US"/>
                            </w:rPr>
                            <w:instrText>page</w:instrText>
                          </w:r>
                          <w:r>
                            <w:rPr>
                              <w:szCs w:val="24"/>
                            </w:rPr>
                            <w:instrText xml:space="preserve"> </w:instrText>
                          </w:r>
                          <w:r>
                            <w:rPr>
                              <w:szCs w:val="24"/>
                            </w:rPr>
                            <w:fldChar w:fldCharType="separate"/>
                          </w:r>
                          <w:r w:rsidR="00645F1C">
                            <w:rPr>
                              <w:noProof/>
                              <w:szCs w:val="24"/>
                              <w:lang w:val="en-US"/>
                            </w:rPr>
                            <w:instrText>8</w:instrText>
                          </w:r>
                          <w:r>
                            <w:rPr>
                              <w:szCs w:val="24"/>
                            </w:rPr>
                            <w:fldChar w:fldCharType="end"/>
                          </w:r>
                          <w:r>
                            <w:rPr>
                              <w:szCs w:val="24"/>
                              <w:lang w:val="en-US"/>
                            </w:rPr>
                            <w:instrText>-2</w:instrText>
                          </w:r>
                          <w:r>
                            <w:rPr>
                              <w:szCs w:val="24"/>
                            </w:rPr>
                            <w:fldChar w:fldCharType="separate"/>
                          </w:r>
                          <w:r w:rsidR="00645F1C">
                            <w:rPr>
                              <w:noProof/>
                              <w:szCs w:val="24"/>
                            </w:rPr>
                            <w:t>6</w:t>
                          </w:r>
                          <w:r>
                            <w:rPr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72" o:spid="_x0000_s1026" type="#_x0000_t202" style="position:absolute;margin-left:462.3pt;margin-top:16.2pt;width:28.25pt;height:18.4pt;z-index:25154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" stroked="f">
              <v:textbox inset="0,0,0,0">
                <w:txbxContent>
                  <w:p w14:paraId="34672335" w14:textId="7FC5EFDA" w:rsidR="00D90B8D" w:rsidRPr="00B15B08" w:rsidRDefault="00D90B8D" w:rsidP="00B622A0">
                    <w:pPr>
                      <w:jc w:val="center"/>
                      <w:rPr>
                        <w:szCs w:val="24"/>
                      </w:rPr>
                    </w:pPr>
                    <w:r>
                      <w:rPr>
                        <w:szCs w:val="24"/>
                      </w:rPr>
                      <w:fldChar w:fldCharType="begin"/>
                    </w:r>
                    <w:r>
                      <w:rPr>
                        <w:szCs w:val="24"/>
                      </w:rPr>
                      <w:instrText xml:space="preserve"> =</w:instrText>
                    </w:r>
                    <w:r>
                      <w:rPr>
                        <w:szCs w:val="24"/>
                      </w:rPr>
                      <w:fldChar w:fldCharType="begin"/>
                    </w:r>
                    <w:r>
                      <w:rPr>
                        <w:szCs w:val="24"/>
                        <w:lang w:val="en-US"/>
                      </w:rPr>
                      <w:instrText>page</w:instrText>
                    </w:r>
                    <w:r>
                      <w:rPr>
                        <w:szCs w:val="24"/>
                      </w:rPr>
                      <w:instrText xml:space="preserve"> </w:instrText>
                    </w:r>
                    <w:r>
                      <w:rPr>
                        <w:szCs w:val="24"/>
                      </w:rPr>
                      <w:fldChar w:fldCharType="separate"/>
                    </w:r>
                    <w:r w:rsidR="00645F1C">
                      <w:rPr>
                        <w:noProof/>
                        <w:szCs w:val="24"/>
                        <w:lang w:val="en-US"/>
                      </w:rPr>
                      <w:instrText>8</w:instrText>
                    </w:r>
                    <w:r>
                      <w:rPr>
                        <w:szCs w:val="24"/>
                      </w:rPr>
                      <w:fldChar w:fldCharType="end"/>
                    </w:r>
                    <w:r>
                      <w:rPr>
                        <w:szCs w:val="24"/>
                        <w:lang w:val="en-US"/>
                      </w:rPr>
                      <w:instrText>-2</w:instrText>
                    </w:r>
                    <w:r>
                      <w:rPr>
                        <w:szCs w:val="24"/>
                      </w:rPr>
                      <w:fldChar w:fldCharType="separate"/>
                    </w:r>
                    <w:r w:rsidR="00645F1C">
                      <w:rPr>
                        <w:noProof/>
                        <w:szCs w:val="24"/>
                      </w:rPr>
                      <w:t>6</w:t>
                    </w:r>
                    <w:r>
                      <w:rPr>
                        <w:szCs w:val="24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83488" behindDoc="0" locked="0" layoutInCell="1" allowOverlap="1" wp14:anchorId="19B6DC4C" wp14:editId="1C57D351">
              <wp:simplePos x="0" y="0"/>
              <wp:positionH relativeFrom="column">
                <wp:posOffset>5869940</wp:posOffset>
              </wp:positionH>
              <wp:positionV relativeFrom="paragraph">
                <wp:posOffset>205740</wp:posOffset>
              </wp:positionV>
              <wp:extent cx="360045" cy="0"/>
              <wp:effectExtent l="12065" t="15240" r="18415" b="13335"/>
              <wp:wrapNone/>
              <wp:docPr id="80" name="AutoShape 6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36004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4C8A54E" id="AutoShape 690" o:spid="_x0000_s1026" type="#_x0000_t32" style="position:absolute;margin-left:462.2pt;margin-top:16.2pt;width:28.35pt;height:0;z-index: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77344" behindDoc="0" locked="0" layoutInCell="1" allowOverlap="1" wp14:anchorId="172E203C" wp14:editId="058E12D7">
              <wp:simplePos x="0" y="0"/>
              <wp:positionH relativeFrom="column">
                <wp:posOffset>1694815</wp:posOffset>
              </wp:positionH>
              <wp:positionV relativeFrom="paragraph">
                <wp:posOffset>-45085</wp:posOffset>
              </wp:positionV>
              <wp:extent cx="0" cy="539750"/>
              <wp:effectExtent l="18415" t="12065" r="10160" b="10160"/>
              <wp:wrapNone/>
              <wp:docPr id="79" name="AutoShape 6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E04BDE5" id="AutoShape 688" o:spid="_x0000_s1026" type="#_x0000_t32" style="position:absolute;margin-left:133.45pt;margin-top:-3.55pt;width:0;height:42.5pt;z-index: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75296" behindDoc="0" locked="0" layoutInCell="1" allowOverlap="1" wp14:anchorId="5F97625B" wp14:editId="4171DB3C">
              <wp:simplePos x="0" y="0"/>
              <wp:positionH relativeFrom="column">
                <wp:posOffset>1154430</wp:posOffset>
              </wp:positionH>
              <wp:positionV relativeFrom="paragraph">
                <wp:posOffset>-45085</wp:posOffset>
              </wp:positionV>
              <wp:extent cx="0" cy="539750"/>
              <wp:effectExtent l="11430" t="12065" r="17145" b="10160"/>
              <wp:wrapNone/>
              <wp:docPr id="78" name="AutoShape 6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ED5EFC3" id="AutoShape 687" o:spid="_x0000_s1026" type="#_x0000_t32" style="position:absolute;margin-left:90.9pt;margin-top:-3.55pt;width:0;height:42.5pt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73248" behindDoc="0" locked="0" layoutInCell="1" allowOverlap="1" wp14:anchorId="4DA51E9D" wp14:editId="3D5214D4">
              <wp:simplePos x="0" y="0"/>
              <wp:positionH relativeFrom="column">
                <wp:posOffset>794385</wp:posOffset>
              </wp:positionH>
              <wp:positionV relativeFrom="paragraph">
                <wp:posOffset>-45720</wp:posOffset>
              </wp:positionV>
              <wp:extent cx="0" cy="539750"/>
              <wp:effectExtent l="13335" t="11430" r="15240" b="10795"/>
              <wp:wrapNone/>
              <wp:docPr id="77" name="AutoShape 6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D0458C4" id="AutoShape 686" o:spid="_x0000_s1026" type="#_x0000_t32" style="position:absolute;margin-left:62.55pt;margin-top:-3.6pt;width:0;height:42.5pt;z-index:25157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71200" behindDoc="0" locked="0" layoutInCell="1" allowOverlap="1" wp14:anchorId="529459E8" wp14:editId="4880A5C4">
              <wp:simplePos x="0" y="0"/>
              <wp:positionH relativeFrom="column">
                <wp:posOffset>434340</wp:posOffset>
              </wp:positionH>
              <wp:positionV relativeFrom="paragraph">
                <wp:posOffset>-45720</wp:posOffset>
              </wp:positionV>
              <wp:extent cx="0" cy="539750"/>
              <wp:effectExtent l="15240" t="11430" r="13335" b="10795"/>
              <wp:wrapNone/>
              <wp:docPr id="76" name="AutoShape 6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88DE955" id="AutoShape 685" o:spid="_x0000_s1026" type="#_x0000_t32" style="position:absolute;margin-left:34.2pt;margin-top:-3.6pt;width:0;height:42.5pt;z-index: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69152" behindDoc="0" locked="0" layoutInCell="1" allowOverlap="1" wp14:anchorId="2049F033" wp14:editId="600E8F5C">
              <wp:simplePos x="0" y="0"/>
              <wp:positionH relativeFrom="column">
                <wp:posOffset>74295</wp:posOffset>
              </wp:positionH>
              <wp:positionV relativeFrom="paragraph">
                <wp:posOffset>-46990</wp:posOffset>
              </wp:positionV>
              <wp:extent cx="0" cy="539750"/>
              <wp:effectExtent l="17145" t="10160" r="11430" b="12065"/>
              <wp:wrapNone/>
              <wp:docPr id="75" name="AutoShape 6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5D8CB7D" id="AutoShape 684" o:spid="_x0000_s1026" type="#_x0000_t32" style="position:absolute;margin-left:5.85pt;margin-top:-3.7pt;width:0;height:42.5pt;z-index:25156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68128" behindDoc="0" locked="0" layoutInCell="1" allowOverlap="1" wp14:anchorId="4F90A2FA" wp14:editId="2447582D">
              <wp:simplePos x="0" y="0"/>
              <wp:positionH relativeFrom="column">
                <wp:posOffset>2054860</wp:posOffset>
              </wp:positionH>
              <wp:positionV relativeFrom="paragraph">
                <wp:posOffset>-45720</wp:posOffset>
              </wp:positionV>
              <wp:extent cx="0" cy="539750"/>
              <wp:effectExtent l="16510" t="11430" r="12065" b="10795"/>
              <wp:wrapNone/>
              <wp:docPr id="74" name="AutoShape 6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869C7A3" id="AutoShape 683" o:spid="_x0000_s1026" type="#_x0000_t32" style="position:absolute;margin-left:161.8pt;margin-top:-3.6pt;width:0;height:42.5pt;z-index: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66080" behindDoc="0" locked="0" layoutInCell="1" allowOverlap="1" wp14:anchorId="7AC93179" wp14:editId="7D54B4F7">
              <wp:simplePos x="0" y="0"/>
              <wp:positionH relativeFrom="column">
                <wp:posOffset>-284480</wp:posOffset>
              </wp:positionH>
              <wp:positionV relativeFrom="paragraph">
                <wp:posOffset>314325</wp:posOffset>
              </wp:positionV>
              <wp:extent cx="2339975" cy="0"/>
              <wp:effectExtent l="10795" t="9525" r="11430" b="9525"/>
              <wp:wrapNone/>
              <wp:docPr id="73" name="AutoShape 6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233997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859B35E" id="AutoShape 682" o:spid="_x0000_s1026" type="#_x0000_t32" style="position:absolute;margin-left:-22.4pt;margin-top:24.75pt;width:184.25pt;height:0;flip:y;z-index: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64032" behindDoc="0" locked="0" layoutInCell="1" allowOverlap="1" wp14:anchorId="137BFB4D" wp14:editId="66F8DC98">
              <wp:simplePos x="0" y="0"/>
              <wp:positionH relativeFrom="column">
                <wp:posOffset>-284480</wp:posOffset>
              </wp:positionH>
              <wp:positionV relativeFrom="paragraph">
                <wp:posOffset>133985</wp:posOffset>
              </wp:positionV>
              <wp:extent cx="2339975" cy="0"/>
              <wp:effectExtent l="10795" t="10160" r="11430" b="18415"/>
              <wp:wrapNone/>
              <wp:docPr id="72" name="AutoShape 6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233997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01F4403" id="AutoShape 681" o:spid="_x0000_s1026" type="#_x0000_t32" style="position:absolute;margin-left:-22.4pt;margin-top:10.55pt;width:184.25pt;height:0;flip:y;z-index:25156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61984" behindDoc="0" locked="0" layoutInCell="1" allowOverlap="1" wp14:anchorId="166474B2" wp14:editId="097C39BF">
              <wp:simplePos x="0" y="0"/>
              <wp:positionH relativeFrom="column">
                <wp:posOffset>-285750</wp:posOffset>
              </wp:positionH>
              <wp:positionV relativeFrom="paragraph">
                <wp:posOffset>-45720</wp:posOffset>
              </wp:positionV>
              <wp:extent cx="6515735" cy="0"/>
              <wp:effectExtent l="9525" t="11430" r="18415" b="17145"/>
              <wp:wrapNone/>
              <wp:docPr id="71" name="AutoShape 6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51573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ECF5295" id="AutoShape 680" o:spid="_x0000_s1026" type="#_x0000_t32" style="position:absolute;margin-left:-22.5pt;margin-top:-3.6pt;width:513.05pt;height:0;flip:y;z-index:25156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60960" behindDoc="0" locked="0" layoutInCell="1" allowOverlap="1" wp14:anchorId="26DD7B3A" wp14:editId="7D482072">
              <wp:simplePos x="0" y="0"/>
              <wp:positionH relativeFrom="column">
                <wp:posOffset>-285750</wp:posOffset>
              </wp:positionH>
              <wp:positionV relativeFrom="paragraph">
                <wp:posOffset>332105</wp:posOffset>
              </wp:positionV>
              <wp:extent cx="360045" cy="144145"/>
              <wp:effectExtent l="0" t="0" r="1905" b="0"/>
              <wp:wrapNone/>
              <wp:docPr id="70" name="Text Box 6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EBCC273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 w:rsidRPr="00B15B08">
                            <w:rPr>
                              <w:b/>
                              <w:sz w:val="16"/>
                              <w:szCs w:val="16"/>
                            </w:rPr>
                            <w:t>Изм</w:t>
                          </w:r>
                          <w:r w:rsidRPr="00B15B08">
                            <w:rPr>
                              <w:b/>
                              <w:sz w:val="16"/>
                              <w:szCs w:val="24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6DD7B3A" id="Text Box 679" o:spid="_x0000_s1027" type="#_x0000_t202" style="position:absolute;margin-left:-22.5pt;margin-top:26.15pt;width:28.35pt;height:11.35pt;z-index:25156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" stroked="f">
              <v:textbox inset="0,0,0,0">
                <w:txbxContent>
                  <w:p w14:paraId="6EBCC273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 w:rsidRPr="00B15B08">
                      <w:rPr>
                        <w:b/>
                        <w:sz w:val="16"/>
                        <w:szCs w:val="16"/>
                      </w:rPr>
                      <w:t>Изм</w:t>
                    </w:r>
                    <w:r w:rsidRPr="00B15B08">
                      <w:rPr>
                        <w:b/>
                        <w:sz w:val="16"/>
                        <w:szCs w:val="24"/>
                      </w:rPr>
                      <w:t>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58912" behindDoc="0" locked="0" layoutInCell="1" allowOverlap="1" wp14:anchorId="19CD1A24" wp14:editId="29EFCC00">
              <wp:simplePos x="0" y="0"/>
              <wp:positionH relativeFrom="column">
                <wp:posOffset>74295</wp:posOffset>
              </wp:positionH>
              <wp:positionV relativeFrom="paragraph">
                <wp:posOffset>332105</wp:posOffset>
              </wp:positionV>
              <wp:extent cx="360045" cy="144145"/>
              <wp:effectExtent l="0" t="0" r="3810" b="0"/>
              <wp:wrapNone/>
              <wp:docPr id="69" name="Text Box 6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9CC190E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proofErr w:type="spellStart"/>
                          <w:r w:rsidRPr="00B15B08">
                            <w:rPr>
                              <w:b/>
                              <w:sz w:val="16"/>
                              <w:szCs w:val="16"/>
                            </w:rPr>
                            <w:t>Кол</w:t>
                          </w:r>
                          <w:proofErr w:type="gramStart"/>
                          <w:r w:rsidRPr="00B15B08">
                            <w:rPr>
                              <w:b/>
                              <w:sz w:val="16"/>
                              <w:szCs w:val="24"/>
                            </w:rPr>
                            <w:t>.</w:t>
                          </w:r>
                          <w:r>
                            <w:rPr>
                              <w:b/>
                              <w:sz w:val="16"/>
                              <w:szCs w:val="24"/>
                            </w:rPr>
                            <w:t>у</w:t>
                          </w:r>
                          <w:proofErr w:type="gramEnd"/>
                          <w:r w:rsidRPr="00B15B08">
                            <w:rPr>
                              <w:b/>
                              <w:sz w:val="16"/>
                              <w:szCs w:val="24"/>
                            </w:rPr>
                            <w:t>ч</w:t>
                          </w:r>
                          <w:proofErr w:type="spellEnd"/>
                          <w:r w:rsidRPr="00B15B08">
                            <w:rPr>
                              <w:b/>
                              <w:sz w:val="16"/>
                              <w:szCs w:val="24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9CD1A24" id="Text Box 678" o:spid="_x0000_s1028" type="#_x0000_t202" style="position:absolute;margin-left:5.85pt;margin-top:26.15pt;width:28.35pt;height:11.35pt;z-index:25155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" stroked="f">
              <v:textbox inset="0,0,0,0">
                <w:txbxContent>
                  <w:p w14:paraId="79CC190E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 w:rsidRPr="00B15B08">
                      <w:rPr>
                        <w:b/>
                        <w:sz w:val="16"/>
                        <w:szCs w:val="16"/>
                      </w:rPr>
                      <w:t>Кол</w:t>
                    </w:r>
                    <w:r w:rsidRPr="00B15B08">
                      <w:rPr>
                        <w:b/>
                        <w:sz w:val="16"/>
                        <w:szCs w:val="24"/>
                      </w:rPr>
                      <w:t>.</w:t>
                    </w:r>
                    <w:r>
                      <w:rPr>
                        <w:b/>
                        <w:sz w:val="16"/>
                        <w:szCs w:val="24"/>
                      </w:rPr>
                      <w:t>у</w:t>
                    </w:r>
                    <w:r w:rsidRPr="00B15B08">
                      <w:rPr>
                        <w:b/>
                        <w:sz w:val="16"/>
                        <w:szCs w:val="24"/>
                      </w:rPr>
                      <w:t>ч.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56864" behindDoc="0" locked="0" layoutInCell="1" allowOverlap="1" wp14:anchorId="6C70A826" wp14:editId="2597173E">
              <wp:simplePos x="0" y="0"/>
              <wp:positionH relativeFrom="column">
                <wp:posOffset>434340</wp:posOffset>
              </wp:positionH>
              <wp:positionV relativeFrom="paragraph">
                <wp:posOffset>332105</wp:posOffset>
              </wp:positionV>
              <wp:extent cx="360045" cy="144145"/>
              <wp:effectExtent l="0" t="0" r="0" b="0"/>
              <wp:wrapNone/>
              <wp:docPr id="68" name="Text Box 6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24AAEA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C70A826" id="Text Box 677" o:spid="_x0000_s1029" type="#_x0000_t202" style="position:absolute;margin-left:34.2pt;margin-top:26.15pt;width:28.35pt;height:11.35pt;z-index: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" stroked="f">
              <v:textbox inset="0,0,0,0">
                <w:txbxContent>
                  <w:p w14:paraId="2024AAEA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54816" behindDoc="0" locked="0" layoutInCell="1" allowOverlap="1" wp14:anchorId="38EFA82D" wp14:editId="35801D04">
              <wp:simplePos x="0" y="0"/>
              <wp:positionH relativeFrom="column">
                <wp:posOffset>794385</wp:posOffset>
              </wp:positionH>
              <wp:positionV relativeFrom="paragraph">
                <wp:posOffset>332105</wp:posOffset>
              </wp:positionV>
              <wp:extent cx="360045" cy="144145"/>
              <wp:effectExtent l="3810" t="0" r="0" b="0"/>
              <wp:wrapNone/>
              <wp:docPr id="67" name="Text Box 6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BA87D7F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24"/>
                            </w:rPr>
                            <w:t>№док.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8EFA82D" id="Text Box 676" o:spid="_x0000_s1030" type="#_x0000_t202" style="position:absolute;margin-left:62.55pt;margin-top:26.15pt;width:28.35pt;height:11.35pt;z-index:25155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" stroked="f">
              <v:textbox inset="0,0,0,0">
                <w:txbxContent>
                  <w:p w14:paraId="3BA87D7F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24"/>
                      </w:rPr>
                      <w:t>№док.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53792" behindDoc="0" locked="0" layoutInCell="1" allowOverlap="1" wp14:anchorId="5D138F40" wp14:editId="311A90ED">
              <wp:simplePos x="0" y="0"/>
              <wp:positionH relativeFrom="column">
                <wp:posOffset>1154430</wp:posOffset>
              </wp:positionH>
              <wp:positionV relativeFrom="paragraph">
                <wp:posOffset>332105</wp:posOffset>
              </wp:positionV>
              <wp:extent cx="539750" cy="144145"/>
              <wp:effectExtent l="1905" t="0" r="1270" b="0"/>
              <wp:wrapNone/>
              <wp:docPr id="66" name="Text Box 6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06F829B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Подп</w:t>
                          </w:r>
                          <w:r w:rsidRPr="00B15B08">
                            <w:rPr>
                              <w:b/>
                              <w:sz w:val="16"/>
                              <w:szCs w:val="24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D138F40" id="Text Box 675" o:spid="_x0000_s1031" type="#_x0000_t202" style="position:absolute;margin-left:90.9pt;margin-top:26.15pt;width:42.5pt;height:11.35pt;z-index:25155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" stroked="f">
              <v:textbox inset="0,0,0,0">
                <w:txbxContent>
                  <w:p w14:paraId="306F829B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Подп</w:t>
                    </w:r>
                    <w:r w:rsidRPr="00B15B08">
                      <w:rPr>
                        <w:b/>
                        <w:sz w:val="16"/>
                        <w:szCs w:val="24"/>
                      </w:rPr>
                      <w:t>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51744" behindDoc="0" locked="0" layoutInCell="1" allowOverlap="1" wp14:anchorId="526B8056" wp14:editId="0433D0B8">
              <wp:simplePos x="0" y="0"/>
              <wp:positionH relativeFrom="column">
                <wp:posOffset>1694180</wp:posOffset>
              </wp:positionH>
              <wp:positionV relativeFrom="paragraph">
                <wp:posOffset>332105</wp:posOffset>
              </wp:positionV>
              <wp:extent cx="360045" cy="144145"/>
              <wp:effectExtent l="0" t="0" r="3175" b="0"/>
              <wp:wrapNone/>
              <wp:docPr id="65" name="Text Box 6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6E1EDB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Дата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26B8056" id="Text Box 674" o:spid="_x0000_s1032" type="#_x0000_t202" style="position:absolute;margin-left:133.4pt;margin-top:26.15pt;width:28.35pt;height:11.35pt;z-index:25155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" stroked="f">
              <v:textbox inset="0,0,0,0">
                <w:txbxContent>
                  <w:p w14:paraId="276E1EDB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Дата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49696" behindDoc="0" locked="0" layoutInCell="1" allowOverlap="1" wp14:anchorId="01274747" wp14:editId="2BA1B8B7">
              <wp:simplePos x="0" y="0"/>
              <wp:positionH relativeFrom="column">
                <wp:posOffset>5869940</wp:posOffset>
              </wp:positionH>
              <wp:positionV relativeFrom="paragraph">
                <wp:posOffset>8255</wp:posOffset>
              </wp:positionV>
              <wp:extent cx="360045" cy="144145"/>
              <wp:effectExtent l="2540" t="0" r="0" b="0"/>
              <wp:wrapNone/>
              <wp:docPr id="64" name="Text Box 6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21E7BE" w14:textId="77777777" w:rsidR="00D90B8D" w:rsidRPr="00B15B08" w:rsidRDefault="00D90B8D" w:rsidP="00F72358">
                          <w:pPr>
                            <w:jc w:val="center"/>
                            <w:rPr>
                              <w:sz w:val="20"/>
                              <w:szCs w:val="24"/>
                            </w:rPr>
                          </w:pPr>
                          <w:r w:rsidRPr="00B15B08">
                            <w:rPr>
                              <w:sz w:val="20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1274747" id="Text Box 673" o:spid="_x0000_s1033" type="#_x0000_t202" style="position:absolute;margin-left:462.2pt;margin-top:.65pt;width:28.35pt;height:11.35pt;z-index:25154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" stroked="f">
              <v:textbox inset="0,0,0,0">
                <w:txbxContent>
                  <w:p w14:paraId="6021E7BE" w14:textId="77777777" w:rsidR="00943A1C" w:rsidRPr="00B15B08" w:rsidRDefault="00943A1C" w:rsidP="00F72358">
                    <w:pPr>
                      <w:jc w:val="center"/>
                      <w:rPr>
                        <w:sz w:val="20"/>
                        <w:szCs w:val="24"/>
                      </w:rPr>
                    </w:pPr>
                    <w:r w:rsidRPr="00B15B08">
                      <w:rPr>
                        <w:sz w:val="20"/>
                        <w:szCs w:val="16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46624" behindDoc="0" locked="0" layoutInCell="1" allowOverlap="1" wp14:anchorId="5AE60EB6" wp14:editId="1CA98411">
              <wp:simplePos x="0" y="0"/>
              <wp:positionH relativeFrom="column">
                <wp:posOffset>2055495</wp:posOffset>
              </wp:positionH>
              <wp:positionV relativeFrom="paragraph">
                <wp:posOffset>133985</wp:posOffset>
              </wp:positionV>
              <wp:extent cx="3815715" cy="179705"/>
              <wp:effectExtent l="0" t="635" r="0" b="635"/>
              <wp:wrapNone/>
              <wp:docPr id="639" name="Text Box 6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5715" cy="179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74AE38" w14:textId="77777777" w:rsidR="00D90B8D" w:rsidRPr="006F64B0" w:rsidRDefault="00D90B8D" w:rsidP="00F72358">
                          <w:pPr>
                            <w:jc w:val="center"/>
                            <w:rPr>
                              <w:szCs w:val="24"/>
                            </w:rPr>
                          </w:pPr>
                          <w:r>
                            <w:t>01.15/МР-ПГР-Т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AE60EB6" id="Text Box 671" o:spid="_x0000_s1034" type="#_x0000_t202" style="position:absolute;margin-left:161.85pt;margin-top:10.55pt;width:300.45pt;height:14.15pt;z-index:25154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" stroked="f">
              <v:textbox inset="0,0,0,0">
                <w:txbxContent>
                  <w:p w14:paraId="7774AE38" w14:textId="77777777" w:rsidR="00943A1C" w:rsidRPr="006F64B0" w:rsidRDefault="00943A1C" w:rsidP="00F72358">
                    <w:pPr>
                      <w:jc w:val="center"/>
                      <w:rPr>
                        <w:szCs w:val="24"/>
                      </w:rPr>
                    </w:pPr>
                    <w:r>
                      <w:t>01.15/МР-ПГР-Т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545600" behindDoc="0" locked="0" layoutInCell="1" allowOverlap="1" wp14:anchorId="46CF447E" wp14:editId="642C467B">
              <wp:simplePos x="0" y="0"/>
              <wp:positionH relativeFrom="page">
                <wp:posOffset>433070</wp:posOffset>
              </wp:positionH>
              <wp:positionV relativeFrom="page">
                <wp:posOffset>7361555</wp:posOffset>
              </wp:positionV>
              <wp:extent cx="360045" cy="3078480"/>
              <wp:effectExtent l="13970" t="17780" r="16510" b="8890"/>
              <wp:wrapNone/>
              <wp:docPr id="629" name="Группа 1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60045" cy="3078480"/>
                        <a:chOff x="5670" y="11340"/>
                        <a:chExt cx="567" cy="4820"/>
                      </a:xfrm>
                    </wpg:grpSpPr>
                    <wps:wsp>
                      <wps:cNvPr id="630" name="Text Box 694"/>
                      <wps:cNvSpPr txBox="1">
                        <a:spLocks noChangeArrowheads="1"/>
                      </wps:cNvSpPr>
                      <wps:spPr bwMode="auto">
                        <a:xfrm>
                          <a:off x="5670" y="11340"/>
                          <a:ext cx="227" cy="141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3C19BF" w14:textId="77777777" w:rsidR="00D90B8D" w:rsidRPr="001E390C" w:rsidRDefault="00D90B8D" w:rsidP="00F72358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b/>
                                <w:sz w:val="18"/>
                              </w:rPr>
                              <w:t>. инв. №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631" name="Text Box 695"/>
                      <wps:cNvSpPr txBox="1">
                        <a:spLocks noChangeArrowheads="1"/>
                      </wps:cNvSpPr>
                      <wps:spPr bwMode="auto">
                        <a:xfrm>
                          <a:off x="5670" y="12758"/>
                          <a:ext cx="227" cy="198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D537D6" w14:textId="77777777" w:rsidR="00D90B8D" w:rsidRPr="001E390C" w:rsidRDefault="00D90B8D" w:rsidP="00F72358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</w:rPr>
                              <w:t>Подп. и дата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632" name="Text Box 696"/>
                      <wps:cNvSpPr txBox="1">
                        <a:spLocks noChangeArrowheads="1"/>
                      </wps:cNvSpPr>
                      <wps:spPr bwMode="auto">
                        <a:xfrm>
                          <a:off x="5670" y="14742"/>
                          <a:ext cx="227" cy="141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B86406" w14:textId="77777777" w:rsidR="00D90B8D" w:rsidRPr="001E390C" w:rsidRDefault="00D90B8D" w:rsidP="00F72358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</w:rPr>
                              <w:t>Инв. № подл.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633" name="AutoShape 697"/>
                      <wps:cNvCnPr>
                        <a:cxnSpLocks noChangeShapeType="1"/>
                      </wps:cNvCnPr>
                      <wps:spPr bwMode="auto">
                        <a:xfrm flipH="1">
                          <a:off x="5897" y="11340"/>
                          <a:ext cx="0" cy="4819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34" name="AutoShape 698"/>
                      <wps:cNvCnPr>
                        <a:cxnSpLocks noChangeShapeType="1"/>
                      </wps:cNvCnPr>
                      <wps:spPr bwMode="auto">
                        <a:xfrm flipH="1">
                          <a:off x="5670" y="11340"/>
                          <a:ext cx="0" cy="4819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35" name="AutoShape 699"/>
                      <wps:cNvCnPr>
                        <a:cxnSpLocks noChangeShapeType="1"/>
                      </wps:cNvCnPr>
                      <wps:spPr bwMode="auto">
                        <a:xfrm>
                          <a:off x="5670" y="11340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36" name="AutoShape 700"/>
                      <wps:cNvCnPr>
                        <a:cxnSpLocks noChangeShapeType="1"/>
                      </wps:cNvCnPr>
                      <wps:spPr bwMode="auto">
                        <a:xfrm>
                          <a:off x="5670" y="16159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37" name="AutoShape 701"/>
                      <wps:cNvCnPr>
                        <a:cxnSpLocks noChangeShapeType="1"/>
                      </wps:cNvCnPr>
                      <wps:spPr bwMode="auto">
                        <a:xfrm>
                          <a:off x="5670" y="12758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38" name="AutoShape 702"/>
                      <wps:cNvCnPr>
                        <a:cxnSpLocks noChangeShapeType="1"/>
                      </wps:cNvCnPr>
                      <wps:spPr bwMode="auto">
                        <a:xfrm>
                          <a:off x="5670" y="14742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46CF447E" id="Группа 117" o:spid="_x0000_s1035" style="position:absolute;margin-left:34.1pt;margin-top:579.65pt;width:28.35pt;height:242.4pt;z-index:251545600;mso-position-horizontal-relative:page;mso-position-vertical-relative:page" coordorigin="5670,11340" coordsize="567,4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">
              <v:shape id="Text Box 694" o:spid="_x0000_s1036" type="#_x0000_t202" style="position:absolute;left:5670;top:11340;width:227;height:1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" stroked="f">
                <v:textbox style="layout-flow:vertical;mso-layout-flow-alt:bottom-to-top" inset="0,0,0,0">
                  <w:txbxContent>
                    <w:p w14:paraId="603C19BF" w14:textId="77777777" w:rsidR="00943A1C" w:rsidRPr="001E390C" w:rsidRDefault="00943A1C" w:rsidP="00F72358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Взам. инв. №</w:t>
                      </w:r>
                    </w:p>
                  </w:txbxContent>
                </v:textbox>
              </v:shape>
              <v:shape id="Text Box 695" o:spid="_x0000_s1037" type="#_x0000_t202" style="position:absolute;left:5670;top:12758;width:22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" stroked="f">
                <v:textbox style="layout-flow:vertical;mso-layout-flow-alt:bottom-to-top" inset="0,0,0,0">
                  <w:txbxContent>
                    <w:p w14:paraId="35D537D6" w14:textId="77777777" w:rsidR="00943A1C" w:rsidRPr="001E390C" w:rsidRDefault="00943A1C" w:rsidP="00F72358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Подп. и дата</w:t>
                      </w:r>
                    </w:p>
                  </w:txbxContent>
                </v:textbox>
              </v:shape>
              <v:shape id="Text Box 696" o:spid="_x0000_s1038" type="#_x0000_t202" style="position:absolute;left:5670;top:14742;width:227;height:1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" stroked="f">
                <v:textbox style="layout-flow:vertical;mso-layout-flow-alt:bottom-to-top" inset="0,0,0,0">
                  <w:txbxContent>
                    <w:p w14:paraId="5DB86406" w14:textId="77777777" w:rsidR="00943A1C" w:rsidRPr="001E390C" w:rsidRDefault="00943A1C" w:rsidP="00F72358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Инв. № подл.</w:t>
                      </w:r>
                    </w:p>
                  </w:txbxContent>
                </v:textbox>
              </v:shape>
              <v:shape id="AutoShape 697" o:spid="_x0000_s1039" type="#_x0000_t32" style="position:absolute;left:5897;top:11340;width:0;height:481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" strokeweight="1.5pt"/>
              <v:shape id="AutoShape 698" o:spid="_x0000_s1040" type="#_x0000_t32" style="position:absolute;left:5670;top:11340;width:0;height:481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" strokeweight="1.5pt"/>
              <v:shape id="AutoShape 699" o:spid="_x0000_s1041" type="#_x0000_t32" style="position:absolute;left:5670;top:11340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" strokeweight="1.5pt"/>
              <v:shape id="AutoShape 700" o:spid="_x0000_s1042" type="#_x0000_t32" style="position:absolute;left:5670;top:16159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" strokeweight="1.5pt"/>
              <v:shape id="AutoShape 701" o:spid="_x0000_s1043" type="#_x0000_t32" style="position:absolute;left:5670;top:12758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" strokeweight="1.5pt"/>
              <v:shape id="AutoShape 702" o:spid="_x0000_s1044" type="#_x0000_t32" style="position:absolute;left:5670;top:14742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" strokeweight="1.5pt"/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42528" behindDoc="0" locked="0" layoutInCell="1" allowOverlap="1" wp14:anchorId="18837C0E" wp14:editId="3B68E3C1">
              <wp:simplePos x="0" y="0"/>
              <wp:positionH relativeFrom="page">
                <wp:posOffset>5692775</wp:posOffset>
              </wp:positionH>
              <wp:positionV relativeFrom="page">
                <wp:posOffset>10450195</wp:posOffset>
              </wp:positionV>
              <wp:extent cx="647700" cy="144145"/>
              <wp:effectExtent l="0" t="0" r="0" b="0"/>
              <wp:wrapNone/>
              <wp:docPr id="115" name="Поле 1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770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C7A5D3F" w14:textId="77777777" w:rsidR="00D90B8D" w:rsidRPr="00171A3C" w:rsidRDefault="00D90B8D" w:rsidP="00F72358">
                          <w:r>
                            <w:rPr>
                              <w:sz w:val="20"/>
                              <w:szCs w:val="16"/>
                            </w:rPr>
                            <w:t>Формат А</w:t>
                          </w:r>
                          <w:proofErr w:type="gramStart"/>
                          <w:r>
                            <w:rPr>
                              <w:sz w:val="20"/>
                              <w:szCs w:val="16"/>
                            </w:rPr>
                            <w:t>4</w:t>
                          </w:r>
                          <w:proofErr w:type="gramEnd"/>
                        </w:p>
                        <w:p w14:paraId="0D58245D" w14:textId="77777777" w:rsidR="00D90B8D" w:rsidRPr="00862B5C" w:rsidRDefault="00D90B8D" w:rsidP="00F72358">
                          <w:pPr>
                            <w:rPr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8837C0E" id="Поле 115" o:spid="_x0000_s1045" type="#_x0000_t202" style="position:absolute;margin-left:448.25pt;margin-top:822.85pt;width:51pt;height:11.35pt;z-index:2515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" stroked="f">
              <v:textbox inset="0,0,0,0">
                <w:txbxContent>
                  <w:p w14:paraId="4C7A5D3F" w14:textId="77777777" w:rsidR="00943A1C" w:rsidRPr="00171A3C" w:rsidRDefault="00943A1C" w:rsidP="00F72358">
                    <w:r>
                      <w:rPr>
                        <w:sz w:val="20"/>
                        <w:szCs w:val="16"/>
                      </w:rPr>
                      <w:t>Формат А4</w:t>
                    </w:r>
                  </w:p>
                  <w:p w14:paraId="0D58245D" w14:textId="77777777" w:rsidR="00943A1C" w:rsidRPr="00862B5C" w:rsidRDefault="00943A1C" w:rsidP="00F72358">
                    <w:pPr>
                      <w:rPr>
                        <w:szCs w:val="2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6F145F4" w14:textId="07AC2B66" w:rsidR="00D90B8D" w:rsidRPr="00BD72EA" w:rsidRDefault="00D90B8D">
    <w:pPr>
      <w:pStyle w:val="a8"/>
      <w:rPr>
        <w:lang w:val="ru-RU"/>
      </w:rPr>
    </w:pPr>
    <w:r>
      <w:rPr>
        <w:noProof/>
        <w:lang w:val="ru-RU" w:eastAsia="ru-RU"/>
      </w:rPr>
      <w:drawing>
        <wp:anchor distT="0" distB="0" distL="114300" distR="114300" simplePos="0" relativeHeight="251801600" behindDoc="1" locked="0" layoutInCell="1" allowOverlap="1" wp14:anchorId="0D408575" wp14:editId="3C4ADD3E">
          <wp:simplePos x="0" y="0"/>
          <wp:positionH relativeFrom="column">
            <wp:posOffset>1141095</wp:posOffset>
          </wp:positionH>
          <wp:positionV relativeFrom="paragraph">
            <wp:posOffset>109773</wp:posOffset>
          </wp:positionV>
          <wp:extent cx="499745" cy="250190"/>
          <wp:effectExtent l="0" t="0" r="0" b="0"/>
          <wp:wrapNone/>
          <wp:docPr id="1786999232" name="Рисунок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9745" cy="2501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09760" behindDoc="0" locked="0" layoutInCell="1" allowOverlap="1" wp14:anchorId="7DD41353" wp14:editId="1E737A27">
              <wp:simplePos x="0" y="0"/>
              <wp:positionH relativeFrom="column">
                <wp:posOffset>2028825</wp:posOffset>
              </wp:positionH>
              <wp:positionV relativeFrom="paragraph">
                <wp:posOffset>-363220</wp:posOffset>
              </wp:positionV>
              <wp:extent cx="4151630" cy="356870"/>
              <wp:effectExtent l="3810" t="0" r="0" b="0"/>
              <wp:wrapNone/>
              <wp:docPr id="609" name="Text Box 5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51630" cy="3568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D14B7B3" w14:textId="77777777" w:rsidR="00D90B8D" w:rsidRDefault="00D90B8D" w:rsidP="00F72358">
                          <w:pPr>
                            <w:spacing w:line="204" w:lineRule="auto"/>
                            <w:jc w:val="center"/>
                            <w:rPr>
                              <w:szCs w:val="24"/>
                            </w:rPr>
                          </w:pPr>
                        </w:p>
                        <w:p w14:paraId="5ED82697" w14:textId="5F176DC4" w:rsidR="00D90B8D" w:rsidRPr="001E3F7A" w:rsidRDefault="00D90B8D" w:rsidP="00F72358">
                          <w:pPr>
                            <w:spacing w:line="204" w:lineRule="auto"/>
                            <w:jc w:val="center"/>
                          </w:pPr>
                          <w:r>
                            <w:rPr>
                              <w:bCs/>
                              <w:sz w:val="28"/>
                              <w:szCs w:val="28"/>
                            </w:rPr>
                            <w:t>09-21</w:t>
                          </w:r>
                          <w:r>
                            <w:rPr>
                              <w:szCs w:val="24"/>
                            </w:rPr>
                            <w:t>-ПП-С</w:t>
                          </w:r>
                        </w:p>
                        <w:p w14:paraId="254D6385" w14:textId="77777777" w:rsidR="00D90B8D" w:rsidRPr="00F54DCC" w:rsidRDefault="00D90B8D" w:rsidP="00F72358">
                          <w:pPr>
                            <w:spacing w:before="120" w:line="204" w:lineRule="auto"/>
                            <w:jc w:val="center"/>
                          </w:pPr>
                        </w:p>
                        <w:p w14:paraId="24EFB80A" w14:textId="77777777" w:rsidR="00D90B8D" w:rsidRPr="002C7353" w:rsidRDefault="00D90B8D" w:rsidP="00F7235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7DD41353" id="_x0000_t202" coordsize="21600,21600" o:spt="202" path="m,l,21600r21600,l21600,xe">
              <v:stroke joinstyle="miter"/>
              <v:path gradientshapeok="t" o:connecttype="rect"/>
            </v:shapetype>
            <v:shape id="Text Box 597" o:spid="_x0000_s1065" type="#_x0000_t202" style="position:absolute;margin-left:159.75pt;margin-top:-28.6pt;width:326.9pt;height:28.1pt;z-index:25150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" stroked="f" strokecolor="red">
              <v:textbox inset="0,0,0,0">
                <w:txbxContent>
                  <w:p w14:paraId="3D14B7B3" w14:textId="77777777" w:rsidR="00943A1C" w:rsidRDefault="00943A1C" w:rsidP="00F72358">
                    <w:pPr>
                      <w:spacing w:line="204" w:lineRule="auto"/>
                      <w:jc w:val="center"/>
                      <w:rPr>
                        <w:szCs w:val="24"/>
                      </w:rPr>
                    </w:pPr>
                  </w:p>
                  <w:p w14:paraId="5ED82697" w14:textId="5F176DC4" w:rsidR="00943A1C" w:rsidRPr="001E3F7A" w:rsidRDefault="00943A1C" w:rsidP="00F72358">
                    <w:pPr>
                      <w:spacing w:line="204" w:lineRule="auto"/>
                      <w:jc w:val="center"/>
                    </w:pPr>
                    <w:r>
                      <w:rPr>
                        <w:bCs/>
                        <w:sz w:val="28"/>
                        <w:szCs w:val="28"/>
                      </w:rPr>
                      <w:t>09-21</w:t>
                    </w:r>
                    <w:r>
                      <w:rPr>
                        <w:szCs w:val="24"/>
                      </w:rPr>
                      <w:t>-ПП-С</w:t>
                    </w:r>
                  </w:p>
                  <w:p w14:paraId="254D6385" w14:textId="77777777" w:rsidR="00943A1C" w:rsidRPr="00F54DCC" w:rsidRDefault="00943A1C" w:rsidP="00F72358">
                    <w:pPr>
                      <w:spacing w:before="120" w:line="204" w:lineRule="auto"/>
                      <w:jc w:val="center"/>
                    </w:pPr>
                  </w:p>
                  <w:p w14:paraId="24EFB80A" w14:textId="77777777" w:rsidR="00943A1C" w:rsidRPr="002C7353" w:rsidRDefault="00943A1C" w:rsidP="00F72358"/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BF64047" wp14:editId="61775B7C">
              <wp:simplePos x="0" y="0"/>
              <wp:positionH relativeFrom="column">
                <wp:posOffset>4500880</wp:posOffset>
              </wp:positionH>
              <wp:positionV relativeFrom="paragraph">
                <wp:posOffset>173990</wp:posOffset>
              </wp:positionV>
              <wp:extent cx="0" cy="793750"/>
              <wp:effectExtent l="18415" t="18415" r="10160" b="16510"/>
              <wp:wrapNone/>
              <wp:docPr id="608" name="AutoShape 6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93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4A5CC4B6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634" o:spid="_x0000_s1026" type="#_x0000_t32" style="position:absolute;margin-left:354.4pt;margin-top:13.7pt;width:0;height:62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410CB7A3" wp14:editId="222D677C">
              <wp:simplePos x="0" y="0"/>
              <wp:positionH relativeFrom="column">
                <wp:posOffset>2052320</wp:posOffset>
              </wp:positionH>
              <wp:positionV relativeFrom="paragraph">
                <wp:posOffset>-366395</wp:posOffset>
              </wp:positionV>
              <wp:extent cx="1270" cy="1334135"/>
              <wp:effectExtent l="17780" t="11430" r="9525" b="16510"/>
              <wp:wrapNone/>
              <wp:docPr id="607" name="AutoShape 6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270" cy="133413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9F67C80" id="AutoShape 630" o:spid="_x0000_s1026" type="#_x0000_t32" style="position:absolute;margin-left:161.6pt;margin-top:-28.85pt;width:.1pt;height:105.0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FEDCBDF" wp14:editId="427018E2">
              <wp:simplePos x="0" y="0"/>
              <wp:positionH relativeFrom="column">
                <wp:posOffset>1692275</wp:posOffset>
              </wp:positionH>
              <wp:positionV relativeFrom="paragraph">
                <wp:posOffset>-366395</wp:posOffset>
              </wp:positionV>
              <wp:extent cx="0" cy="1334135"/>
              <wp:effectExtent l="10160" t="11430" r="18415" b="16510"/>
              <wp:wrapNone/>
              <wp:docPr id="606" name="AutoShape 6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33413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9673BC1" id="AutoShape 633" o:spid="_x0000_s1026" type="#_x0000_t32" style="position:absolute;margin-left:133.25pt;margin-top:-28.85pt;width:0;height:105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0B2F3D2" wp14:editId="52347B6E">
              <wp:simplePos x="0" y="0"/>
              <wp:positionH relativeFrom="column">
                <wp:posOffset>1151890</wp:posOffset>
              </wp:positionH>
              <wp:positionV relativeFrom="paragraph">
                <wp:posOffset>-365760</wp:posOffset>
              </wp:positionV>
              <wp:extent cx="0" cy="1333500"/>
              <wp:effectExtent l="12700" t="12065" r="15875" b="16510"/>
              <wp:wrapNone/>
              <wp:docPr id="605" name="AutoShape 6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33350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E4097B7" id="AutoShape 632" o:spid="_x0000_s1026" type="#_x0000_t32" style="position:absolute;margin-left:90.7pt;margin-top:-28.8pt;width:0;height:1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6C406F8A" wp14:editId="42E7D072">
              <wp:simplePos x="0" y="0"/>
              <wp:positionH relativeFrom="column">
                <wp:posOffset>431800</wp:posOffset>
              </wp:positionH>
              <wp:positionV relativeFrom="paragraph">
                <wp:posOffset>-365760</wp:posOffset>
              </wp:positionV>
              <wp:extent cx="0" cy="1333500"/>
              <wp:effectExtent l="16510" t="12065" r="12065" b="16510"/>
              <wp:wrapNone/>
              <wp:docPr id="604" name="AutoShape 6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33350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C855450" id="AutoShape 631" o:spid="_x0000_s1026" type="#_x0000_t32" style="position:absolute;margin-left:34pt;margin-top:-28.8pt;width:0;height:10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31616" behindDoc="0" locked="0" layoutInCell="1" allowOverlap="1" wp14:anchorId="7F04006F" wp14:editId="70F75E23">
              <wp:simplePos x="0" y="0"/>
              <wp:positionH relativeFrom="column">
                <wp:posOffset>-271145</wp:posOffset>
              </wp:positionH>
              <wp:positionV relativeFrom="paragraph">
                <wp:posOffset>11430</wp:posOffset>
              </wp:positionV>
              <wp:extent cx="342900" cy="144145"/>
              <wp:effectExtent l="0" t="0" r="635" b="0"/>
              <wp:wrapNone/>
              <wp:docPr id="603" name="Text Box 6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90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E8DFAB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8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Изм.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F04006F" id="Text Box 621" o:spid="_x0000_s1066" type="#_x0000_t202" style="position:absolute;margin-left:-21.35pt;margin-top:.9pt;width:27pt;height:11.3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" stroked="f" strokecolor="red">
              <v:textbox inset="0,0,0,0">
                <w:txbxContent>
                  <w:p w14:paraId="50E8DFAB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8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Изм.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83840" behindDoc="0" locked="0" layoutInCell="1" allowOverlap="1" wp14:anchorId="57919F14" wp14:editId="4F57DC91">
              <wp:simplePos x="0" y="0"/>
              <wp:positionH relativeFrom="column">
                <wp:posOffset>791845</wp:posOffset>
              </wp:positionH>
              <wp:positionV relativeFrom="paragraph">
                <wp:posOffset>-365125</wp:posOffset>
              </wp:positionV>
              <wp:extent cx="0" cy="539750"/>
              <wp:effectExtent l="14605" t="12700" r="13970" b="9525"/>
              <wp:wrapNone/>
              <wp:docPr id="602" name="AutoShape 6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04846BC" id="AutoShape 640" o:spid="_x0000_s1026" type="#_x0000_t32" style="position:absolute;margin-left:62.35pt;margin-top:-28.75pt;width:0;height:42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0890ACBE" wp14:editId="5F9D0790">
              <wp:simplePos x="0" y="0"/>
              <wp:positionH relativeFrom="column">
                <wp:posOffset>71755</wp:posOffset>
              </wp:positionH>
              <wp:positionV relativeFrom="paragraph">
                <wp:posOffset>-365760</wp:posOffset>
              </wp:positionV>
              <wp:extent cx="0" cy="539750"/>
              <wp:effectExtent l="18415" t="12065" r="10160" b="10160"/>
              <wp:wrapNone/>
              <wp:docPr id="601" name="AutoShape 6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EF224BF" id="AutoShape 639" o:spid="_x0000_s1026" type="#_x0000_t32" style="position:absolute;margin-left:5.65pt;margin-top:-28.8pt;width:0;height:42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313FACC5" wp14:editId="2E84DC9E">
              <wp:simplePos x="0" y="0"/>
              <wp:positionH relativeFrom="column">
                <wp:posOffset>5581015</wp:posOffset>
              </wp:positionH>
              <wp:positionV relativeFrom="paragraph">
                <wp:posOffset>174625</wp:posOffset>
              </wp:positionV>
              <wp:extent cx="0" cy="360045"/>
              <wp:effectExtent l="12700" t="9525" r="15875" b="11430"/>
              <wp:wrapNone/>
              <wp:docPr id="600" name="AutoShape 6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36004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E182E97" id="AutoShape 638" o:spid="_x0000_s1026" type="#_x0000_t32" style="position:absolute;margin-left:439.45pt;margin-top:13.75pt;width:0;height:28.3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72D3E0CC" wp14:editId="3DFAFDB7">
              <wp:simplePos x="0" y="0"/>
              <wp:positionH relativeFrom="column">
                <wp:posOffset>5040630</wp:posOffset>
              </wp:positionH>
              <wp:positionV relativeFrom="paragraph">
                <wp:posOffset>174625</wp:posOffset>
              </wp:positionV>
              <wp:extent cx="0" cy="360045"/>
              <wp:effectExtent l="15240" t="9525" r="13335" b="11430"/>
              <wp:wrapNone/>
              <wp:docPr id="599" name="AutoShape 6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36004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93D5508" id="AutoShape 637" o:spid="_x0000_s1026" type="#_x0000_t32" style="position:absolute;margin-left:396.9pt;margin-top:13.75pt;width:0;height:28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43904" behindDoc="0" locked="0" layoutInCell="1" allowOverlap="1" wp14:anchorId="4563ED24" wp14:editId="59CA22CE">
              <wp:simplePos x="0" y="0"/>
              <wp:positionH relativeFrom="column">
                <wp:posOffset>-288290</wp:posOffset>
              </wp:positionH>
              <wp:positionV relativeFrom="paragraph">
                <wp:posOffset>-6350</wp:posOffset>
              </wp:positionV>
              <wp:extent cx="2339975" cy="0"/>
              <wp:effectExtent l="10795" t="9525" r="11430" b="9525"/>
              <wp:wrapNone/>
              <wp:docPr id="598" name="AutoShape 6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3997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EAE5D3C" id="AutoShape 625" o:spid="_x0000_s1026" type="#_x0000_t32" style="position:absolute;margin-left:-22.7pt;margin-top:-.5pt;width:184.25pt;height:0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40832" behindDoc="0" locked="0" layoutInCell="1" allowOverlap="1" wp14:anchorId="258D61CF" wp14:editId="205E3955">
              <wp:simplePos x="0" y="0"/>
              <wp:positionH relativeFrom="column">
                <wp:posOffset>-288290</wp:posOffset>
              </wp:positionH>
              <wp:positionV relativeFrom="paragraph">
                <wp:posOffset>-186055</wp:posOffset>
              </wp:positionV>
              <wp:extent cx="2339975" cy="0"/>
              <wp:effectExtent l="10795" t="10795" r="11430" b="17780"/>
              <wp:wrapNone/>
              <wp:docPr id="597" name="AutoShape 6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3997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2D3A5F9" id="AutoShape 624" o:spid="_x0000_s1026" type="#_x0000_t32" style="position:absolute;margin-left:-22.7pt;margin-top:-14.65pt;width:184.25pt;height:0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37760" behindDoc="0" locked="0" layoutInCell="1" allowOverlap="1" wp14:anchorId="3BEE12F9" wp14:editId="1775E1A5">
              <wp:simplePos x="0" y="0"/>
              <wp:positionH relativeFrom="column">
                <wp:posOffset>-288290</wp:posOffset>
              </wp:positionH>
              <wp:positionV relativeFrom="paragraph">
                <wp:posOffset>173990</wp:posOffset>
              </wp:positionV>
              <wp:extent cx="6517005" cy="0"/>
              <wp:effectExtent l="10795" t="18415" r="15875" b="10160"/>
              <wp:wrapNone/>
              <wp:docPr id="596" name="AutoShape 6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1700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3909612" id="AutoShape 623" o:spid="_x0000_s1026" type="#_x0000_t32" style="position:absolute;margin-left:-22.7pt;margin-top:13.7pt;width:513.15pt;height:0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34688" behindDoc="0" locked="0" layoutInCell="1" allowOverlap="1" wp14:anchorId="375AACF4" wp14:editId="5CE34FB6">
              <wp:simplePos x="0" y="0"/>
              <wp:positionH relativeFrom="column">
                <wp:posOffset>-288290</wp:posOffset>
              </wp:positionH>
              <wp:positionV relativeFrom="paragraph">
                <wp:posOffset>-366395</wp:posOffset>
              </wp:positionV>
              <wp:extent cx="6517005" cy="0"/>
              <wp:effectExtent l="10795" t="11430" r="15875" b="17145"/>
              <wp:wrapNone/>
              <wp:docPr id="595" name="AutoShape 6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1700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A5F44BA" id="AutoShape 622" o:spid="_x0000_s1026" type="#_x0000_t32" style="position:absolute;margin-left:-22.7pt;margin-top:-28.85pt;width:513.15pt;height:0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26496" behindDoc="0" locked="0" layoutInCell="1" allowOverlap="1" wp14:anchorId="2CA9E5F5" wp14:editId="5780DE05">
              <wp:simplePos x="0" y="0"/>
              <wp:positionH relativeFrom="column">
                <wp:posOffset>71755</wp:posOffset>
              </wp:positionH>
              <wp:positionV relativeFrom="paragraph">
                <wp:posOffset>11430</wp:posOffset>
              </wp:positionV>
              <wp:extent cx="360045" cy="144145"/>
              <wp:effectExtent l="0" t="0" r="2540" b="0"/>
              <wp:wrapNone/>
              <wp:docPr id="594" name="Text Box 6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488A4E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proofErr w:type="spellStart"/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Кол</w:t>
                          </w:r>
                          <w:proofErr w:type="gramStart"/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.у</w:t>
                          </w:r>
                          <w:proofErr w:type="gramEnd"/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ч</w:t>
                          </w:r>
                          <w:proofErr w:type="spellEnd"/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CA9E5F5" id="Text Box 620" o:spid="_x0000_s1067" type="#_x0000_t202" style="position:absolute;margin-left:5.65pt;margin-top:.9pt;width:28.35pt;height:11.3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" stroked="f" strokecolor="red">
              <v:textbox inset="0,0,0,0">
                <w:txbxContent>
                  <w:p w14:paraId="01488A4E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Кол.уч.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20352" behindDoc="0" locked="0" layoutInCell="1" allowOverlap="1" wp14:anchorId="0CE7AF44" wp14:editId="57FB1C7D">
              <wp:simplePos x="0" y="0"/>
              <wp:positionH relativeFrom="column">
                <wp:posOffset>431800</wp:posOffset>
              </wp:positionH>
              <wp:positionV relativeFrom="paragraph">
                <wp:posOffset>11430</wp:posOffset>
              </wp:positionV>
              <wp:extent cx="360045" cy="144145"/>
              <wp:effectExtent l="0" t="0" r="4445" b="0"/>
              <wp:wrapNone/>
              <wp:docPr id="593" name="Text Box 6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5A1E47C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CE7AF44" id="Text Box 619" o:spid="_x0000_s1068" type="#_x0000_t202" style="position:absolute;margin-left:34pt;margin-top:.9pt;width:28.35pt;height:11.35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" stroked="f" strokecolor="red">
              <v:textbox inset="0,0,0,0">
                <w:txbxContent>
                  <w:p w14:paraId="15A1E47C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11136" behindDoc="0" locked="0" layoutInCell="1" allowOverlap="1" wp14:anchorId="2F3B6D37" wp14:editId="0B2B7527">
              <wp:simplePos x="0" y="0"/>
              <wp:positionH relativeFrom="column">
                <wp:posOffset>791845</wp:posOffset>
              </wp:positionH>
              <wp:positionV relativeFrom="paragraph">
                <wp:posOffset>11430</wp:posOffset>
              </wp:positionV>
              <wp:extent cx="360045" cy="144145"/>
              <wp:effectExtent l="0" t="0" r="0" b="0"/>
              <wp:wrapNone/>
              <wp:docPr id="592" name="Text Box 6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424200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№док.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F3B6D37" id="Text Box 618" o:spid="_x0000_s1069" type="#_x0000_t202" style="position:absolute;margin-left:62.35pt;margin-top:.9pt;width:28.35pt;height:11.35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" stroked="f" strokecolor="red">
              <v:textbox inset="0,0,0,0">
                <w:txbxContent>
                  <w:p w14:paraId="36424200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№док.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03968" behindDoc="0" locked="0" layoutInCell="1" allowOverlap="1" wp14:anchorId="15D9A296" wp14:editId="676CD716">
              <wp:simplePos x="0" y="0"/>
              <wp:positionH relativeFrom="column">
                <wp:posOffset>1151890</wp:posOffset>
              </wp:positionH>
              <wp:positionV relativeFrom="paragraph">
                <wp:posOffset>11430</wp:posOffset>
              </wp:positionV>
              <wp:extent cx="539750" cy="144145"/>
              <wp:effectExtent l="3175" t="0" r="0" b="0"/>
              <wp:wrapNone/>
              <wp:docPr id="591" name="Text Box 6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BC718E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Подп.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5D9A296" id="Text Box 617" o:spid="_x0000_s1070" type="#_x0000_t202" style="position:absolute;margin-left:90.7pt;margin-top:.9pt;width:42.5pt;height:11.35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" stroked="f" strokecolor="red">
              <v:textbox inset="0,0,0,0">
                <w:txbxContent>
                  <w:p w14:paraId="19BC718E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Подп.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96800" behindDoc="0" locked="0" layoutInCell="1" allowOverlap="1" wp14:anchorId="593F1288" wp14:editId="7AF22536">
              <wp:simplePos x="0" y="0"/>
              <wp:positionH relativeFrom="column">
                <wp:posOffset>1692275</wp:posOffset>
              </wp:positionH>
              <wp:positionV relativeFrom="paragraph">
                <wp:posOffset>11430</wp:posOffset>
              </wp:positionV>
              <wp:extent cx="360045" cy="144145"/>
              <wp:effectExtent l="635" t="0" r="1270" b="0"/>
              <wp:wrapNone/>
              <wp:docPr id="590" name="Text Box 6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AE7596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Дата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93F1288" id="Text Box 616" o:spid="_x0000_s1071" type="#_x0000_t202" style="position:absolute;margin-left:133.25pt;margin-top:.9pt;width:28.35pt;height:11.35pt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" stroked="f" strokecolor="red">
              <v:textbox inset="0,0,0,0">
                <w:txbxContent>
                  <w:p w14:paraId="28AE7596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Дата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63008" behindDoc="0" locked="0" layoutInCell="1" allowOverlap="1" wp14:anchorId="63B6D487" wp14:editId="5311A522">
              <wp:simplePos x="0" y="0"/>
              <wp:positionH relativeFrom="column">
                <wp:posOffset>4500880</wp:posOffset>
              </wp:positionH>
              <wp:positionV relativeFrom="paragraph">
                <wp:posOffset>191770</wp:posOffset>
              </wp:positionV>
              <wp:extent cx="539750" cy="144145"/>
              <wp:effectExtent l="0" t="0" r="3810" b="635"/>
              <wp:wrapNone/>
              <wp:docPr id="589" name="Text Box 6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916255A" w14:textId="77777777" w:rsidR="00D90B8D" w:rsidRPr="00171A3C" w:rsidRDefault="00D90B8D" w:rsidP="00F72358">
                          <w:pPr>
                            <w:jc w:val="center"/>
                          </w:pPr>
                          <w:r>
                            <w:rPr>
                              <w:sz w:val="20"/>
                              <w:szCs w:val="16"/>
                            </w:rPr>
                            <w:t>Стадия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3B6D487" id="Text Box 610" o:spid="_x0000_s1072" type="#_x0000_t202" style="position:absolute;margin-left:354.4pt;margin-top:15.1pt;width:42.5pt;height:11.35pt;z-index: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" stroked="f" strokecolor="red">
              <v:textbox inset="0,0,0,0">
                <w:txbxContent>
                  <w:p w14:paraId="3916255A" w14:textId="77777777" w:rsidR="00943A1C" w:rsidRPr="00171A3C" w:rsidRDefault="00943A1C" w:rsidP="00F72358">
                    <w:pPr>
                      <w:jc w:val="center"/>
                    </w:pPr>
                    <w:r>
                      <w:rPr>
                        <w:sz w:val="20"/>
                        <w:szCs w:val="16"/>
                      </w:rPr>
                      <w:t>Стадия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55840" behindDoc="0" locked="0" layoutInCell="1" allowOverlap="1" wp14:anchorId="7804392C" wp14:editId="6336AA0A">
              <wp:simplePos x="0" y="0"/>
              <wp:positionH relativeFrom="column">
                <wp:posOffset>5040630</wp:posOffset>
              </wp:positionH>
              <wp:positionV relativeFrom="paragraph">
                <wp:posOffset>191770</wp:posOffset>
              </wp:positionV>
              <wp:extent cx="539750" cy="144145"/>
              <wp:effectExtent l="0" t="0" r="0" b="635"/>
              <wp:wrapNone/>
              <wp:docPr id="588" name="Text Box 6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14D79E9" w14:textId="77777777" w:rsidR="00D90B8D" w:rsidRPr="00171A3C" w:rsidRDefault="00D90B8D" w:rsidP="00F72358">
                          <w:pPr>
                            <w:jc w:val="center"/>
                          </w:pPr>
                          <w:r>
                            <w:rPr>
                              <w:sz w:val="20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804392C" id="Text Box 609" o:spid="_x0000_s1073" type="#_x0000_t202" style="position:absolute;margin-left:396.9pt;margin-top:15.1pt;width:42.5pt;height:11.35pt;z-index:25155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" stroked="f" strokecolor="red">
              <v:textbox inset="0,0,0,0">
                <w:txbxContent>
                  <w:p w14:paraId="214D79E9" w14:textId="77777777" w:rsidR="00943A1C" w:rsidRPr="00171A3C" w:rsidRDefault="00943A1C" w:rsidP="00F72358">
                    <w:pPr>
                      <w:jc w:val="center"/>
                    </w:pPr>
                    <w:r>
                      <w:rPr>
                        <w:sz w:val="20"/>
                        <w:szCs w:val="16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</w:p>
  <w:p w14:paraId="51159F4B" w14:textId="5AABB1E8" w:rsidR="00D90B8D" w:rsidRPr="005F0932" w:rsidRDefault="00D90B8D" w:rsidP="007D4F7E">
    <w:pPr>
      <w:pStyle w:val="a8"/>
      <w:tabs>
        <w:tab w:val="clear" w:pos="4677"/>
        <w:tab w:val="clear" w:pos="9355"/>
        <w:tab w:val="left" w:pos="1966"/>
      </w:tabs>
      <w:rPr>
        <w:sz w:val="16"/>
        <w:szCs w:val="16"/>
        <w:lang w:val="ru-RU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25120" behindDoc="0" locked="0" layoutInCell="1" allowOverlap="1" wp14:anchorId="2E7FEB1C" wp14:editId="2B7E5866">
              <wp:simplePos x="0" y="0"/>
              <wp:positionH relativeFrom="column">
                <wp:posOffset>471170</wp:posOffset>
              </wp:positionH>
              <wp:positionV relativeFrom="paragraph">
                <wp:posOffset>13335</wp:posOffset>
              </wp:positionV>
              <wp:extent cx="650875" cy="144145"/>
              <wp:effectExtent l="0" t="0" r="0" b="635"/>
              <wp:wrapNone/>
              <wp:docPr id="587" name="Text Box 6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087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F3D64E" w14:textId="671E3CF7" w:rsidR="00D90B8D" w:rsidRPr="008273A3" w:rsidRDefault="00D90B8D" w:rsidP="00F72358">
                          <w:pPr>
                            <w:rPr>
                              <w:sz w:val="16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20"/>
                            </w:rPr>
                            <w:t>Москвитина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E7FEB1C" id="Text Box 604" o:spid="_x0000_s1074" type="#_x0000_t202" style="position:absolute;margin-left:37.1pt;margin-top:1.05pt;width:51.25pt;height:11.35pt;z-index:25152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" stroked="f" strokecolor="red">
              <v:textbox inset="0,0,0,0">
                <w:txbxContent>
                  <w:p w14:paraId="27F3D64E" w14:textId="671E3CF7" w:rsidR="00943A1C" w:rsidRPr="008273A3" w:rsidRDefault="00943A1C" w:rsidP="00F72358">
                    <w:pPr>
                      <w:rPr>
                        <w:sz w:val="16"/>
                        <w:szCs w:val="18"/>
                      </w:rPr>
                    </w:pPr>
                    <w:r>
                      <w:rPr>
                        <w:sz w:val="18"/>
                        <w:szCs w:val="20"/>
                      </w:rPr>
                      <w:t>Москвитина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22048" behindDoc="0" locked="0" layoutInCell="1" allowOverlap="1" wp14:anchorId="65EFC4FA" wp14:editId="3459A794">
              <wp:simplePos x="0" y="0"/>
              <wp:positionH relativeFrom="column">
                <wp:posOffset>431800</wp:posOffset>
              </wp:positionH>
              <wp:positionV relativeFrom="paragraph">
                <wp:posOffset>146685</wp:posOffset>
              </wp:positionV>
              <wp:extent cx="720090" cy="137795"/>
              <wp:effectExtent l="0" t="0" r="0" b="0"/>
              <wp:wrapNone/>
              <wp:docPr id="586" name="Text Box 6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0090" cy="1377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CB0518" w14:textId="705B851A" w:rsidR="00D90B8D" w:rsidRDefault="00D90B8D" w:rsidP="00F72358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Мусаев Р.И.</w:t>
                          </w:r>
                        </w:p>
                        <w:p w14:paraId="708F7409" w14:textId="77777777" w:rsidR="00D90B8D" w:rsidRDefault="00D90B8D" w:rsidP="00F72358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ИИИИ.</w:t>
                          </w:r>
                        </w:p>
                        <w:p w14:paraId="4A636319" w14:textId="77777777" w:rsidR="00D90B8D" w:rsidRPr="00F917FB" w:rsidRDefault="00D90B8D" w:rsidP="00F72358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5EFC4FA" id="Text Box 603" o:spid="_x0000_s1075" type="#_x0000_t202" style="position:absolute;margin-left:34pt;margin-top:11.55pt;width:56.7pt;height:10.85pt;z-index:25152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" stroked="f" strokecolor="red">
              <v:textbox inset="0,0,0,0">
                <w:txbxContent>
                  <w:p w14:paraId="7DCB0518" w14:textId="705B851A" w:rsidR="00943A1C" w:rsidRDefault="00943A1C" w:rsidP="00F72358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Мусаев Р.И.</w:t>
                    </w:r>
                  </w:p>
                  <w:p w14:paraId="708F7409" w14:textId="77777777" w:rsidR="00943A1C" w:rsidRDefault="00943A1C" w:rsidP="00F72358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 ИИИИ.</w:t>
                    </w:r>
                  </w:p>
                  <w:p w14:paraId="4A636319" w14:textId="77777777" w:rsidR="00943A1C" w:rsidRPr="00F917FB" w:rsidRDefault="00943A1C" w:rsidP="00F72358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48672" behindDoc="0" locked="0" layoutInCell="1" allowOverlap="1" wp14:anchorId="55125008" wp14:editId="505863B1">
              <wp:simplePos x="0" y="0"/>
              <wp:positionH relativeFrom="column">
                <wp:posOffset>5581015</wp:posOffset>
              </wp:positionH>
              <wp:positionV relativeFrom="paragraph">
                <wp:posOffset>13335</wp:posOffset>
              </wp:positionV>
              <wp:extent cx="624205" cy="144145"/>
              <wp:effectExtent l="3175" t="0" r="1270" b="635"/>
              <wp:wrapNone/>
              <wp:docPr id="585" name="Text Box 6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420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0B2279E" w14:textId="77777777" w:rsidR="00D90B8D" w:rsidRPr="00171A3C" w:rsidRDefault="00D90B8D" w:rsidP="00F72358">
                          <w:pPr>
                            <w:jc w:val="center"/>
                          </w:pPr>
                          <w:r>
                            <w:rPr>
                              <w:sz w:val="20"/>
                              <w:szCs w:val="16"/>
                            </w:rPr>
                            <w:t>Листов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5125008" id="Text Box 608" o:spid="_x0000_s1076" type="#_x0000_t202" style="position:absolute;margin-left:439.45pt;margin-top:1.05pt;width:49.15pt;height:11.35pt;z-index:25154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" stroked="f" strokecolor="red">
              <v:textbox inset="0,0,0,0">
                <w:txbxContent>
                  <w:p w14:paraId="30B2279E" w14:textId="77777777" w:rsidR="00943A1C" w:rsidRPr="00171A3C" w:rsidRDefault="00943A1C" w:rsidP="00F72358">
                    <w:pPr>
                      <w:jc w:val="center"/>
                    </w:pPr>
                    <w:r>
                      <w:rPr>
                        <w:sz w:val="20"/>
                        <w:szCs w:val="16"/>
                      </w:rPr>
                      <w:t>Листов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11808" behindDoc="0" locked="0" layoutInCell="1" allowOverlap="1" wp14:anchorId="09762F48" wp14:editId="60B3FAF3">
              <wp:simplePos x="0" y="0"/>
              <wp:positionH relativeFrom="column">
                <wp:posOffset>2053590</wp:posOffset>
              </wp:positionH>
              <wp:positionV relativeFrom="paragraph">
                <wp:posOffset>67945</wp:posOffset>
              </wp:positionV>
              <wp:extent cx="2447290" cy="698500"/>
              <wp:effectExtent l="0" t="0" r="635" b="1270"/>
              <wp:wrapNone/>
              <wp:docPr id="583" name="Text Box 5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47290" cy="6985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FCAD724" w14:textId="77777777" w:rsidR="00D90B8D" w:rsidRPr="00793A11" w:rsidRDefault="00D90B8D" w:rsidP="00F72358">
                          <w:pPr>
                            <w:pStyle w:val="31"/>
                            <w:ind w:left="0"/>
                            <w:jc w:val="center"/>
                            <w:rPr>
                              <w:rFonts w:ascii="Times New Roman" w:hAnsi="Times New Roman"/>
                              <w:i w:val="0"/>
                              <w:sz w:val="22"/>
                              <w:szCs w:val="22"/>
                              <w:lang w:val="ru-RU"/>
                            </w:rPr>
                          </w:pPr>
                        </w:p>
                        <w:p w14:paraId="53AC83A7" w14:textId="77777777" w:rsidR="00D90B8D" w:rsidRPr="00793A11" w:rsidRDefault="00D90B8D" w:rsidP="00F72358">
                          <w:pPr>
                            <w:pStyle w:val="31"/>
                            <w:ind w:left="0"/>
                            <w:jc w:val="center"/>
                            <w:rPr>
                              <w:rFonts w:ascii="Times New Roman" w:hAnsi="Times New Roman"/>
                              <w:i w:val="0"/>
                              <w:sz w:val="22"/>
                              <w:szCs w:val="22"/>
                              <w:lang w:val="ru-RU"/>
                            </w:rPr>
                          </w:pPr>
                          <w:r w:rsidRPr="00793A11">
                            <w:rPr>
                              <w:rFonts w:ascii="Times New Roman" w:hAnsi="Times New Roman"/>
                              <w:i w:val="0"/>
                              <w:sz w:val="22"/>
                              <w:szCs w:val="22"/>
                              <w:lang w:val="ru-RU"/>
                            </w:rPr>
                            <w:t>Содержание</w:t>
                          </w:r>
                        </w:p>
                        <w:p w14:paraId="1C437603" w14:textId="77777777" w:rsidR="00D90B8D" w:rsidRPr="00C54E2C" w:rsidRDefault="00D90B8D" w:rsidP="00F7235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9762F48" id="Text Box 598" o:spid="_x0000_s1077" type="#_x0000_t202" style="position:absolute;margin-left:161.7pt;margin-top:5.35pt;width:192.7pt;height:55pt;z-index:25151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" stroked="f" strokecolor="red">
              <v:textbox inset="0,0,0,0">
                <w:txbxContent>
                  <w:p w14:paraId="6FCAD724" w14:textId="77777777" w:rsidR="00943A1C" w:rsidRPr="00793A11" w:rsidRDefault="00943A1C" w:rsidP="00F72358">
                    <w:pPr>
                      <w:pStyle w:val="31"/>
                      <w:ind w:left="0"/>
                      <w:jc w:val="center"/>
                      <w:rPr>
                        <w:rFonts w:ascii="Times New Roman" w:hAnsi="Times New Roman"/>
                        <w:i w:val="0"/>
                        <w:sz w:val="22"/>
                        <w:szCs w:val="22"/>
                        <w:lang w:val="ru-RU"/>
                      </w:rPr>
                    </w:pPr>
                  </w:p>
                  <w:p w14:paraId="53AC83A7" w14:textId="77777777" w:rsidR="00943A1C" w:rsidRPr="00793A11" w:rsidRDefault="00943A1C" w:rsidP="00F72358">
                    <w:pPr>
                      <w:pStyle w:val="31"/>
                      <w:ind w:left="0"/>
                      <w:jc w:val="center"/>
                      <w:rPr>
                        <w:rFonts w:ascii="Times New Roman" w:hAnsi="Times New Roman"/>
                        <w:i w:val="0"/>
                        <w:sz w:val="22"/>
                        <w:szCs w:val="22"/>
                        <w:lang w:val="ru-RU"/>
                      </w:rPr>
                    </w:pPr>
                    <w:r w:rsidRPr="00793A11">
                      <w:rPr>
                        <w:rFonts w:ascii="Times New Roman" w:hAnsi="Times New Roman"/>
                        <w:i w:val="0"/>
                        <w:sz w:val="22"/>
                        <w:szCs w:val="22"/>
                        <w:lang w:val="ru-RU"/>
                      </w:rPr>
                      <w:t>Содержание</w:t>
                    </w:r>
                  </w:p>
                  <w:p w14:paraId="1C437603" w14:textId="77777777" w:rsidR="00943A1C" w:rsidRPr="00C54E2C" w:rsidRDefault="00943A1C" w:rsidP="00F72358"/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90656" behindDoc="0" locked="0" layoutInCell="1" allowOverlap="1" wp14:anchorId="16008F23" wp14:editId="01AC6FBC">
              <wp:simplePos x="0" y="0"/>
              <wp:positionH relativeFrom="column">
                <wp:posOffset>-271145</wp:posOffset>
              </wp:positionH>
              <wp:positionV relativeFrom="paragraph">
                <wp:posOffset>13335</wp:posOffset>
              </wp:positionV>
              <wp:extent cx="702945" cy="144145"/>
              <wp:effectExtent l="0" t="0" r="2540" b="635"/>
              <wp:wrapNone/>
              <wp:docPr id="582" name="Text Box 6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29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C861621" w14:textId="77777777" w:rsidR="00D90B8D" w:rsidRPr="00BE1CDF" w:rsidRDefault="00D90B8D" w:rsidP="00F72358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Рук</w:t>
                          </w:r>
                          <w:proofErr w:type="gramStart"/>
                          <w:r>
                            <w:rPr>
                              <w:sz w:val="18"/>
                              <w:szCs w:val="18"/>
                            </w:rPr>
                            <w:t>.</w:t>
                          </w:r>
                          <w:proofErr w:type="gramEnd"/>
                          <w:r>
                            <w:rPr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sz w:val="18"/>
                              <w:szCs w:val="18"/>
                            </w:rPr>
                            <w:t>р</w:t>
                          </w:r>
                          <w:proofErr w:type="gramEnd"/>
                          <w:r>
                            <w:rPr>
                              <w:sz w:val="18"/>
                              <w:szCs w:val="18"/>
                            </w:rPr>
                            <w:t>абот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6008F23" id="Text Box 615" o:spid="_x0000_s1078" type="#_x0000_t202" style="position:absolute;margin-left:-21.35pt;margin-top:1.05pt;width:55.35pt;height:11.35pt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" stroked="f" strokecolor="red">
              <v:textbox inset="0,0,0,0">
                <w:txbxContent>
                  <w:p w14:paraId="6C861621" w14:textId="77777777" w:rsidR="00943A1C" w:rsidRPr="00BE1CDF" w:rsidRDefault="00943A1C" w:rsidP="00F72358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Рук. работ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7C6B7041" wp14:editId="2AF871F2">
              <wp:simplePos x="0" y="0"/>
              <wp:positionH relativeFrom="column">
                <wp:posOffset>4500880</wp:posOffset>
              </wp:positionH>
              <wp:positionV relativeFrom="paragraph">
                <wp:posOffset>158115</wp:posOffset>
              </wp:positionV>
              <wp:extent cx="1727835" cy="0"/>
              <wp:effectExtent l="18415" t="9525" r="15875" b="9525"/>
              <wp:wrapNone/>
              <wp:docPr id="581" name="AutoShape 6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72783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4015C0A" id="AutoShape 635" o:spid="_x0000_s1026" type="#_x0000_t32" style="position:absolute;margin-left:354.4pt;margin-top:12.45pt;width:136.05pt;height:0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49024" behindDoc="0" locked="0" layoutInCell="1" allowOverlap="1" wp14:anchorId="40BE5AB6" wp14:editId="3AA62A21">
              <wp:simplePos x="0" y="0"/>
              <wp:positionH relativeFrom="column">
                <wp:posOffset>-288290</wp:posOffset>
              </wp:positionH>
              <wp:positionV relativeFrom="paragraph">
                <wp:posOffset>158115</wp:posOffset>
              </wp:positionV>
              <wp:extent cx="2339975" cy="0"/>
              <wp:effectExtent l="10795" t="9525" r="11430" b="9525"/>
              <wp:wrapNone/>
              <wp:docPr id="580" name="AutoShape 6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3997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93E0FA0" id="AutoShape 626" o:spid="_x0000_s1026" type="#_x0000_t32" style="position:absolute;margin-left:-22.7pt;margin-top:12.45pt;width:184.25pt;height:0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39456" behindDoc="0" locked="0" layoutInCell="1" allowOverlap="1" wp14:anchorId="61AABD93" wp14:editId="7AAACB5A">
              <wp:simplePos x="0" y="0"/>
              <wp:positionH relativeFrom="column">
                <wp:posOffset>4500880</wp:posOffset>
              </wp:positionH>
              <wp:positionV relativeFrom="paragraph">
                <wp:posOffset>175895</wp:posOffset>
              </wp:positionV>
              <wp:extent cx="539750" cy="144145"/>
              <wp:effectExtent l="0" t="0" r="3810" b="0"/>
              <wp:wrapNone/>
              <wp:docPr id="579" name="Text Box 6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1670080" w14:textId="697B9A4A" w:rsidR="00D90B8D" w:rsidRPr="00291020" w:rsidRDefault="00D90B8D" w:rsidP="00F72358">
                          <w:pPr>
                            <w:jc w:val="center"/>
                          </w:pPr>
                          <w:r w:rsidRPr="00291020">
                            <w:rPr>
                              <w:sz w:val="20"/>
                              <w:szCs w:val="16"/>
                            </w:rPr>
                            <w:t>П</w:t>
                          </w:r>
                          <w:r>
                            <w:rPr>
                              <w:sz w:val="20"/>
                              <w:szCs w:val="16"/>
                            </w:rPr>
                            <w:t>П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1AABD93" id="Text Box 607" o:spid="_x0000_s1079" type="#_x0000_t202" style="position:absolute;margin-left:354.4pt;margin-top:13.85pt;width:42.5pt;height:11.35pt;z-index:25153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" stroked="f" strokecolor="red">
              <v:textbox inset="0,0,0,0">
                <w:txbxContent>
                  <w:p w14:paraId="21670080" w14:textId="697B9A4A" w:rsidR="00943A1C" w:rsidRPr="00291020" w:rsidRDefault="00943A1C" w:rsidP="00F72358">
                    <w:pPr>
                      <w:jc w:val="center"/>
                    </w:pPr>
                    <w:r w:rsidRPr="00291020">
                      <w:rPr>
                        <w:sz w:val="20"/>
                        <w:szCs w:val="16"/>
                      </w:rPr>
                      <w:t>П</w:t>
                    </w:r>
                    <w:r>
                      <w:rPr>
                        <w:sz w:val="20"/>
                        <w:szCs w:val="16"/>
                      </w:rPr>
                      <w:t>П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29216" behindDoc="0" locked="0" layoutInCell="1" allowOverlap="1" wp14:anchorId="6E3798DA" wp14:editId="68F1DEA9">
              <wp:simplePos x="0" y="0"/>
              <wp:positionH relativeFrom="column">
                <wp:posOffset>5041265</wp:posOffset>
              </wp:positionH>
              <wp:positionV relativeFrom="paragraph">
                <wp:posOffset>175895</wp:posOffset>
              </wp:positionV>
              <wp:extent cx="539750" cy="144145"/>
              <wp:effectExtent l="0" t="0" r="0" b="0"/>
              <wp:wrapNone/>
              <wp:docPr id="578" name="Text Box 6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98FBD03" w14:textId="589743F6" w:rsidR="00D90B8D" w:rsidRPr="00435830" w:rsidRDefault="00D90B8D" w:rsidP="00F72358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E3798DA" id="Text Box 606" o:spid="_x0000_s1080" type="#_x0000_t202" style="position:absolute;margin-left:396.95pt;margin-top:13.85pt;width:42.5pt;height:11.35pt;z-index:25152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" stroked="f" strokecolor="red">
              <v:textbox inset="0,0,0,0">
                <w:txbxContent>
                  <w:p w14:paraId="798FBD03" w14:textId="589743F6" w:rsidR="00943A1C" w:rsidRPr="00435830" w:rsidRDefault="00943A1C" w:rsidP="00F72358">
                    <w:pPr>
                      <w:jc w:val="center"/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sz w:val="16"/>
        <w:szCs w:val="16"/>
        <w:lang w:val="ru-RU"/>
      </w:rPr>
      <w:tab/>
    </w:r>
  </w:p>
  <w:p w14:paraId="458CF18A" w14:textId="4E3BA632" w:rsidR="00D90B8D" w:rsidRPr="00CB745B" w:rsidRDefault="00D90B8D" w:rsidP="007D4F7E">
    <w:pPr>
      <w:pStyle w:val="a8"/>
      <w:tabs>
        <w:tab w:val="clear" w:pos="4677"/>
        <w:tab w:val="clear" w:pos="9355"/>
        <w:tab w:val="left" w:pos="1966"/>
      </w:tabs>
    </w:pPr>
    <w:r>
      <w:rPr>
        <w:noProof/>
        <w:lang w:val="ru-RU" w:eastAsia="ru-RU"/>
      </w:rPr>
      <w:drawing>
        <wp:anchor distT="0" distB="0" distL="114300" distR="114300" simplePos="0" relativeHeight="251507712" behindDoc="1" locked="0" layoutInCell="1" allowOverlap="1" wp14:anchorId="2F6FD707" wp14:editId="722F410A">
          <wp:simplePos x="0" y="0"/>
          <wp:positionH relativeFrom="column">
            <wp:posOffset>1272540</wp:posOffset>
          </wp:positionH>
          <wp:positionV relativeFrom="paragraph">
            <wp:posOffset>9607</wp:posOffset>
          </wp:positionV>
          <wp:extent cx="413385" cy="255905"/>
          <wp:effectExtent l="0" t="0" r="5715" b="0"/>
          <wp:wrapNone/>
          <wp:docPr id="284419707" name="Рисунок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3385" cy="2559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76320" behindDoc="0" locked="0" layoutInCell="1" allowOverlap="1" wp14:anchorId="0DA1BF5D" wp14:editId="47F46330">
              <wp:simplePos x="0" y="0"/>
              <wp:positionH relativeFrom="column">
                <wp:posOffset>-269850</wp:posOffset>
              </wp:positionH>
              <wp:positionV relativeFrom="paragraph">
                <wp:posOffset>159410</wp:posOffset>
              </wp:positionV>
              <wp:extent cx="702945" cy="131275"/>
              <wp:effectExtent l="0" t="0" r="1905" b="2540"/>
              <wp:wrapNone/>
              <wp:docPr id="574" name="Text Box 6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2945" cy="1312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7C3E86" w14:textId="77777777" w:rsidR="00D90B8D" w:rsidRPr="00BE1CDF" w:rsidRDefault="00D90B8D" w:rsidP="00F72358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DA1BF5D" id="Text Box 613" o:spid="_x0000_s1081" type="#_x0000_t202" style="position:absolute;margin-left:-21.25pt;margin-top:12.55pt;width:55.35pt;height:10.35pt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" stroked="f" strokecolor="red">
              <v:textbox inset="0,0,0,0">
                <w:txbxContent>
                  <w:p w14:paraId="207C3E86" w14:textId="77777777" w:rsidR="00943A1C" w:rsidRPr="00BE1CDF" w:rsidRDefault="00943A1C" w:rsidP="00F72358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28192" behindDoc="0" locked="0" layoutInCell="1" allowOverlap="1" wp14:anchorId="3D815639" wp14:editId="462A89B6">
              <wp:simplePos x="0" y="0"/>
              <wp:positionH relativeFrom="column">
                <wp:posOffset>5581015</wp:posOffset>
              </wp:positionH>
              <wp:positionV relativeFrom="paragraph">
                <wp:posOffset>33655</wp:posOffset>
              </wp:positionV>
              <wp:extent cx="624205" cy="144145"/>
              <wp:effectExtent l="3175" t="0" r="1270" b="0"/>
              <wp:wrapNone/>
              <wp:docPr id="576" name="Text Box 6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420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6DED254" w14:textId="23BC3D27" w:rsidR="00D90B8D" w:rsidRDefault="00D90B8D" w:rsidP="00F72358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1</w:t>
                          </w:r>
                        </w:p>
                        <w:p w14:paraId="379FA7A7" w14:textId="77777777" w:rsidR="00D90B8D" w:rsidRDefault="00D90B8D" w:rsidP="00F72358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</w:p>
                        <w:p w14:paraId="7EAE3C6F" w14:textId="77777777" w:rsidR="00D90B8D" w:rsidRDefault="00D90B8D" w:rsidP="00F72358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</w:p>
                        <w:p w14:paraId="6D37B3F9" w14:textId="77777777" w:rsidR="00D90B8D" w:rsidRPr="00291020" w:rsidRDefault="00D90B8D" w:rsidP="00F72358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D815639" id="Text Box 605" o:spid="_x0000_s1082" type="#_x0000_t202" style="position:absolute;margin-left:439.45pt;margin-top:2.65pt;width:49.15pt;height:11.35pt;z-index:25152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" stroked="f" strokecolor="red">
              <v:textbox inset="0,0,0,0">
                <w:txbxContent>
                  <w:p w14:paraId="46DED254" w14:textId="23BC3D27" w:rsidR="00943A1C" w:rsidRDefault="00943A1C" w:rsidP="00F72358">
                    <w:pPr>
                      <w:jc w:val="center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1</w:t>
                    </w:r>
                  </w:p>
                  <w:p w14:paraId="379FA7A7" w14:textId="77777777" w:rsidR="00943A1C" w:rsidRDefault="00943A1C" w:rsidP="00F72358">
                    <w:pPr>
                      <w:jc w:val="center"/>
                      <w:rPr>
                        <w:sz w:val="20"/>
                        <w:szCs w:val="20"/>
                      </w:rPr>
                    </w:pPr>
                  </w:p>
                  <w:p w14:paraId="7EAE3C6F" w14:textId="77777777" w:rsidR="00943A1C" w:rsidRDefault="00943A1C" w:rsidP="00F72358">
                    <w:pPr>
                      <w:jc w:val="center"/>
                      <w:rPr>
                        <w:sz w:val="20"/>
                        <w:szCs w:val="20"/>
                      </w:rPr>
                    </w:pPr>
                  </w:p>
                  <w:p w14:paraId="6D37B3F9" w14:textId="77777777" w:rsidR="00943A1C" w:rsidRPr="00291020" w:rsidRDefault="00943A1C" w:rsidP="00F72358">
                    <w:pPr>
                      <w:jc w:val="center"/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80416" behindDoc="0" locked="0" layoutInCell="1" allowOverlap="1" wp14:anchorId="25D59429" wp14:editId="7120FBCC">
              <wp:simplePos x="0" y="0"/>
              <wp:positionH relativeFrom="column">
                <wp:posOffset>-271145</wp:posOffset>
              </wp:positionH>
              <wp:positionV relativeFrom="paragraph">
                <wp:posOffset>15240</wp:posOffset>
              </wp:positionV>
              <wp:extent cx="702945" cy="127000"/>
              <wp:effectExtent l="0" t="0" r="2540" b="0"/>
              <wp:wrapNone/>
              <wp:docPr id="575" name="Text Box 6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2945" cy="127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E50381" w14:textId="77777777" w:rsidR="00D90B8D" w:rsidRPr="00BE1CDF" w:rsidRDefault="00D90B8D" w:rsidP="00F72358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Исполнитель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5D59429" id="Text Box 614" o:spid="_x0000_s1083" type="#_x0000_t202" style="position:absolute;margin-left:-21.35pt;margin-top:1.2pt;width:55.35pt;height:10pt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" stroked="f" strokecolor="red">
              <v:textbox inset="0,0,0,0">
                <w:txbxContent>
                  <w:p w14:paraId="60E50381" w14:textId="77777777" w:rsidR="00943A1C" w:rsidRPr="00BE1CDF" w:rsidRDefault="00943A1C" w:rsidP="00F72358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Исполнитель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18976" behindDoc="0" locked="0" layoutInCell="1" allowOverlap="1" wp14:anchorId="11371DCB" wp14:editId="2B903C79">
              <wp:simplePos x="0" y="0"/>
              <wp:positionH relativeFrom="column">
                <wp:posOffset>461010</wp:posOffset>
              </wp:positionH>
              <wp:positionV relativeFrom="paragraph">
                <wp:posOffset>160020</wp:posOffset>
              </wp:positionV>
              <wp:extent cx="690880" cy="144145"/>
              <wp:effectExtent l="0" t="1270" r="0" b="0"/>
              <wp:wrapNone/>
              <wp:docPr id="573" name="Text Box 6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088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1294443" w14:textId="77777777" w:rsidR="00D90B8D" w:rsidRPr="008273A3" w:rsidRDefault="00D90B8D" w:rsidP="00F72358">
                          <w:pPr>
                            <w:rPr>
                              <w:sz w:val="22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1371DCB" id="Text Box 602" o:spid="_x0000_s1084" type="#_x0000_t202" style="position:absolute;margin-left:36.3pt;margin-top:12.6pt;width:54.4pt;height:11.35pt;z-index:25151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" stroked="f" strokecolor="red">
              <v:textbox inset="0,0,0,0">
                <w:txbxContent>
                  <w:p w14:paraId="51294443" w14:textId="77777777" w:rsidR="00943A1C" w:rsidRPr="008273A3" w:rsidRDefault="00943A1C" w:rsidP="00F72358">
                    <w:pPr>
                      <w:rPr>
                        <w:sz w:val="22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0A7EA168" wp14:editId="13AB000B">
              <wp:simplePos x="0" y="0"/>
              <wp:positionH relativeFrom="column">
                <wp:posOffset>-288290</wp:posOffset>
              </wp:positionH>
              <wp:positionV relativeFrom="paragraph">
                <wp:posOffset>142240</wp:posOffset>
              </wp:positionV>
              <wp:extent cx="2339975" cy="0"/>
              <wp:effectExtent l="10795" t="12065" r="11430" b="6985"/>
              <wp:wrapNone/>
              <wp:docPr id="572" name="AutoShape 6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3997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83E0E90" id="AutoShape 627" o:spid="_x0000_s1026" type="#_x0000_t32" style="position:absolute;margin-left:-22.7pt;margin-top:11.2pt;width:184.25pt;height:0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"/>
          </w:pict>
        </mc:Fallback>
      </mc:AlternateContent>
    </w:r>
    <w:r w:rsidRPr="00CB745B">
      <w:tab/>
    </w:r>
  </w:p>
  <w:p w14:paraId="4B1B072F" w14:textId="4CF60979" w:rsidR="00D90B8D" w:rsidRPr="00803129" w:rsidRDefault="00D90B8D" w:rsidP="008A0C06">
    <w:pPr>
      <w:pStyle w:val="a8"/>
      <w:tabs>
        <w:tab w:val="clear" w:pos="4677"/>
        <w:tab w:val="clear" w:pos="9355"/>
        <w:tab w:val="left" w:pos="1966"/>
      </w:tabs>
      <w:rPr>
        <w:lang w:val="ru-RU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86912" behindDoc="0" locked="0" layoutInCell="1" allowOverlap="1" wp14:anchorId="3702D026" wp14:editId="16245966">
              <wp:simplePos x="0" y="0"/>
              <wp:positionH relativeFrom="column">
                <wp:posOffset>1717040</wp:posOffset>
              </wp:positionH>
              <wp:positionV relativeFrom="paragraph">
                <wp:posOffset>323850</wp:posOffset>
              </wp:positionV>
              <wp:extent cx="311785" cy="95250"/>
              <wp:effectExtent l="0" t="635" r="0" b="0"/>
              <wp:wrapNone/>
              <wp:docPr id="571" name="Text Box 8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1785" cy="95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01B56C" w14:textId="77777777" w:rsidR="00D90B8D" w:rsidRPr="00B669BF" w:rsidRDefault="00D90B8D" w:rsidP="00B669BF">
                          <w:pPr>
                            <w:rPr>
                              <w:sz w:val="15"/>
                              <w:szCs w:val="15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702D026" id="Text Box 813" o:spid="_x0000_s1085" type="#_x0000_t202" style="position:absolute;margin-left:135.2pt;margin-top:25.5pt;width:24.55pt;height:7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" stroked="f" strokecolor="red">
              <v:textbox inset="0,0,0,0">
                <w:txbxContent>
                  <w:p w14:paraId="4701B56C" w14:textId="77777777" w:rsidR="00943A1C" w:rsidRPr="00B669BF" w:rsidRDefault="00943A1C" w:rsidP="00B669BF">
                    <w:pPr>
                      <w:rPr>
                        <w:sz w:val="15"/>
                        <w:szCs w:val="15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01F81295" wp14:editId="690F9718">
              <wp:simplePos x="0" y="0"/>
              <wp:positionH relativeFrom="column">
                <wp:posOffset>1717040</wp:posOffset>
              </wp:positionH>
              <wp:positionV relativeFrom="paragraph">
                <wp:posOffset>0</wp:posOffset>
              </wp:positionV>
              <wp:extent cx="311785" cy="95250"/>
              <wp:effectExtent l="0" t="635" r="0" b="0"/>
              <wp:wrapNone/>
              <wp:docPr id="570" name="Text Box 8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1785" cy="95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3629BA2" w14:textId="77777777" w:rsidR="00D90B8D" w:rsidRPr="00645123" w:rsidRDefault="00D90B8D" w:rsidP="00B669BF">
                          <w:pPr>
                            <w:rPr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1F81295" id="Text Box 812" o:spid="_x0000_s1086" type="#_x0000_t202" style="position:absolute;margin-left:135.2pt;margin-top:0;width:24.55pt;height:7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" stroked="f" strokecolor="red">
              <v:textbox inset="0,0,0,0">
                <w:txbxContent>
                  <w:p w14:paraId="53629BA2" w14:textId="77777777" w:rsidR="00943A1C" w:rsidRPr="00645123" w:rsidRDefault="00943A1C" w:rsidP="00B669BF">
                    <w:pPr>
                      <w:rPr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95776" behindDoc="0" locked="0" layoutInCell="1" allowOverlap="1" wp14:anchorId="24ED8A43" wp14:editId="2D040300">
              <wp:simplePos x="0" y="0"/>
              <wp:positionH relativeFrom="column">
                <wp:posOffset>4501515</wp:posOffset>
              </wp:positionH>
              <wp:positionV relativeFrom="paragraph">
                <wp:posOffset>0</wp:posOffset>
              </wp:positionV>
              <wp:extent cx="1703705" cy="431800"/>
              <wp:effectExtent l="0" t="635" r="1270" b="0"/>
              <wp:wrapNone/>
              <wp:docPr id="569" name="Text Box 5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03705" cy="4318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C31088" w14:textId="77777777" w:rsidR="00D90B8D" w:rsidRDefault="00D90B8D" w:rsidP="00F72358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</w:p>
                        <w:p w14:paraId="4D5E228C" w14:textId="77777777" w:rsidR="00D90B8D" w:rsidRDefault="00D90B8D" w:rsidP="00F72358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ООО «</w:t>
                          </w:r>
                          <w:proofErr w:type="spellStart"/>
                          <w:r>
                            <w:rPr>
                              <w:sz w:val="20"/>
                              <w:szCs w:val="20"/>
                            </w:rPr>
                            <w:t>Инжгеопроект</w:t>
                          </w:r>
                          <w:proofErr w:type="spellEnd"/>
                          <w:r>
                            <w:rPr>
                              <w:sz w:val="20"/>
                              <w:szCs w:val="20"/>
                            </w:rPr>
                            <w:t>»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4ED8A43" id="Text Box 599" o:spid="_x0000_s1087" type="#_x0000_t202" style="position:absolute;margin-left:354.45pt;margin-top:0;width:134.15pt;height:34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" stroked="f" strokecolor="red">
              <v:textbox inset="0,0,0,0">
                <w:txbxContent>
                  <w:p w14:paraId="63C31088" w14:textId="77777777" w:rsidR="00943A1C" w:rsidRDefault="00943A1C" w:rsidP="00F72358">
                    <w:pPr>
                      <w:jc w:val="center"/>
                      <w:rPr>
                        <w:sz w:val="20"/>
                        <w:szCs w:val="20"/>
                      </w:rPr>
                    </w:pPr>
                  </w:p>
                  <w:p w14:paraId="4D5E228C" w14:textId="77777777" w:rsidR="00943A1C" w:rsidRDefault="00943A1C" w:rsidP="00F72358">
                    <w:pPr>
                      <w:jc w:val="center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ООО «Инжгеопроект»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01920" behindDoc="0" locked="0" layoutInCell="1" allowOverlap="1" wp14:anchorId="47DE05A8" wp14:editId="63F419F9">
              <wp:simplePos x="0" y="0"/>
              <wp:positionH relativeFrom="column">
                <wp:posOffset>431800</wp:posOffset>
              </wp:positionH>
              <wp:positionV relativeFrom="paragraph">
                <wp:posOffset>143510</wp:posOffset>
              </wp:positionV>
              <wp:extent cx="720090" cy="127635"/>
              <wp:effectExtent l="0" t="1270" r="0" b="4445"/>
              <wp:wrapNone/>
              <wp:docPr id="568" name="Text Box 6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0090" cy="1276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848856" w14:textId="77777777" w:rsidR="00D90B8D" w:rsidRPr="008273A3" w:rsidRDefault="00D90B8D" w:rsidP="00F72358">
                          <w:pPr>
                            <w:ind w:left="57"/>
                            <w:rPr>
                              <w:sz w:val="18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7DE05A8" id="Text Box 601" o:spid="_x0000_s1088" type="#_x0000_t202" style="position:absolute;margin-left:34pt;margin-top:11.3pt;width:56.7pt;height:10.05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" stroked="f" strokecolor="red">
              <v:textbox inset="0,0,0,0">
                <w:txbxContent>
                  <w:p w14:paraId="19848856" w14:textId="77777777" w:rsidR="00943A1C" w:rsidRPr="008273A3" w:rsidRDefault="00943A1C" w:rsidP="00F72358">
                    <w:pPr>
                      <w:ind w:left="57"/>
                      <w:rPr>
                        <w:sz w:val="18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98848" behindDoc="0" locked="0" layoutInCell="1" allowOverlap="1" wp14:anchorId="2B8BDC4B" wp14:editId="62A7970F">
              <wp:simplePos x="0" y="0"/>
              <wp:positionH relativeFrom="column">
                <wp:posOffset>431800</wp:posOffset>
              </wp:positionH>
              <wp:positionV relativeFrom="paragraph">
                <wp:posOffset>323850</wp:posOffset>
              </wp:positionV>
              <wp:extent cx="720090" cy="121920"/>
              <wp:effectExtent l="0" t="635" r="0" b="1270"/>
              <wp:wrapNone/>
              <wp:docPr id="567" name="Text Box 6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0090" cy="121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6779E4" w14:textId="77777777" w:rsidR="00D90B8D" w:rsidRPr="00366537" w:rsidRDefault="00D90B8D" w:rsidP="00F33130">
                          <w:pPr>
                            <w:ind w:left="57"/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B8BDC4B" id="Text Box 600" o:spid="_x0000_s1089" type="#_x0000_t202" style="position:absolute;margin-left:34pt;margin-top:25.5pt;width:56.7pt;height:9.6pt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" stroked="f" strokecolor="red">
              <v:textbox inset="0,0,0,0">
                <w:txbxContent>
                  <w:p w14:paraId="1D6779E4" w14:textId="77777777" w:rsidR="00943A1C" w:rsidRPr="00366537" w:rsidRDefault="00943A1C" w:rsidP="00F33130">
                    <w:pPr>
                      <w:ind w:left="57"/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08064" behindDoc="0" locked="0" layoutInCell="1" allowOverlap="1" wp14:anchorId="2F8EF00E" wp14:editId="23F13F84">
              <wp:simplePos x="0" y="0"/>
              <wp:positionH relativeFrom="column">
                <wp:posOffset>-271145</wp:posOffset>
              </wp:positionH>
              <wp:positionV relativeFrom="paragraph">
                <wp:posOffset>323850</wp:posOffset>
              </wp:positionV>
              <wp:extent cx="702945" cy="121920"/>
              <wp:effectExtent l="0" t="635" r="2540" b="1270"/>
              <wp:wrapNone/>
              <wp:docPr id="566" name="Text Box 6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2945" cy="121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515C16F" w14:textId="77777777" w:rsidR="00D90B8D" w:rsidRPr="00171A3C" w:rsidRDefault="00D90B8D" w:rsidP="00F7235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F8EF00E" id="Text Box 611" o:spid="_x0000_s1090" type="#_x0000_t202" style="position:absolute;margin-left:-21.35pt;margin-top:25.5pt;width:55.35pt;height:9.6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" stroked="f" strokecolor="red">
              <v:textbox inset="0,0,0,0">
                <w:txbxContent>
                  <w:p w14:paraId="3515C16F" w14:textId="77777777" w:rsidR="00943A1C" w:rsidRPr="00171A3C" w:rsidRDefault="00943A1C" w:rsidP="00F72358"/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10112" behindDoc="0" locked="0" layoutInCell="1" allowOverlap="1" wp14:anchorId="199C1584" wp14:editId="1FBF5BA4">
              <wp:simplePos x="0" y="0"/>
              <wp:positionH relativeFrom="column">
                <wp:posOffset>-271145</wp:posOffset>
              </wp:positionH>
              <wp:positionV relativeFrom="paragraph">
                <wp:posOffset>143510</wp:posOffset>
              </wp:positionV>
              <wp:extent cx="702945" cy="144145"/>
              <wp:effectExtent l="0" t="1270" r="2540" b="0"/>
              <wp:wrapNone/>
              <wp:docPr id="565" name="Text Box 6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29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26F2A2C" w14:textId="77777777" w:rsidR="00D90B8D" w:rsidRPr="0091718F" w:rsidRDefault="00D90B8D" w:rsidP="000C23F9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99C1584" id="Text Box 612" o:spid="_x0000_s1091" type="#_x0000_t202" style="position:absolute;margin-left:-21.35pt;margin-top:11.3pt;width:55.35pt;height:11.35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" stroked="f" strokecolor="red">
              <v:textbox inset="0,0,0,0">
                <w:txbxContent>
                  <w:p w14:paraId="126F2A2C" w14:textId="77777777" w:rsidR="00943A1C" w:rsidRPr="0091718F" w:rsidRDefault="00943A1C" w:rsidP="000C23F9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BCBE787" wp14:editId="20C78089">
              <wp:simplePos x="0" y="0"/>
              <wp:positionH relativeFrom="column">
                <wp:posOffset>4499610</wp:posOffset>
              </wp:positionH>
              <wp:positionV relativeFrom="paragraph">
                <wp:posOffset>35560</wp:posOffset>
              </wp:positionV>
              <wp:extent cx="1727835" cy="0"/>
              <wp:effectExtent l="17145" t="17145" r="17145" b="11430"/>
              <wp:wrapNone/>
              <wp:docPr id="564" name="AutoShape 6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72783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C570666" id="AutoShape 636" o:spid="_x0000_s1026" type="#_x0000_t32" style="position:absolute;margin-left:354.3pt;margin-top:2.8pt;width:136.05pt;height:0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39808" behindDoc="0" locked="0" layoutInCell="1" allowOverlap="1" wp14:anchorId="687DFDEF" wp14:editId="57E5F6A4">
              <wp:simplePos x="0" y="0"/>
              <wp:positionH relativeFrom="column">
                <wp:posOffset>-288290</wp:posOffset>
              </wp:positionH>
              <wp:positionV relativeFrom="paragraph">
                <wp:posOffset>304800</wp:posOffset>
              </wp:positionV>
              <wp:extent cx="2339975" cy="0"/>
              <wp:effectExtent l="10795" t="10160" r="11430" b="8890"/>
              <wp:wrapNone/>
              <wp:docPr id="563" name="AutoShape 6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3997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9A8A2F5" id="AutoShape 629" o:spid="_x0000_s1026" type="#_x0000_t32" style="position:absolute;margin-left:-22.7pt;margin-top:24pt;width:184.25pt;height:0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36736" behindDoc="0" locked="0" layoutInCell="1" allowOverlap="1" wp14:anchorId="44839623" wp14:editId="789E89EE">
              <wp:simplePos x="0" y="0"/>
              <wp:positionH relativeFrom="column">
                <wp:posOffset>-288290</wp:posOffset>
              </wp:positionH>
              <wp:positionV relativeFrom="paragraph">
                <wp:posOffset>125730</wp:posOffset>
              </wp:positionV>
              <wp:extent cx="2339975" cy="0"/>
              <wp:effectExtent l="10795" t="12065" r="11430" b="6985"/>
              <wp:wrapNone/>
              <wp:docPr id="562" name="AutoShape 6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3997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84DCF73" id="AutoShape 628" o:spid="_x0000_s1026" type="#_x0000_t32" style="position:absolute;margin-left:-22.7pt;margin-top:9.9pt;width:184.25pt;height:0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88608" behindDoc="0" locked="0" layoutInCell="1" allowOverlap="1" wp14:anchorId="07238E2A" wp14:editId="4B8BD5A3">
              <wp:simplePos x="0" y="0"/>
              <wp:positionH relativeFrom="column">
                <wp:posOffset>4608830</wp:posOffset>
              </wp:positionH>
              <wp:positionV relativeFrom="paragraph">
                <wp:posOffset>486410</wp:posOffset>
              </wp:positionV>
              <wp:extent cx="647700" cy="144145"/>
              <wp:effectExtent l="2540" t="1270" r="0" b="0"/>
              <wp:wrapNone/>
              <wp:docPr id="561" name="Text Box 5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770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2ABD596" w14:textId="77777777" w:rsidR="00D90B8D" w:rsidRPr="00171A3C" w:rsidRDefault="00D90B8D" w:rsidP="00F72358">
                          <w:r>
                            <w:rPr>
                              <w:sz w:val="20"/>
                              <w:szCs w:val="16"/>
                            </w:rPr>
                            <w:t>Формат А</w:t>
                          </w:r>
                          <w:proofErr w:type="gramStart"/>
                          <w:r>
                            <w:rPr>
                              <w:sz w:val="20"/>
                              <w:szCs w:val="16"/>
                            </w:rPr>
                            <w:t>4</w:t>
                          </w:r>
                          <w:proofErr w:type="gram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7238E2A" id="Text Box 596" o:spid="_x0000_s1092" type="#_x0000_t202" style="position:absolute;margin-left:362.9pt;margin-top:38.3pt;width:51pt;height:11.35pt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" stroked="f" strokecolor="red">
              <v:textbox inset="0,0,0,0">
                <w:txbxContent>
                  <w:p w14:paraId="32ABD596" w14:textId="77777777" w:rsidR="00943A1C" w:rsidRPr="00171A3C" w:rsidRDefault="00943A1C" w:rsidP="00F72358">
                    <w:r>
                      <w:rPr>
                        <w:sz w:val="20"/>
                        <w:szCs w:val="16"/>
                      </w:rPr>
                      <w:t>Формат А4</w:t>
                    </w:r>
                  </w:p>
                </w:txbxContent>
              </v:textbox>
            </v:shape>
          </w:pict>
        </mc:Fallback>
      </mc:AlternateContent>
    </w:r>
    <w:r>
      <w:rPr>
        <w:lang w:val="ru-RU"/>
      </w:rPr>
      <w:tab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CBEBD80" w14:textId="4994036A" w:rsidR="00D90B8D" w:rsidRPr="00BD72EA" w:rsidRDefault="00D90B8D">
    <w:pPr>
      <w:pStyle w:val="a8"/>
      <w:rPr>
        <w:lang w:val="ru-RU"/>
      </w:rPr>
    </w:pPr>
    <w:r>
      <w:rPr>
        <w:noProof/>
        <w:lang w:val="ru-RU" w:eastAsia="ru-RU"/>
      </w:rPr>
      <w:drawing>
        <wp:anchor distT="0" distB="0" distL="114300" distR="114300" simplePos="0" relativeHeight="251803648" behindDoc="1" locked="0" layoutInCell="1" allowOverlap="1" wp14:anchorId="7138B5A6" wp14:editId="37F8D6C8">
          <wp:simplePos x="0" y="0"/>
          <wp:positionH relativeFrom="column">
            <wp:posOffset>1152380</wp:posOffset>
          </wp:positionH>
          <wp:positionV relativeFrom="paragraph">
            <wp:posOffset>112979</wp:posOffset>
          </wp:positionV>
          <wp:extent cx="499745" cy="250190"/>
          <wp:effectExtent l="0" t="0" r="0" b="0"/>
          <wp:wrapNone/>
          <wp:docPr id="1450492063" name="Рисунок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9745" cy="2501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62688" behindDoc="0" locked="0" layoutInCell="1" allowOverlap="1" wp14:anchorId="7A11A5BD" wp14:editId="1C8AFEB6">
              <wp:simplePos x="0" y="0"/>
              <wp:positionH relativeFrom="column">
                <wp:posOffset>2053590</wp:posOffset>
              </wp:positionH>
              <wp:positionV relativeFrom="paragraph">
                <wp:posOffset>-186055</wp:posOffset>
              </wp:positionV>
              <wp:extent cx="4108450" cy="179705"/>
              <wp:effectExtent l="0" t="3810" r="0" b="0"/>
              <wp:wrapNone/>
              <wp:docPr id="560" name="Text Box 7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8450" cy="179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64A4746" w14:textId="67F2E3D2" w:rsidR="00D90B8D" w:rsidRPr="002C7353" w:rsidRDefault="00D90B8D" w:rsidP="009B45BA">
                          <w:pPr>
                            <w:spacing w:line="204" w:lineRule="auto"/>
                            <w:jc w:val="center"/>
                          </w:pPr>
                          <w:r>
                            <w:rPr>
                              <w:bCs/>
                              <w:sz w:val="28"/>
                              <w:szCs w:val="28"/>
                            </w:rPr>
                            <w:t>09-21</w:t>
                          </w:r>
                          <w:r>
                            <w:rPr>
                              <w:szCs w:val="24"/>
                            </w:rPr>
                            <w:t>- П</w:t>
                          </w:r>
                          <w:proofErr w:type="gramStart"/>
                          <w:r>
                            <w:rPr>
                              <w:szCs w:val="24"/>
                            </w:rPr>
                            <w:t>П-</w:t>
                          </w:r>
                          <w:proofErr w:type="gramEnd"/>
                          <w:r>
                            <w:rPr>
                              <w:szCs w:val="24"/>
                            </w:rPr>
                            <w:t xml:space="preserve"> СД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7A11A5BD" id="_x0000_t202" coordsize="21600,21600" o:spt="202" path="m,l,21600r21600,l21600,xe">
              <v:stroke joinstyle="miter"/>
              <v:path gradientshapeok="t" o:connecttype="rect"/>
            </v:shapetype>
            <v:shape id="Text Box 762" o:spid="_x0000_s1112" type="#_x0000_t202" style="position:absolute;margin-left:161.7pt;margin-top:-14.65pt;width:323.5pt;height:14.1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" stroked="f" strokecolor="red">
              <v:textbox inset="0,0,0,0">
                <w:txbxContent>
                  <w:p w14:paraId="464A4746" w14:textId="67F2E3D2" w:rsidR="00943A1C" w:rsidRPr="002C7353" w:rsidRDefault="00943A1C" w:rsidP="009B45BA">
                    <w:pPr>
                      <w:spacing w:line="204" w:lineRule="auto"/>
                      <w:jc w:val="center"/>
                    </w:pPr>
                    <w:r>
                      <w:rPr>
                        <w:bCs/>
                        <w:sz w:val="28"/>
                        <w:szCs w:val="28"/>
                      </w:rPr>
                      <w:t>09-21</w:t>
                    </w:r>
                    <w:r>
                      <w:rPr>
                        <w:szCs w:val="24"/>
                      </w:rPr>
                      <w:t>- ПП- СД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82144" behindDoc="0" locked="0" layoutInCell="1" allowOverlap="1" wp14:anchorId="1210449D" wp14:editId="5D1FD6F0">
              <wp:simplePos x="0" y="0"/>
              <wp:positionH relativeFrom="column">
                <wp:posOffset>-268605</wp:posOffset>
              </wp:positionH>
              <wp:positionV relativeFrom="paragraph">
                <wp:posOffset>11430</wp:posOffset>
              </wp:positionV>
              <wp:extent cx="340360" cy="144145"/>
              <wp:effectExtent l="1905" t="1270" r="635" b="0"/>
              <wp:wrapNone/>
              <wp:docPr id="559" name="Text Box 7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036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DF3B3C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8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Изм.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210449D" id="Text Box 786" o:spid="_x0000_s1113" type="#_x0000_t202" style="position:absolute;margin-left:-21.15pt;margin-top:.9pt;width:26.8pt;height:11.3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" stroked="f" strokecolor="red">
              <v:textbox inset="0,0,0,0">
                <w:txbxContent>
                  <w:p w14:paraId="69DF3B3C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8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Изм.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93408" behindDoc="0" locked="0" layoutInCell="1" allowOverlap="1" wp14:anchorId="152505BE" wp14:editId="2AA51E9F">
              <wp:simplePos x="0" y="0"/>
              <wp:positionH relativeFrom="column">
                <wp:posOffset>4500880</wp:posOffset>
              </wp:positionH>
              <wp:positionV relativeFrom="paragraph">
                <wp:posOffset>173990</wp:posOffset>
              </wp:positionV>
              <wp:extent cx="0" cy="827405"/>
              <wp:effectExtent l="18415" t="11430" r="10160" b="18415"/>
              <wp:wrapNone/>
              <wp:docPr id="558" name="AutoShape 7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82740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5F26497C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99" o:spid="_x0000_s1026" type="#_x0000_t32" style="position:absolute;margin-left:354.4pt;margin-top:13.7pt;width:0;height:65.1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89312" behindDoc="0" locked="0" layoutInCell="1" allowOverlap="1" wp14:anchorId="485A012C" wp14:editId="1E7F8C8C">
              <wp:simplePos x="0" y="0"/>
              <wp:positionH relativeFrom="column">
                <wp:posOffset>2052320</wp:posOffset>
              </wp:positionH>
              <wp:positionV relativeFrom="paragraph">
                <wp:posOffset>-366395</wp:posOffset>
              </wp:positionV>
              <wp:extent cx="1270" cy="1367790"/>
              <wp:effectExtent l="17780" t="13970" r="9525" b="18415"/>
              <wp:wrapNone/>
              <wp:docPr id="557" name="AutoShape 7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270" cy="136779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5D38DB4" id="AutoShape 795" o:spid="_x0000_s1026" type="#_x0000_t32" style="position:absolute;margin-left:161.6pt;margin-top:-28.85pt;width:.1pt;height:107.7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92384" behindDoc="0" locked="0" layoutInCell="1" allowOverlap="1" wp14:anchorId="3FEBC2D6" wp14:editId="0FDCF4B9">
              <wp:simplePos x="0" y="0"/>
              <wp:positionH relativeFrom="column">
                <wp:posOffset>1692275</wp:posOffset>
              </wp:positionH>
              <wp:positionV relativeFrom="paragraph">
                <wp:posOffset>-366395</wp:posOffset>
              </wp:positionV>
              <wp:extent cx="0" cy="1367790"/>
              <wp:effectExtent l="10160" t="13970" r="18415" b="18415"/>
              <wp:wrapNone/>
              <wp:docPr id="556" name="AutoShape 7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36779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0C1F2FC" id="AutoShape 798" o:spid="_x0000_s1026" type="#_x0000_t32" style="position:absolute;margin-left:133.25pt;margin-top:-28.85pt;width:0;height:107.7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91360" behindDoc="0" locked="0" layoutInCell="1" allowOverlap="1" wp14:anchorId="529E5B04" wp14:editId="0A7399B9">
              <wp:simplePos x="0" y="0"/>
              <wp:positionH relativeFrom="column">
                <wp:posOffset>1151890</wp:posOffset>
              </wp:positionH>
              <wp:positionV relativeFrom="paragraph">
                <wp:posOffset>-365760</wp:posOffset>
              </wp:positionV>
              <wp:extent cx="0" cy="1367155"/>
              <wp:effectExtent l="12700" t="14605" r="15875" b="18415"/>
              <wp:wrapNone/>
              <wp:docPr id="555" name="AutoShape 7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36715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7A57C5F" id="AutoShape 797" o:spid="_x0000_s1026" type="#_x0000_t32" style="position:absolute;margin-left:90.7pt;margin-top:-28.8pt;width:0;height:107.6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90336" behindDoc="0" locked="0" layoutInCell="1" allowOverlap="1" wp14:anchorId="2016890A" wp14:editId="1E3FA397">
              <wp:simplePos x="0" y="0"/>
              <wp:positionH relativeFrom="column">
                <wp:posOffset>431800</wp:posOffset>
              </wp:positionH>
              <wp:positionV relativeFrom="paragraph">
                <wp:posOffset>-365760</wp:posOffset>
              </wp:positionV>
              <wp:extent cx="0" cy="1369060"/>
              <wp:effectExtent l="16510" t="14605" r="12065" b="16510"/>
              <wp:wrapNone/>
              <wp:docPr id="554" name="AutoShape 7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36906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5B4CC60" id="AutoShape 796" o:spid="_x0000_s1026" type="#_x0000_t32" style="position:absolute;margin-left:34pt;margin-top:-28.8pt;width:0;height:107.8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98528" behindDoc="0" locked="0" layoutInCell="1" allowOverlap="1" wp14:anchorId="1B93FD48" wp14:editId="70AB87B0">
              <wp:simplePos x="0" y="0"/>
              <wp:positionH relativeFrom="column">
                <wp:posOffset>791845</wp:posOffset>
              </wp:positionH>
              <wp:positionV relativeFrom="paragraph">
                <wp:posOffset>-365125</wp:posOffset>
              </wp:positionV>
              <wp:extent cx="0" cy="539750"/>
              <wp:effectExtent l="14605" t="15240" r="13970" b="16510"/>
              <wp:wrapNone/>
              <wp:docPr id="553" name="AutoShape 8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CAF6870" id="AutoShape 805" o:spid="_x0000_s1026" type="#_x0000_t32" style="position:absolute;margin-left:62.35pt;margin-top:-28.75pt;width:0;height:42.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97504" behindDoc="0" locked="0" layoutInCell="1" allowOverlap="1" wp14:anchorId="176872EC" wp14:editId="0109D135">
              <wp:simplePos x="0" y="0"/>
              <wp:positionH relativeFrom="column">
                <wp:posOffset>71755</wp:posOffset>
              </wp:positionH>
              <wp:positionV relativeFrom="paragraph">
                <wp:posOffset>-365760</wp:posOffset>
              </wp:positionV>
              <wp:extent cx="0" cy="539750"/>
              <wp:effectExtent l="18415" t="14605" r="10160" b="17145"/>
              <wp:wrapNone/>
              <wp:docPr id="552" name="AutoShape 8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75F724E" id="AutoShape 804" o:spid="_x0000_s1026" type="#_x0000_t32" style="position:absolute;margin-left:5.65pt;margin-top:-28.8pt;width:0;height:42.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96480" behindDoc="0" locked="0" layoutInCell="1" allowOverlap="1" wp14:anchorId="1D0D9151" wp14:editId="7A1E8CBB">
              <wp:simplePos x="0" y="0"/>
              <wp:positionH relativeFrom="column">
                <wp:posOffset>5581015</wp:posOffset>
              </wp:positionH>
              <wp:positionV relativeFrom="paragraph">
                <wp:posOffset>174625</wp:posOffset>
              </wp:positionV>
              <wp:extent cx="0" cy="360045"/>
              <wp:effectExtent l="12700" t="12065" r="15875" b="18415"/>
              <wp:wrapNone/>
              <wp:docPr id="551" name="AutoShape 8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36004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39F90C3" id="AutoShape 803" o:spid="_x0000_s1026" type="#_x0000_t32" style="position:absolute;margin-left:439.45pt;margin-top:13.75pt;width:0;height:28.3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95456" behindDoc="0" locked="0" layoutInCell="1" allowOverlap="1" wp14:anchorId="2C8C9224" wp14:editId="2B79C8F1">
              <wp:simplePos x="0" y="0"/>
              <wp:positionH relativeFrom="column">
                <wp:posOffset>5040630</wp:posOffset>
              </wp:positionH>
              <wp:positionV relativeFrom="paragraph">
                <wp:posOffset>174625</wp:posOffset>
              </wp:positionV>
              <wp:extent cx="0" cy="360045"/>
              <wp:effectExtent l="15240" t="12065" r="13335" b="18415"/>
              <wp:wrapNone/>
              <wp:docPr id="550" name="AutoShape 8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36004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0AAAF4E" id="AutoShape 802" o:spid="_x0000_s1026" type="#_x0000_t32" style="position:absolute;margin-left:396.9pt;margin-top:13.75pt;width:0;height:28.3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86240" behindDoc="0" locked="0" layoutInCell="1" allowOverlap="1" wp14:anchorId="27CF2E05" wp14:editId="02A79309">
              <wp:simplePos x="0" y="0"/>
              <wp:positionH relativeFrom="column">
                <wp:posOffset>-288290</wp:posOffset>
              </wp:positionH>
              <wp:positionV relativeFrom="paragraph">
                <wp:posOffset>-6350</wp:posOffset>
              </wp:positionV>
              <wp:extent cx="2339975" cy="0"/>
              <wp:effectExtent l="10795" t="12065" r="11430" b="16510"/>
              <wp:wrapNone/>
              <wp:docPr id="549" name="AutoShape 7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3997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BCE76D0" id="AutoShape 790" o:spid="_x0000_s1026" type="#_x0000_t32" style="position:absolute;margin-left:-22.7pt;margin-top:-.5pt;width:184.25pt;height:0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85216" behindDoc="0" locked="0" layoutInCell="1" allowOverlap="1" wp14:anchorId="52253F78" wp14:editId="7EBF0ECC">
              <wp:simplePos x="0" y="0"/>
              <wp:positionH relativeFrom="column">
                <wp:posOffset>-288290</wp:posOffset>
              </wp:positionH>
              <wp:positionV relativeFrom="paragraph">
                <wp:posOffset>-186055</wp:posOffset>
              </wp:positionV>
              <wp:extent cx="2339975" cy="0"/>
              <wp:effectExtent l="10795" t="13335" r="11430" b="15240"/>
              <wp:wrapNone/>
              <wp:docPr id="548" name="AutoShape 7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3997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372E127" id="AutoShape 789" o:spid="_x0000_s1026" type="#_x0000_t32" style="position:absolute;margin-left:-22.7pt;margin-top:-14.65pt;width:184.25pt;height:0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84192" behindDoc="0" locked="0" layoutInCell="1" allowOverlap="1" wp14:anchorId="7A00CDA2" wp14:editId="05CF5A12">
              <wp:simplePos x="0" y="0"/>
              <wp:positionH relativeFrom="column">
                <wp:posOffset>-288290</wp:posOffset>
              </wp:positionH>
              <wp:positionV relativeFrom="paragraph">
                <wp:posOffset>173990</wp:posOffset>
              </wp:positionV>
              <wp:extent cx="6517005" cy="0"/>
              <wp:effectExtent l="10795" t="11430" r="15875" b="17145"/>
              <wp:wrapNone/>
              <wp:docPr id="547" name="AutoShape 7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1700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A11A30F" id="AutoShape 788" o:spid="_x0000_s1026" type="#_x0000_t32" style="position:absolute;margin-left:-22.7pt;margin-top:13.7pt;width:513.15pt;height:0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83168" behindDoc="0" locked="0" layoutInCell="1" allowOverlap="1" wp14:anchorId="0BDDC766" wp14:editId="29859C71">
              <wp:simplePos x="0" y="0"/>
              <wp:positionH relativeFrom="column">
                <wp:posOffset>-288290</wp:posOffset>
              </wp:positionH>
              <wp:positionV relativeFrom="paragraph">
                <wp:posOffset>-366395</wp:posOffset>
              </wp:positionV>
              <wp:extent cx="6517005" cy="0"/>
              <wp:effectExtent l="10795" t="13970" r="15875" b="14605"/>
              <wp:wrapNone/>
              <wp:docPr id="546" name="AutoShape 7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1700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B908E80" id="AutoShape 787" o:spid="_x0000_s1026" type="#_x0000_t32" style="position:absolute;margin-left:-22.7pt;margin-top:-28.85pt;width:513.15pt;height:0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81120" behindDoc="0" locked="0" layoutInCell="1" allowOverlap="1" wp14:anchorId="56375E28" wp14:editId="3DD2DAC7">
              <wp:simplePos x="0" y="0"/>
              <wp:positionH relativeFrom="column">
                <wp:posOffset>71755</wp:posOffset>
              </wp:positionH>
              <wp:positionV relativeFrom="paragraph">
                <wp:posOffset>11430</wp:posOffset>
              </wp:positionV>
              <wp:extent cx="360045" cy="144145"/>
              <wp:effectExtent l="0" t="1270" r="2540" b="0"/>
              <wp:wrapNone/>
              <wp:docPr id="545" name="Text Box 7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2DFAB6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proofErr w:type="spellStart"/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Кол</w:t>
                          </w:r>
                          <w:proofErr w:type="gramStart"/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.у</w:t>
                          </w:r>
                          <w:proofErr w:type="gramEnd"/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ч</w:t>
                          </w:r>
                          <w:proofErr w:type="spellEnd"/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6375E28" id="Text Box 785" o:spid="_x0000_s1114" type="#_x0000_t202" style="position:absolute;margin-left:5.65pt;margin-top:.9pt;width:28.35pt;height:11.3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" stroked="f" strokecolor="red">
              <v:textbox inset="0,0,0,0">
                <w:txbxContent>
                  <w:p w14:paraId="282DFAB6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Кол.уч.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80096" behindDoc="0" locked="0" layoutInCell="1" allowOverlap="1" wp14:anchorId="25241706" wp14:editId="7F3560E3">
              <wp:simplePos x="0" y="0"/>
              <wp:positionH relativeFrom="column">
                <wp:posOffset>431800</wp:posOffset>
              </wp:positionH>
              <wp:positionV relativeFrom="paragraph">
                <wp:posOffset>11430</wp:posOffset>
              </wp:positionV>
              <wp:extent cx="360045" cy="144145"/>
              <wp:effectExtent l="0" t="1270" r="4445" b="0"/>
              <wp:wrapNone/>
              <wp:docPr id="544" name="Text Box 7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D108374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5241706" id="Text Box 784" o:spid="_x0000_s1115" type="#_x0000_t202" style="position:absolute;margin-left:34pt;margin-top:.9pt;width:28.35pt;height:11.3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" stroked="f" strokecolor="red">
              <v:textbox inset="0,0,0,0">
                <w:txbxContent>
                  <w:p w14:paraId="6D108374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79072" behindDoc="0" locked="0" layoutInCell="1" allowOverlap="1" wp14:anchorId="749409A2" wp14:editId="1807D2F9">
              <wp:simplePos x="0" y="0"/>
              <wp:positionH relativeFrom="column">
                <wp:posOffset>791845</wp:posOffset>
              </wp:positionH>
              <wp:positionV relativeFrom="paragraph">
                <wp:posOffset>11430</wp:posOffset>
              </wp:positionV>
              <wp:extent cx="360045" cy="144145"/>
              <wp:effectExtent l="0" t="1270" r="0" b="0"/>
              <wp:wrapNone/>
              <wp:docPr id="543" name="Text Box 7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7475AF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№док.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49409A2" id="Text Box 783" o:spid="_x0000_s1116" type="#_x0000_t202" style="position:absolute;margin-left:62.35pt;margin-top:.9pt;width:28.35pt;height:11.3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" stroked="f" strokecolor="red">
              <v:textbox inset="0,0,0,0">
                <w:txbxContent>
                  <w:p w14:paraId="077475AF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№док.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78048" behindDoc="0" locked="0" layoutInCell="1" allowOverlap="1" wp14:anchorId="6E427E7D" wp14:editId="27919B84">
              <wp:simplePos x="0" y="0"/>
              <wp:positionH relativeFrom="column">
                <wp:posOffset>1151890</wp:posOffset>
              </wp:positionH>
              <wp:positionV relativeFrom="paragraph">
                <wp:posOffset>11430</wp:posOffset>
              </wp:positionV>
              <wp:extent cx="539750" cy="144145"/>
              <wp:effectExtent l="3175" t="1270" r="0" b="0"/>
              <wp:wrapNone/>
              <wp:docPr id="542" name="Text Box 7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FAC5D4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Подп.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E427E7D" id="Text Box 782" o:spid="_x0000_s1117" type="#_x0000_t202" style="position:absolute;margin-left:90.7pt;margin-top:.9pt;width:42.5pt;height:11.3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" stroked="f" strokecolor="red">
              <v:textbox inset="0,0,0,0">
                <w:txbxContent>
                  <w:p w14:paraId="60FAC5D4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Подп.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77024" behindDoc="0" locked="0" layoutInCell="1" allowOverlap="1" wp14:anchorId="07FB7E52" wp14:editId="33F3B5C8">
              <wp:simplePos x="0" y="0"/>
              <wp:positionH relativeFrom="column">
                <wp:posOffset>1692275</wp:posOffset>
              </wp:positionH>
              <wp:positionV relativeFrom="paragraph">
                <wp:posOffset>11430</wp:posOffset>
              </wp:positionV>
              <wp:extent cx="360045" cy="144145"/>
              <wp:effectExtent l="635" t="1270" r="1270" b="0"/>
              <wp:wrapNone/>
              <wp:docPr id="541" name="Text Box 7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2655A18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Дата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7FB7E52" id="Text Box 781" o:spid="_x0000_s1118" type="#_x0000_t202" style="position:absolute;margin-left:133.25pt;margin-top:.9pt;width:28.35pt;height:11.3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" stroked="f" strokecolor="red">
              <v:textbox inset="0,0,0,0">
                <w:txbxContent>
                  <w:p w14:paraId="62655A18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Дата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72928" behindDoc="0" locked="0" layoutInCell="1" allowOverlap="1" wp14:anchorId="5629BB79" wp14:editId="3DF34453">
              <wp:simplePos x="0" y="0"/>
              <wp:positionH relativeFrom="column">
                <wp:posOffset>4500880</wp:posOffset>
              </wp:positionH>
              <wp:positionV relativeFrom="paragraph">
                <wp:posOffset>191770</wp:posOffset>
              </wp:positionV>
              <wp:extent cx="539750" cy="144145"/>
              <wp:effectExtent l="0" t="635" r="3810" b="0"/>
              <wp:wrapNone/>
              <wp:docPr id="540" name="Text Box 7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C43F12B" w14:textId="77777777" w:rsidR="00D90B8D" w:rsidRPr="00171A3C" w:rsidRDefault="00D90B8D" w:rsidP="00F72358">
                          <w:pPr>
                            <w:jc w:val="center"/>
                          </w:pPr>
                          <w:r>
                            <w:rPr>
                              <w:sz w:val="20"/>
                              <w:szCs w:val="16"/>
                            </w:rPr>
                            <w:t>Стадия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629BB79" id="Text Box 775" o:spid="_x0000_s1119" type="#_x0000_t202" style="position:absolute;margin-left:354.4pt;margin-top:15.1pt;width:42.5pt;height:11.3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" stroked="f" strokecolor="red">
              <v:textbox inset="0,0,0,0">
                <w:txbxContent>
                  <w:p w14:paraId="1C43F12B" w14:textId="77777777" w:rsidR="00943A1C" w:rsidRPr="00171A3C" w:rsidRDefault="00943A1C" w:rsidP="00F72358">
                    <w:pPr>
                      <w:jc w:val="center"/>
                    </w:pPr>
                    <w:r>
                      <w:rPr>
                        <w:sz w:val="20"/>
                        <w:szCs w:val="16"/>
                      </w:rPr>
                      <w:t>Стадия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71904" behindDoc="0" locked="0" layoutInCell="1" allowOverlap="1" wp14:anchorId="1A09E6D4" wp14:editId="42D69A89">
              <wp:simplePos x="0" y="0"/>
              <wp:positionH relativeFrom="column">
                <wp:posOffset>5040630</wp:posOffset>
              </wp:positionH>
              <wp:positionV relativeFrom="paragraph">
                <wp:posOffset>191770</wp:posOffset>
              </wp:positionV>
              <wp:extent cx="539750" cy="144145"/>
              <wp:effectExtent l="0" t="635" r="0" b="0"/>
              <wp:wrapNone/>
              <wp:docPr id="539" name="Text Box 7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17A9E3E" w14:textId="77777777" w:rsidR="00D90B8D" w:rsidRPr="00171A3C" w:rsidRDefault="00D90B8D" w:rsidP="00F72358">
                          <w:pPr>
                            <w:jc w:val="center"/>
                          </w:pPr>
                          <w:r>
                            <w:rPr>
                              <w:sz w:val="20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A09E6D4" id="Text Box 774" o:spid="_x0000_s1120" type="#_x0000_t202" style="position:absolute;margin-left:396.9pt;margin-top:15.1pt;width:42.5pt;height:11.3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" stroked="f" strokecolor="red">
              <v:textbox inset="0,0,0,0">
                <w:txbxContent>
                  <w:p w14:paraId="717A9E3E" w14:textId="77777777" w:rsidR="00943A1C" w:rsidRPr="00171A3C" w:rsidRDefault="00943A1C" w:rsidP="00F72358">
                    <w:pPr>
                      <w:jc w:val="center"/>
                    </w:pPr>
                    <w:r>
                      <w:rPr>
                        <w:sz w:val="20"/>
                        <w:szCs w:val="16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</w:p>
  <w:p w14:paraId="0C788728" w14:textId="5C2930CF" w:rsidR="00D90B8D" w:rsidRPr="00862B5C" w:rsidRDefault="00D90B8D" w:rsidP="007D4F7E">
    <w:pPr>
      <w:pStyle w:val="a8"/>
      <w:tabs>
        <w:tab w:val="clear" w:pos="4677"/>
        <w:tab w:val="clear" w:pos="9355"/>
        <w:tab w:val="left" w:pos="2003"/>
      </w:tabs>
    </w:pPr>
    <w:r>
      <w:rPr>
        <w:noProof/>
        <w:lang w:val="ru-RU" w:eastAsia="ru-RU"/>
      </w:rPr>
      <w:drawing>
        <wp:anchor distT="0" distB="0" distL="114300" distR="114300" simplePos="0" relativeHeight="251802624" behindDoc="1" locked="0" layoutInCell="1" allowOverlap="1" wp14:anchorId="45DB38B3" wp14:editId="1F165CF5">
          <wp:simplePos x="0" y="0"/>
          <wp:positionH relativeFrom="column">
            <wp:posOffset>1273502</wp:posOffset>
          </wp:positionH>
          <wp:positionV relativeFrom="paragraph">
            <wp:posOffset>155927</wp:posOffset>
          </wp:positionV>
          <wp:extent cx="417918" cy="259131"/>
          <wp:effectExtent l="0" t="0" r="1270" b="7620"/>
          <wp:wrapNone/>
          <wp:docPr id="1721696250" name="Рисунок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7918" cy="25913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74976" behindDoc="0" locked="0" layoutInCell="1" allowOverlap="1" wp14:anchorId="6051245F" wp14:editId="2BE2FCAA">
              <wp:simplePos x="0" y="0"/>
              <wp:positionH relativeFrom="column">
                <wp:posOffset>-288290</wp:posOffset>
              </wp:positionH>
              <wp:positionV relativeFrom="paragraph">
                <wp:posOffset>175895</wp:posOffset>
              </wp:positionV>
              <wp:extent cx="720090" cy="144145"/>
              <wp:effectExtent l="1270" t="1270" r="2540" b="0"/>
              <wp:wrapNone/>
              <wp:docPr id="538" name="Text Box 7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009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CA4765" w14:textId="77777777" w:rsidR="00D90B8D" w:rsidRPr="000F777F" w:rsidRDefault="00D90B8D" w:rsidP="00F212FB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0F777F">
                            <w:rPr>
                              <w:sz w:val="18"/>
                              <w:szCs w:val="18"/>
                            </w:rPr>
                            <w:t>Исполнитель</w:t>
                          </w:r>
                        </w:p>
                        <w:p w14:paraId="02219E66" w14:textId="77777777" w:rsidR="00D90B8D" w:rsidRPr="000F777F" w:rsidRDefault="00D90B8D" w:rsidP="00F72358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051245F" id="Text Box 779" o:spid="_x0000_s1121" type="#_x0000_t202" style="position:absolute;margin-left:-22.7pt;margin-top:13.85pt;width:56.7pt;height:11.3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" stroked="f" strokecolor="red">
              <v:textbox inset="0,0,0,0">
                <w:txbxContent>
                  <w:p w14:paraId="03CA4765" w14:textId="77777777" w:rsidR="00943A1C" w:rsidRPr="000F777F" w:rsidRDefault="00943A1C" w:rsidP="00F212FB">
                    <w:pPr>
                      <w:rPr>
                        <w:sz w:val="18"/>
                        <w:szCs w:val="18"/>
                      </w:rPr>
                    </w:pPr>
                    <w:r w:rsidRPr="000F777F">
                      <w:rPr>
                        <w:sz w:val="18"/>
                        <w:szCs w:val="18"/>
                      </w:rPr>
                      <w:t>Исполнитель</w:t>
                    </w:r>
                  </w:p>
                  <w:p w14:paraId="02219E66" w14:textId="77777777" w:rsidR="00943A1C" w:rsidRPr="000F777F" w:rsidRDefault="00943A1C" w:rsidP="00F72358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66784" behindDoc="0" locked="0" layoutInCell="1" allowOverlap="1" wp14:anchorId="08E90CA4" wp14:editId="1AF44422">
              <wp:simplePos x="0" y="0"/>
              <wp:positionH relativeFrom="column">
                <wp:posOffset>466090</wp:posOffset>
              </wp:positionH>
              <wp:positionV relativeFrom="paragraph">
                <wp:posOffset>13335</wp:posOffset>
              </wp:positionV>
              <wp:extent cx="685800" cy="144145"/>
              <wp:effectExtent l="3175" t="635" r="0" b="0"/>
              <wp:wrapNone/>
              <wp:docPr id="537" name="Text Box 7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580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288A88F" w14:textId="3DE4DD67" w:rsidR="00D90B8D" w:rsidRPr="000F777F" w:rsidRDefault="00D90B8D" w:rsidP="00F72358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Москвитина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8E90CA4" id="Text Box 769" o:spid="_x0000_s1122" type="#_x0000_t202" style="position:absolute;margin-left:36.7pt;margin-top:1.05pt;width:54pt;height:11.3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" stroked="f" strokecolor="red">
              <v:textbox inset="0,0,0,0">
                <w:txbxContent>
                  <w:p w14:paraId="4288A88F" w14:textId="3DE4DD67" w:rsidR="00943A1C" w:rsidRPr="000F777F" w:rsidRDefault="00943A1C" w:rsidP="00F72358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Москвитина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70880" behindDoc="0" locked="0" layoutInCell="1" allowOverlap="1" wp14:anchorId="7F2596D6" wp14:editId="7EFCC9CC">
              <wp:simplePos x="0" y="0"/>
              <wp:positionH relativeFrom="column">
                <wp:posOffset>5581015</wp:posOffset>
              </wp:positionH>
              <wp:positionV relativeFrom="paragraph">
                <wp:posOffset>13335</wp:posOffset>
              </wp:positionV>
              <wp:extent cx="630555" cy="144145"/>
              <wp:effectExtent l="3175" t="635" r="4445" b="0"/>
              <wp:wrapNone/>
              <wp:docPr id="535" name="Text Box 7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055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A06A4AA" w14:textId="77777777" w:rsidR="00D90B8D" w:rsidRPr="00171A3C" w:rsidRDefault="00D90B8D" w:rsidP="00F72358">
                          <w:pPr>
                            <w:jc w:val="center"/>
                          </w:pPr>
                          <w:r>
                            <w:rPr>
                              <w:sz w:val="20"/>
                              <w:szCs w:val="16"/>
                            </w:rPr>
                            <w:t>Листов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F2596D6" id="Text Box 773" o:spid="_x0000_s1123" type="#_x0000_t202" style="position:absolute;margin-left:439.45pt;margin-top:1.05pt;width:49.65pt;height:11.3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" stroked="f" strokecolor="red">
              <v:textbox inset="0,0,0,0">
                <w:txbxContent>
                  <w:p w14:paraId="7A06A4AA" w14:textId="77777777" w:rsidR="00943A1C" w:rsidRPr="00171A3C" w:rsidRDefault="00943A1C" w:rsidP="00F72358">
                    <w:pPr>
                      <w:jc w:val="center"/>
                    </w:pPr>
                    <w:r>
                      <w:rPr>
                        <w:sz w:val="20"/>
                        <w:szCs w:val="16"/>
                      </w:rPr>
                      <w:t>Листов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67808" behindDoc="0" locked="0" layoutInCell="1" allowOverlap="1" wp14:anchorId="60187CC3" wp14:editId="27E69722">
              <wp:simplePos x="0" y="0"/>
              <wp:positionH relativeFrom="column">
                <wp:posOffset>5581015</wp:posOffset>
              </wp:positionH>
              <wp:positionV relativeFrom="paragraph">
                <wp:posOffset>175895</wp:posOffset>
              </wp:positionV>
              <wp:extent cx="630555" cy="144145"/>
              <wp:effectExtent l="3175" t="1270" r="4445" b="0"/>
              <wp:wrapNone/>
              <wp:docPr id="534" name="Text Box 7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055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F6D1A9E" w14:textId="5CC4783D" w:rsidR="00D90B8D" w:rsidRPr="00291020" w:rsidRDefault="00D90B8D" w:rsidP="00F72358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0187CC3" id="Text Box 770" o:spid="_x0000_s1124" type="#_x0000_t202" style="position:absolute;margin-left:439.45pt;margin-top:13.85pt;width:49.65pt;height:11.3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" stroked="f" strokecolor="red">
              <v:textbox inset="0,0,0,0">
                <w:txbxContent>
                  <w:p w14:paraId="4F6D1A9E" w14:textId="5CC4783D" w:rsidR="00943A1C" w:rsidRPr="00291020" w:rsidRDefault="00943A1C" w:rsidP="00F72358">
                    <w:pPr>
                      <w:jc w:val="center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76000" behindDoc="0" locked="0" layoutInCell="1" allowOverlap="1" wp14:anchorId="267729C5" wp14:editId="3E03D448">
              <wp:simplePos x="0" y="0"/>
              <wp:positionH relativeFrom="column">
                <wp:posOffset>-268605</wp:posOffset>
              </wp:positionH>
              <wp:positionV relativeFrom="paragraph">
                <wp:posOffset>13335</wp:posOffset>
              </wp:positionV>
              <wp:extent cx="700405" cy="144145"/>
              <wp:effectExtent l="1905" t="635" r="2540" b="0"/>
              <wp:wrapNone/>
              <wp:docPr id="533" name="Text Box 7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040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151D591" w14:textId="77777777" w:rsidR="00D90B8D" w:rsidRPr="00F212FB" w:rsidRDefault="00D90B8D" w:rsidP="00F72358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Рук</w:t>
                          </w:r>
                          <w:proofErr w:type="gramStart"/>
                          <w:r>
                            <w:rPr>
                              <w:sz w:val="18"/>
                              <w:szCs w:val="18"/>
                            </w:rPr>
                            <w:t>.</w:t>
                          </w:r>
                          <w:proofErr w:type="gramEnd"/>
                          <w:r>
                            <w:rPr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sz w:val="18"/>
                              <w:szCs w:val="18"/>
                            </w:rPr>
                            <w:t>р</w:t>
                          </w:r>
                          <w:proofErr w:type="gramEnd"/>
                          <w:r>
                            <w:rPr>
                              <w:sz w:val="18"/>
                              <w:szCs w:val="18"/>
                            </w:rPr>
                            <w:t>абот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67729C5" id="Text Box 780" o:spid="_x0000_s1125" type="#_x0000_t202" style="position:absolute;margin-left:-21.15pt;margin-top:1.05pt;width:55.15pt;height:11.3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" stroked="f" strokecolor="red">
              <v:textbox inset="0,0,0,0">
                <w:txbxContent>
                  <w:p w14:paraId="3151D591" w14:textId="77777777" w:rsidR="00943A1C" w:rsidRPr="00F212FB" w:rsidRDefault="00943A1C" w:rsidP="00F72358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Рук. работ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94432" behindDoc="0" locked="0" layoutInCell="1" allowOverlap="1" wp14:anchorId="448A37BE" wp14:editId="1B948332">
              <wp:simplePos x="0" y="0"/>
              <wp:positionH relativeFrom="column">
                <wp:posOffset>4500880</wp:posOffset>
              </wp:positionH>
              <wp:positionV relativeFrom="paragraph">
                <wp:posOffset>158115</wp:posOffset>
              </wp:positionV>
              <wp:extent cx="1727835" cy="0"/>
              <wp:effectExtent l="18415" t="12065" r="15875" b="16510"/>
              <wp:wrapNone/>
              <wp:docPr id="532" name="AutoShape 8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72783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78515E1" id="AutoShape 800" o:spid="_x0000_s1026" type="#_x0000_t32" style="position:absolute;margin-left:354.4pt;margin-top:12.45pt;width:136.05pt;height:0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87264" behindDoc="0" locked="0" layoutInCell="1" allowOverlap="1" wp14:anchorId="05895150" wp14:editId="71C07B89">
              <wp:simplePos x="0" y="0"/>
              <wp:positionH relativeFrom="column">
                <wp:posOffset>-288290</wp:posOffset>
              </wp:positionH>
              <wp:positionV relativeFrom="paragraph">
                <wp:posOffset>158115</wp:posOffset>
              </wp:positionV>
              <wp:extent cx="2339975" cy="0"/>
              <wp:effectExtent l="10795" t="12065" r="11430" b="6985"/>
              <wp:wrapNone/>
              <wp:docPr id="531" name="AutoShape 7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3997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7FE7EDC" id="AutoShape 791" o:spid="_x0000_s1026" type="#_x0000_t32" style="position:absolute;margin-left:-22.7pt;margin-top:12.45pt;width:184.25pt;height:0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69856" behindDoc="0" locked="0" layoutInCell="1" allowOverlap="1" wp14:anchorId="00012303" wp14:editId="50E51253">
              <wp:simplePos x="0" y="0"/>
              <wp:positionH relativeFrom="column">
                <wp:posOffset>4500880</wp:posOffset>
              </wp:positionH>
              <wp:positionV relativeFrom="paragraph">
                <wp:posOffset>175895</wp:posOffset>
              </wp:positionV>
              <wp:extent cx="539750" cy="144145"/>
              <wp:effectExtent l="0" t="1270" r="3810" b="0"/>
              <wp:wrapNone/>
              <wp:docPr id="530" name="Text Box 7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69CC0F7" w14:textId="051C406D" w:rsidR="00D90B8D" w:rsidRPr="00291020" w:rsidRDefault="00D90B8D" w:rsidP="00F72358">
                          <w:pPr>
                            <w:jc w:val="center"/>
                          </w:pPr>
                          <w:r w:rsidRPr="00291020">
                            <w:rPr>
                              <w:sz w:val="20"/>
                              <w:szCs w:val="16"/>
                            </w:rPr>
                            <w:t>П</w:t>
                          </w:r>
                          <w:r>
                            <w:rPr>
                              <w:sz w:val="20"/>
                              <w:szCs w:val="16"/>
                            </w:rPr>
                            <w:t>П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0012303" id="Text Box 772" o:spid="_x0000_s1126" type="#_x0000_t202" style="position:absolute;margin-left:354.4pt;margin-top:13.85pt;width:42.5pt;height:11.3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" stroked="f" strokecolor="red">
              <v:textbox inset="0,0,0,0">
                <w:txbxContent>
                  <w:p w14:paraId="269CC0F7" w14:textId="051C406D" w:rsidR="00943A1C" w:rsidRPr="00291020" w:rsidRDefault="00943A1C" w:rsidP="00F72358">
                    <w:pPr>
                      <w:jc w:val="center"/>
                    </w:pPr>
                    <w:r w:rsidRPr="00291020">
                      <w:rPr>
                        <w:sz w:val="20"/>
                        <w:szCs w:val="16"/>
                      </w:rPr>
                      <w:t>П</w:t>
                    </w:r>
                    <w:r>
                      <w:rPr>
                        <w:sz w:val="20"/>
                        <w:szCs w:val="16"/>
                      </w:rPr>
                      <w:t>П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68832" behindDoc="0" locked="0" layoutInCell="1" allowOverlap="1" wp14:anchorId="46A8DF5D" wp14:editId="5440B177">
              <wp:simplePos x="0" y="0"/>
              <wp:positionH relativeFrom="column">
                <wp:posOffset>5041265</wp:posOffset>
              </wp:positionH>
              <wp:positionV relativeFrom="paragraph">
                <wp:posOffset>175895</wp:posOffset>
              </wp:positionV>
              <wp:extent cx="539750" cy="144145"/>
              <wp:effectExtent l="0" t="1270" r="0" b="0"/>
              <wp:wrapNone/>
              <wp:docPr id="529" name="Text Box 7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993CD3F" w14:textId="4AD1F55E" w:rsidR="00D90B8D" w:rsidRPr="00435830" w:rsidRDefault="00D90B8D" w:rsidP="00F72358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6A8DF5D" id="Text Box 771" o:spid="_x0000_s1127" type="#_x0000_t202" style="position:absolute;margin-left:396.95pt;margin-top:13.85pt;width:42.5pt;height:11.3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" stroked="f" strokecolor="red">
              <v:textbox inset="0,0,0,0">
                <w:txbxContent>
                  <w:p w14:paraId="2993CD3F" w14:textId="4AD1F55E" w:rsidR="00943A1C" w:rsidRPr="00435830" w:rsidRDefault="00943A1C" w:rsidP="00F72358">
                    <w:pPr>
                      <w:jc w:val="center"/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63712" behindDoc="0" locked="0" layoutInCell="1" allowOverlap="1" wp14:anchorId="578DD23E" wp14:editId="1B5A4969">
              <wp:simplePos x="0" y="0"/>
              <wp:positionH relativeFrom="column">
                <wp:posOffset>2053590</wp:posOffset>
              </wp:positionH>
              <wp:positionV relativeFrom="paragraph">
                <wp:posOffset>67945</wp:posOffset>
              </wp:positionV>
              <wp:extent cx="2447290" cy="720090"/>
              <wp:effectExtent l="0" t="0" r="635" b="0"/>
              <wp:wrapNone/>
              <wp:docPr id="528" name="Text Box 7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47290" cy="7200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2A361CA" w14:textId="77777777" w:rsidR="00D90B8D" w:rsidRDefault="00D90B8D" w:rsidP="00F72358">
                          <w:pPr>
                            <w:pStyle w:val="31"/>
                            <w:ind w:left="0"/>
                            <w:jc w:val="center"/>
                            <w:rPr>
                              <w:rFonts w:ascii="Times New Roman" w:hAnsi="Times New Roman"/>
                              <w:i w:val="0"/>
                              <w:sz w:val="20"/>
                              <w:lang w:val="ru-RU"/>
                            </w:rPr>
                          </w:pPr>
                        </w:p>
                        <w:p w14:paraId="00EB7A92" w14:textId="77777777" w:rsidR="00D90B8D" w:rsidRPr="00793A11" w:rsidRDefault="00D90B8D" w:rsidP="00CB0959">
                          <w:pPr>
                            <w:pStyle w:val="31"/>
                            <w:ind w:left="0"/>
                            <w:jc w:val="center"/>
                            <w:rPr>
                              <w:rFonts w:ascii="Times New Roman" w:hAnsi="Times New Roman"/>
                              <w:i w:val="0"/>
                              <w:sz w:val="22"/>
                              <w:szCs w:val="22"/>
                              <w:lang w:val="ru-RU"/>
                            </w:rPr>
                          </w:pPr>
                          <w:r w:rsidRPr="00793A11">
                            <w:rPr>
                              <w:rFonts w:ascii="Times New Roman" w:hAnsi="Times New Roman"/>
                              <w:i w:val="0"/>
                              <w:sz w:val="22"/>
                              <w:szCs w:val="22"/>
                              <w:lang w:val="ru-RU"/>
                            </w:rPr>
                            <w:t xml:space="preserve">Состав </w:t>
                          </w:r>
                          <w:proofErr w:type="gramStart"/>
                          <w:r w:rsidRPr="00793A11">
                            <w:rPr>
                              <w:rFonts w:ascii="Times New Roman" w:hAnsi="Times New Roman"/>
                              <w:i w:val="0"/>
                              <w:sz w:val="22"/>
                              <w:szCs w:val="22"/>
                              <w:lang w:val="ru-RU"/>
                            </w:rPr>
                            <w:t>отчетной</w:t>
                          </w:r>
                          <w:proofErr w:type="gramEnd"/>
                          <w:r w:rsidRPr="00793A11">
                            <w:rPr>
                              <w:rFonts w:ascii="Times New Roman" w:hAnsi="Times New Roman"/>
                              <w:i w:val="0"/>
                              <w:sz w:val="22"/>
                              <w:szCs w:val="22"/>
                              <w:lang w:val="ru-RU"/>
                            </w:rPr>
                            <w:t xml:space="preserve"> </w:t>
                          </w:r>
                        </w:p>
                        <w:p w14:paraId="64C9F400" w14:textId="77777777" w:rsidR="00D90B8D" w:rsidRPr="00793A11" w:rsidRDefault="00D90B8D" w:rsidP="00CB0959">
                          <w:pPr>
                            <w:pStyle w:val="31"/>
                            <w:ind w:left="0"/>
                            <w:jc w:val="center"/>
                            <w:rPr>
                              <w:rFonts w:ascii="Times New Roman" w:hAnsi="Times New Roman"/>
                              <w:i w:val="0"/>
                              <w:sz w:val="22"/>
                              <w:szCs w:val="22"/>
                              <w:lang w:val="ru-RU"/>
                            </w:rPr>
                          </w:pPr>
                          <w:r w:rsidRPr="00793A11">
                            <w:rPr>
                              <w:rFonts w:ascii="Times New Roman" w:hAnsi="Times New Roman"/>
                              <w:i w:val="0"/>
                              <w:sz w:val="22"/>
                              <w:szCs w:val="22"/>
                              <w:lang w:val="ru-RU"/>
                            </w:rPr>
                            <w:t>документации</w:t>
                          </w:r>
                        </w:p>
                        <w:p w14:paraId="32A29059" w14:textId="77777777" w:rsidR="00D90B8D" w:rsidRPr="00C54E2C" w:rsidRDefault="00D90B8D" w:rsidP="00F7235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78DD23E" id="Text Box 763" o:spid="_x0000_s1128" type="#_x0000_t202" style="position:absolute;margin-left:161.7pt;margin-top:5.35pt;width:192.7pt;height:56.7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" stroked="f" strokecolor="red">
              <v:textbox inset="0,0,0,0">
                <w:txbxContent>
                  <w:p w14:paraId="72A361CA" w14:textId="77777777" w:rsidR="00943A1C" w:rsidRDefault="00943A1C" w:rsidP="00F72358">
                    <w:pPr>
                      <w:pStyle w:val="31"/>
                      <w:ind w:left="0"/>
                      <w:jc w:val="center"/>
                      <w:rPr>
                        <w:rFonts w:ascii="Times New Roman" w:hAnsi="Times New Roman"/>
                        <w:i w:val="0"/>
                        <w:sz w:val="20"/>
                        <w:lang w:val="ru-RU"/>
                      </w:rPr>
                    </w:pPr>
                  </w:p>
                  <w:p w14:paraId="00EB7A92" w14:textId="77777777" w:rsidR="00943A1C" w:rsidRPr="00793A11" w:rsidRDefault="00943A1C" w:rsidP="00CB0959">
                    <w:pPr>
                      <w:pStyle w:val="31"/>
                      <w:ind w:left="0"/>
                      <w:jc w:val="center"/>
                      <w:rPr>
                        <w:rFonts w:ascii="Times New Roman" w:hAnsi="Times New Roman"/>
                        <w:i w:val="0"/>
                        <w:sz w:val="22"/>
                        <w:szCs w:val="22"/>
                        <w:lang w:val="ru-RU"/>
                      </w:rPr>
                    </w:pPr>
                    <w:r w:rsidRPr="00793A11">
                      <w:rPr>
                        <w:rFonts w:ascii="Times New Roman" w:hAnsi="Times New Roman"/>
                        <w:i w:val="0"/>
                        <w:sz w:val="22"/>
                        <w:szCs w:val="22"/>
                        <w:lang w:val="ru-RU"/>
                      </w:rPr>
                      <w:t xml:space="preserve">Состав отчетной </w:t>
                    </w:r>
                  </w:p>
                  <w:p w14:paraId="64C9F400" w14:textId="77777777" w:rsidR="00943A1C" w:rsidRPr="00793A11" w:rsidRDefault="00943A1C" w:rsidP="00CB0959">
                    <w:pPr>
                      <w:pStyle w:val="31"/>
                      <w:ind w:left="0"/>
                      <w:jc w:val="center"/>
                      <w:rPr>
                        <w:rFonts w:ascii="Times New Roman" w:hAnsi="Times New Roman"/>
                        <w:i w:val="0"/>
                        <w:sz w:val="22"/>
                        <w:szCs w:val="22"/>
                        <w:lang w:val="ru-RU"/>
                      </w:rPr>
                    </w:pPr>
                    <w:r w:rsidRPr="00793A11">
                      <w:rPr>
                        <w:rFonts w:ascii="Times New Roman" w:hAnsi="Times New Roman"/>
                        <w:i w:val="0"/>
                        <w:sz w:val="22"/>
                        <w:szCs w:val="22"/>
                        <w:lang w:val="ru-RU"/>
                      </w:rPr>
                      <w:t>документации</w:t>
                    </w:r>
                  </w:p>
                  <w:p w14:paraId="32A29059" w14:textId="77777777" w:rsidR="00943A1C" w:rsidRPr="00C54E2C" w:rsidRDefault="00943A1C" w:rsidP="00F72358"/>
                </w:txbxContent>
              </v:textbox>
            </v:shape>
          </w:pict>
        </mc:Fallback>
      </mc:AlternateContent>
    </w:r>
    <w:r>
      <w:tab/>
    </w:r>
  </w:p>
  <w:p w14:paraId="06E5D117" w14:textId="42D1B05B" w:rsidR="00D90B8D" w:rsidRPr="00241FDA" w:rsidRDefault="00D90B8D" w:rsidP="00C3085A">
    <w:pPr>
      <w:pStyle w:val="a8"/>
      <w:tabs>
        <w:tab w:val="clear" w:pos="4677"/>
        <w:tab w:val="clear" w:pos="9355"/>
        <w:tab w:val="left" w:pos="2003"/>
      </w:tabs>
      <w:rPr>
        <w:lang w:val="ru-RU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65760" behindDoc="0" locked="0" layoutInCell="1" allowOverlap="1" wp14:anchorId="76C78BF5" wp14:editId="4913E2E5">
              <wp:simplePos x="0" y="0"/>
              <wp:positionH relativeFrom="column">
                <wp:posOffset>466090</wp:posOffset>
              </wp:positionH>
              <wp:positionV relativeFrom="paragraph">
                <wp:posOffset>8255</wp:posOffset>
              </wp:positionV>
              <wp:extent cx="685800" cy="133985"/>
              <wp:effectExtent l="3175" t="1905" r="0" b="0"/>
              <wp:wrapNone/>
              <wp:docPr id="527" name="Text Box 7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5800" cy="1339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620CE5" w14:textId="60FE2E6B" w:rsidR="00D90B8D" w:rsidRPr="00F917FB" w:rsidRDefault="00D90B8D" w:rsidP="008D7D80">
                          <w:pPr>
                            <w:ind w:right="-151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Мусаев Р.И.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6C78BF5" id="Text Box 768" o:spid="_x0000_s1129" type="#_x0000_t202" style="position:absolute;margin-left:36.7pt;margin-top:.65pt;width:54pt;height:10.5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" stroked="f" strokecolor="red">
              <v:textbox inset="0,0,0,0">
                <w:txbxContent>
                  <w:p w14:paraId="0C620CE5" w14:textId="60FE2E6B" w:rsidR="00943A1C" w:rsidRPr="00F917FB" w:rsidRDefault="00943A1C" w:rsidP="008D7D80">
                    <w:pPr>
                      <w:ind w:right="-151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Мусаев Р.И.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99552" behindDoc="0" locked="0" layoutInCell="1" allowOverlap="1" wp14:anchorId="5FB4AB61" wp14:editId="7F8155EF">
              <wp:simplePos x="0" y="0"/>
              <wp:positionH relativeFrom="column">
                <wp:posOffset>1717040</wp:posOffset>
              </wp:positionH>
              <wp:positionV relativeFrom="paragraph">
                <wp:posOffset>160020</wp:posOffset>
              </wp:positionV>
              <wp:extent cx="311785" cy="95250"/>
              <wp:effectExtent l="0" t="1270" r="0" b="0"/>
              <wp:wrapNone/>
              <wp:docPr id="525" name="Text Box 10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1785" cy="95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6C2CE73" w14:textId="77777777" w:rsidR="00D90B8D" w:rsidRPr="00B669BF" w:rsidRDefault="00D90B8D" w:rsidP="00241FDA">
                          <w:pPr>
                            <w:rPr>
                              <w:sz w:val="15"/>
                              <w:szCs w:val="15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FB4AB61" id="Text Box 1099" o:spid="_x0000_s1130" type="#_x0000_t202" style="position:absolute;margin-left:135.2pt;margin-top:12.6pt;width:24.55pt;height:7.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" stroked="f" strokecolor="red">
              <v:textbox inset="0,0,0,0">
                <w:txbxContent>
                  <w:p w14:paraId="46C2CE73" w14:textId="77777777" w:rsidR="00943A1C" w:rsidRPr="00B669BF" w:rsidRDefault="00943A1C" w:rsidP="00241FDA">
                    <w:pPr>
                      <w:rPr>
                        <w:sz w:val="15"/>
                        <w:szCs w:val="15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64736" behindDoc="0" locked="0" layoutInCell="1" allowOverlap="1" wp14:anchorId="311F8C45" wp14:editId="71BF0AF2">
              <wp:simplePos x="0" y="0"/>
              <wp:positionH relativeFrom="column">
                <wp:posOffset>431800</wp:posOffset>
              </wp:positionH>
              <wp:positionV relativeFrom="paragraph">
                <wp:posOffset>160020</wp:posOffset>
              </wp:positionV>
              <wp:extent cx="720090" cy="144145"/>
              <wp:effectExtent l="0" t="1270" r="0" b="0"/>
              <wp:wrapNone/>
              <wp:docPr id="524" name="Text Box 7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009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0259378" w14:textId="77777777" w:rsidR="00D90B8D" w:rsidRPr="00793A11" w:rsidRDefault="00D90B8D" w:rsidP="00F72358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11F8C45" id="Text Box 767" o:spid="_x0000_s1131" type="#_x0000_t202" style="position:absolute;margin-left:34pt;margin-top:12.6pt;width:56.7pt;height:11.3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" stroked="f" strokecolor="red">
              <v:textbox inset="0,0,0,0">
                <w:txbxContent>
                  <w:p w14:paraId="00259378" w14:textId="77777777" w:rsidR="00943A1C" w:rsidRPr="00793A11" w:rsidRDefault="00943A1C" w:rsidP="00F72358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73952" behindDoc="0" locked="0" layoutInCell="1" allowOverlap="1" wp14:anchorId="2254F95A" wp14:editId="3890F3BA">
              <wp:simplePos x="0" y="0"/>
              <wp:positionH relativeFrom="column">
                <wp:posOffset>-268605</wp:posOffset>
              </wp:positionH>
              <wp:positionV relativeFrom="paragraph">
                <wp:posOffset>160020</wp:posOffset>
              </wp:positionV>
              <wp:extent cx="700405" cy="144145"/>
              <wp:effectExtent l="1905" t="1270" r="2540" b="0"/>
              <wp:wrapNone/>
              <wp:docPr id="523" name="Text Box 7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040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3EF651" w14:textId="77777777" w:rsidR="00D90B8D" w:rsidRPr="00793A11" w:rsidRDefault="00D90B8D" w:rsidP="00F72358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254F95A" id="Text Box 778" o:spid="_x0000_s1132" type="#_x0000_t202" style="position:absolute;margin-left:-21.15pt;margin-top:12.6pt;width:55.15pt;height:11.3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" stroked="f" strokecolor="red">
              <v:textbox inset="0,0,0,0">
                <w:txbxContent>
                  <w:p w14:paraId="0C3EF651" w14:textId="77777777" w:rsidR="00943A1C" w:rsidRPr="00793A11" w:rsidRDefault="00943A1C" w:rsidP="00F72358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88288" behindDoc="0" locked="0" layoutInCell="1" allowOverlap="1" wp14:anchorId="30EEB3B5" wp14:editId="00502A9D">
              <wp:simplePos x="0" y="0"/>
              <wp:positionH relativeFrom="column">
                <wp:posOffset>-288290</wp:posOffset>
              </wp:positionH>
              <wp:positionV relativeFrom="paragraph">
                <wp:posOffset>142240</wp:posOffset>
              </wp:positionV>
              <wp:extent cx="2339975" cy="0"/>
              <wp:effectExtent l="10795" t="12065" r="11430" b="6985"/>
              <wp:wrapNone/>
              <wp:docPr id="522" name="AutoShape 7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3997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A37C8CF" id="AutoShape 792" o:spid="_x0000_s1026" type="#_x0000_t32" style="position:absolute;margin-left:-22.7pt;margin-top:11.2pt;width:184.25pt;height:0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"/>
          </w:pict>
        </mc:Fallback>
      </mc:AlternateContent>
    </w:r>
    <w:r>
      <w:rPr>
        <w:lang w:val="ru-RU"/>
      </w:rPr>
      <w:tab/>
    </w:r>
  </w:p>
  <w:p w14:paraId="399324BD" w14:textId="10DB296F" w:rsidR="00D90B8D" w:rsidRPr="00952A68" w:rsidRDefault="00D90B8D">
    <w:pPr>
      <w:pStyle w:val="a8"/>
      <w:rPr>
        <w:lang w:val="ru-RU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50710191" wp14:editId="0B866431">
              <wp:simplePos x="0" y="0"/>
              <wp:positionH relativeFrom="column">
                <wp:posOffset>1717040</wp:posOffset>
              </wp:positionH>
              <wp:positionV relativeFrom="paragraph">
                <wp:posOffset>323850</wp:posOffset>
              </wp:positionV>
              <wp:extent cx="311785" cy="95250"/>
              <wp:effectExtent l="0" t="635" r="0" b="0"/>
              <wp:wrapNone/>
              <wp:docPr id="521" name="Text Box 8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1785" cy="95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C973C7" w14:textId="77777777" w:rsidR="00D90B8D" w:rsidRPr="00B669BF" w:rsidRDefault="00D90B8D" w:rsidP="00B669BF">
                          <w:pPr>
                            <w:rPr>
                              <w:sz w:val="15"/>
                              <w:szCs w:val="15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0710191" id="Text Box 815" o:spid="_x0000_s1133" type="#_x0000_t202" style="position:absolute;margin-left:135.2pt;margin-top:25.5pt;width:24.55pt;height:7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" stroked="f" strokecolor="red">
              <v:textbox inset="0,0,0,0">
                <w:txbxContent>
                  <w:p w14:paraId="48C973C7" w14:textId="77777777" w:rsidR="00943A1C" w:rsidRPr="00B669BF" w:rsidRDefault="00943A1C" w:rsidP="00B669BF">
                    <w:pPr>
                      <w:rPr>
                        <w:sz w:val="15"/>
                        <w:szCs w:val="15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1A55F736" wp14:editId="737675F5">
              <wp:simplePos x="0" y="0"/>
              <wp:positionH relativeFrom="column">
                <wp:posOffset>4500880</wp:posOffset>
              </wp:positionH>
              <wp:positionV relativeFrom="paragraph">
                <wp:posOffset>0</wp:posOffset>
              </wp:positionV>
              <wp:extent cx="1710690" cy="431800"/>
              <wp:effectExtent l="0" t="635" r="4445" b="0"/>
              <wp:wrapNone/>
              <wp:docPr id="520" name="Text Box 7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10690" cy="4318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9A8CDFD" w14:textId="77777777" w:rsidR="00D90B8D" w:rsidRDefault="00D90B8D" w:rsidP="00F72358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</w:p>
                        <w:p w14:paraId="5BF36536" w14:textId="77777777" w:rsidR="00D90B8D" w:rsidRDefault="00D90B8D" w:rsidP="00F72358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ООО «</w:t>
                          </w:r>
                          <w:proofErr w:type="spellStart"/>
                          <w:r>
                            <w:rPr>
                              <w:sz w:val="20"/>
                              <w:szCs w:val="20"/>
                            </w:rPr>
                            <w:t>Инжгеопроект</w:t>
                          </w:r>
                          <w:proofErr w:type="spellEnd"/>
                          <w:r>
                            <w:rPr>
                              <w:sz w:val="20"/>
                              <w:szCs w:val="20"/>
                            </w:rPr>
                            <w:t>»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A55F736" id="Text Box 764" o:spid="_x0000_s1134" type="#_x0000_t202" style="position:absolute;margin-left:354.4pt;margin-top:0;width:134.7pt;height:3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" stroked="f" strokecolor="red">
              <v:textbox inset="0,0,0,0">
                <w:txbxContent>
                  <w:p w14:paraId="79A8CDFD" w14:textId="77777777" w:rsidR="00943A1C" w:rsidRDefault="00943A1C" w:rsidP="00F72358">
                    <w:pPr>
                      <w:jc w:val="center"/>
                      <w:rPr>
                        <w:sz w:val="20"/>
                        <w:szCs w:val="20"/>
                      </w:rPr>
                    </w:pPr>
                  </w:p>
                  <w:p w14:paraId="5BF36536" w14:textId="77777777" w:rsidR="00943A1C" w:rsidRDefault="00943A1C" w:rsidP="00F72358">
                    <w:pPr>
                      <w:jc w:val="center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ООО «Инжгеопроект»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6EF99CCB" wp14:editId="3AFD8587">
              <wp:simplePos x="0" y="0"/>
              <wp:positionH relativeFrom="column">
                <wp:posOffset>431800</wp:posOffset>
              </wp:positionH>
              <wp:positionV relativeFrom="paragraph">
                <wp:posOffset>323850</wp:posOffset>
              </wp:positionV>
              <wp:extent cx="720090" cy="123825"/>
              <wp:effectExtent l="0" t="635" r="0" b="0"/>
              <wp:wrapNone/>
              <wp:docPr id="519" name="Text Box 7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0090" cy="1238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733C74" w14:textId="77777777" w:rsidR="00D90B8D" w:rsidRPr="006A1D26" w:rsidRDefault="00D90B8D" w:rsidP="00F72358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EF99CCB" id="Text Box 765" o:spid="_x0000_s1135" type="#_x0000_t202" style="position:absolute;margin-left:34pt;margin-top:25.5pt;width:56.7pt;height:9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" stroked="f" strokecolor="red">
              <v:textbox inset="0,0,0,0">
                <w:txbxContent>
                  <w:p w14:paraId="4B733C74" w14:textId="77777777" w:rsidR="00943A1C" w:rsidRPr="006A1D26" w:rsidRDefault="00943A1C" w:rsidP="00F72358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79011134" wp14:editId="18382BF4">
              <wp:simplePos x="0" y="0"/>
              <wp:positionH relativeFrom="column">
                <wp:posOffset>-268605</wp:posOffset>
              </wp:positionH>
              <wp:positionV relativeFrom="paragraph">
                <wp:posOffset>304800</wp:posOffset>
              </wp:positionV>
              <wp:extent cx="700405" cy="142875"/>
              <wp:effectExtent l="1905" t="635" r="2540" b="0"/>
              <wp:wrapNone/>
              <wp:docPr id="518" name="Text Box 7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0405" cy="1428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5ECC2EA" w14:textId="77777777" w:rsidR="00D90B8D" w:rsidRPr="00171A3C" w:rsidRDefault="00D90B8D" w:rsidP="00F7235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9011134" id="Text Box 776" o:spid="_x0000_s1136" type="#_x0000_t202" style="position:absolute;margin-left:-21.15pt;margin-top:24pt;width:55.15pt;height:11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" stroked="f" strokecolor="red">
              <v:textbox inset="0,0,0,0">
                <w:txbxContent>
                  <w:p w14:paraId="05ECC2EA" w14:textId="77777777" w:rsidR="00943A1C" w:rsidRPr="00171A3C" w:rsidRDefault="00943A1C" w:rsidP="00F72358"/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38FDE2AA" wp14:editId="69FE1E72">
              <wp:simplePos x="0" y="0"/>
              <wp:positionH relativeFrom="column">
                <wp:posOffset>-268605</wp:posOffset>
              </wp:positionH>
              <wp:positionV relativeFrom="paragraph">
                <wp:posOffset>143510</wp:posOffset>
              </wp:positionV>
              <wp:extent cx="700405" cy="144145"/>
              <wp:effectExtent l="1905" t="1270" r="2540" b="0"/>
              <wp:wrapNone/>
              <wp:docPr id="517" name="Text Box 7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040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FDB8D4F" w14:textId="77777777" w:rsidR="00D90B8D" w:rsidRPr="0091718F" w:rsidRDefault="00D90B8D" w:rsidP="00F72358">
                          <w:pPr>
                            <w:ind w:left="57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8FDE2AA" id="Text Box 777" o:spid="_x0000_s1137" type="#_x0000_t202" style="position:absolute;margin-left:-21.15pt;margin-top:11.3pt;width:55.15pt;height:11.3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" stroked="f" strokecolor="red">
              <v:textbox inset="0,0,0,0">
                <w:txbxContent>
                  <w:p w14:paraId="3FDB8D4F" w14:textId="77777777" w:rsidR="00943A1C" w:rsidRPr="0091718F" w:rsidRDefault="00943A1C" w:rsidP="00F72358">
                    <w:pPr>
                      <w:ind w:left="57"/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7EED6773" wp14:editId="1F537430">
              <wp:simplePos x="0" y="0"/>
              <wp:positionH relativeFrom="column">
                <wp:posOffset>4499610</wp:posOffset>
              </wp:positionH>
              <wp:positionV relativeFrom="paragraph">
                <wp:posOffset>0</wp:posOffset>
              </wp:positionV>
              <wp:extent cx="1727835" cy="0"/>
              <wp:effectExtent l="17145" t="10160" r="17145" b="18415"/>
              <wp:wrapNone/>
              <wp:docPr id="516" name="AutoShape 8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72783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B2D6F67" id="AutoShape 801" o:spid="_x0000_s1026" type="#_x0000_t32" style="position:absolute;margin-left:354.3pt;margin-top:0;width:136.05pt;height:0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74A6A2DB" wp14:editId="3A10532B">
              <wp:simplePos x="0" y="0"/>
              <wp:positionH relativeFrom="column">
                <wp:posOffset>-288290</wp:posOffset>
              </wp:positionH>
              <wp:positionV relativeFrom="paragraph">
                <wp:posOffset>304800</wp:posOffset>
              </wp:positionV>
              <wp:extent cx="2339975" cy="0"/>
              <wp:effectExtent l="10795" t="10160" r="11430" b="8890"/>
              <wp:wrapNone/>
              <wp:docPr id="515" name="AutoShape 7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3997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A587668" id="AutoShape 794" o:spid="_x0000_s1026" type="#_x0000_t32" style="position:absolute;margin-left:-22.7pt;margin-top:24pt;width:184.25pt;height: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37C2A3F8" wp14:editId="60E439A8">
              <wp:simplePos x="0" y="0"/>
              <wp:positionH relativeFrom="column">
                <wp:posOffset>-288290</wp:posOffset>
              </wp:positionH>
              <wp:positionV relativeFrom="paragraph">
                <wp:posOffset>125730</wp:posOffset>
              </wp:positionV>
              <wp:extent cx="2339975" cy="0"/>
              <wp:effectExtent l="10795" t="12065" r="11430" b="6985"/>
              <wp:wrapNone/>
              <wp:docPr id="514" name="AutoShape 7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3997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303E87B" id="AutoShape 793" o:spid="_x0000_s1026" type="#_x0000_t32" style="position:absolute;margin-left:-22.7pt;margin-top:9.9pt;width:184.25pt;height: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41193709" wp14:editId="2232EBDC">
              <wp:simplePos x="0" y="0"/>
              <wp:positionH relativeFrom="column">
                <wp:posOffset>431800</wp:posOffset>
              </wp:positionH>
              <wp:positionV relativeFrom="paragraph">
                <wp:posOffset>143510</wp:posOffset>
              </wp:positionV>
              <wp:extent cx="720090" cy="144145"/>
              <wp:effectExtent l="0" t="1270" r="0" b="0"/>
              <wp:wrapNone/>
              <wp:docPr id="513" name="Text Box 7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009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B0A60EE" w14:textId="77777777" w:rsidR="00D90B8D" w:rsidRPr="0091718F" w:rsidRDefault="00D90B8D" w:rsidP="00F72358">
                          <w:pPr>
                            <w:ind w:left="57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1193709" id="Text Box 766" o:spid="_x0000_s1138" type="#_x0000_t202" style="position:absolute;margin-left:34pt;margin-top:11.3pt;width:56.7pt;height:11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" stroked="f" strokecolor="red">
              <v:textbox inset="0,0,0,0">
                <w:txbxContent>
                  <w:p w14:paraId="0B0A60EE" w14:textId="77777777" w:rsidR="00943A1C" w:rsidRPr="0091718F" w:rsidRDefault="00943A1C" w:rsidP="00F72358">
                    <w:pPr>
                      <w:ind w:left="57"/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7F613B38" wp14:editId="6B31E04A">
              <wp:simplePos x="0" y="0"/>
              <wp:positionH relativeFrom="column">
                <wp:posOffset>4608830</wp:posOffset>
              </wp:positionH>
              <wp:positionV relativeFrom="paragraph">
                <wp:posOffset>486410</wp:posOffset>
              </wp:positionV>
              <wp:extent cx="647700" cy="144145"/>
              <wp:effectExtent l="2540" t="1270" r="0" b="0"/>
              <wp:wrapNone/>
              <wp:docPr id="512" name="Text Box 7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770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C3D0162" w14:textId="77777777" w:rsidR="00D90B8D" w:rsidRPr="00171A3C" w:rsidRDefault="00D90B8D" w:rsidP="00F72358">
                          <w:r>
                            <w:rPr>
                              <w:sz w:val="20"/>
                              <w:szCs w:val="16"/>
                            </w:rPr>
                            <w:t>Формат А</w:t>
                          </w:r>
                          <w:proofErr w:type="gramStart"/>
                          <w:r>
                            <w:rPr>
                              <w:sz w:val="20"/>
                              <w:szCs w:val="16"/>
                            </w:rPr>
                            <w:t>4</w:t>
                          </w:r>
                          <w:proofErr w:type="gram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F613B38" id="Text Box 761" o:spid="_x0000_s1139" type="#_x0000_t202" style="position:absolute;margin-left:362.9pt;margin-top:38.3pt;width:51pt;height:11.3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" stroked="f" strokecolor="red">
              <v:textbox inset="0,0,0,0">
                <w:txbxContent>
                  <w:p w14:paraId="1C3D0162" w14:textId="77777777" w:rsidR="00943A1C" w:rsidRPr="00171A3C" w:rsidRDefault="00943A1C" w:rsidP="00F72358">
                    <w:r>
                      <w:rPr>
                        <w:sz w:val="20"/>
                        <w:szCs w:val="16"/>
                      </w:rPr>
                      <w:t>Формат А4</w:t>
                    </w:r>
                  </w:p>
                </w:txbxContent>
              </v:textbox>
            </v:shape>
          </w:pict>
        </mc:Fallback>
      </mc:AlternateContent>
    </w:r>
    <w:r>
      <w:rPr>
        <w:lang w:val="ru-RU"/>
      </w:rPr>
      <w:t xml:space="preserve">                                        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B4372C8" w14:textId="47EB95BC" w:rsidR="00D90B8D" w:rsidRPr="00862B5C" w:rsidRDefault="00D90B8D">
    <w:pPr>
      <w:pStyle w:val="a8"/>
      <w:rPr>
        <w:szCs w:val="24"/>
      </w:rPr>
    </w:pPr>
    <w:r>
      <w:rPr>
        <w:noProof/>
        <w:lang w:val="ru-RU" w:eastAsia="ru-RU"/>
      </w:rPr>
      <mc:AlternateContent>
        <mc:Choice Requires="wps">
          <w:drawing>
            <wp:anchor distT="4294967295" distB="4294967295" distL="114300" distR="114300" simplePos="0" relativeHeight="251710464" behindDoc="0" locked="0" layoutInCell="1" allowOverlap="1" wp14:anchorId="6C411226" wp14:editId="4F2B3E23">
              <wp:simplePos x="0" y="0"/>
              <wp:positionH relativeFrom="column">
                <wp:posOffset>-196215</wp:posOffset>
              </wp:positionH>
              <wp:positionV relativeFrom="paragraph">
                <wp:posOffset>117474</wp:posOffset>
              </wp:positionV>
              <wp:extent cx="6515735" cy="0"/>
              <wp:effectExtent l="0" t="0" r="0" b="0"/>
              <wp:wrapNone/>
              <wp:docPr id="505" name="Прямая со стрелкой 4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51573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08FDD914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430" o:spid="_x0000_s1026" type="#_x0000_t32" style="position:absolute;margin-left:-15.45pt;margin-top:9.25pt;width:513.05pt;height:0;flip:y;z-index:2517104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30944" behindDoc="0" locked="0" layoutInCell="1" allowOverlap="1" wp14:anchorId="17623AD0" wp14:editId="7C92DE0B">
              <wp:simplePos x="0" y="0"/>
              <wp:positionH relativeFrom="column">
                <wp:posOffset>4419600</wp:posOffset>
              </wp:positionH>
              <wp:positionV relativeFrom="paragraph">
                <wp:posOffset>165735</wp:posOffset>
              </wp:positionV>
              <wp:extent cx="682625" cy="780415"/>
              <wp:effectExtent l="0" t="0" r="3810" b="3175"/>
              <wp:wrapNone/>
              <wp:docPr id="504" name="Text Box 11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2625" cy="7804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751E219" w14:textId="77777777" w:rsidR="00D90B8D" w:rsidRDefault="00D90B8D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17623AD0" id="_x0000_t202" coordsize="21600,21600" o:spt="202" path="m,l,21600r21600,l21600,xe">
              <v:stroke joinstyle="miter"/>
              <v:path gradientshapeok="t" o:connecttype="rect"/>
            </v:shapetype>
            <v:shape id="Text Box 1100" o:spid="_x0000_s1141" type="#_x0000_t202" style="position:absolute;margin-left:348pt;margin-top:13.05pt;width:53.75pt;height:61.4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" filled="f" stroked="f">
              <v:textbox>
                <w:txbxContent>
                  <w:p w14:paraId="1751E219" w14:textId="77777777" w:rsidR="00943A1C" w:rsidRDefault="00943A1C"/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299" distR="114299" simplePos="0" relativeHeight="251720704" behindDoc="0" locked="0" layoutInCell="1" allowOverlap="1" wp14:anchorId="2E76FAEE" wp14:editId="2444E8A7">
              <wp:simplePos x="0" y="0"/>
              <wp:positionH relativeFrom="column">
                <wp:posOffset>791844</wp:posOffset>
              </wp:positionH>
              <wp:positionV relativeFrom="paragraph">
                <wp:posOffset>107315</wp:posOffset>
              </wp:positionV>
              <wp:extent cx="0" cy="539750"/>
              <wp:effectExtent l="0" t="0" r="19050" b="12700"/>
              <wp:wrapNone/>
              <wp:docPr id="503" name="Прямая со стрелкой 4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06F9AA9" id="Прямая со стрелкой 436" o:spid="_x0000_s1026" type="#_x0000_t32" style="position:absolute;margin-left:62.35pt;margin-top:8.45pt;width:0;height:42.5pt;z-index:25172070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99200" behindDoc="0" locked="0" layoutInCell="1" allowOverlap="1" wp14:anchorId="25854D3C" wp14:editId="5EBEC675">
              <wp:simplePos x="0" y="0"/>
              <wp:positionH relativeFrom="column">
                <wp:posOffset>5887720</wp:posOffset>
              </wp:positionH>
              <wp:positionV relativeFrom="paragraph">
                <wp:posOffset>165735</wp:posOffset>
              </wp:positionV>
              <wp:extent cx="319405" cy="144145"/>
              <wp:effectExtent l="0" t="0" r="0" b="0"/>
              <wp:wrapNone/>
              <wp:docPr id="502" name="Поле 4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940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2403AB7" w14:textId="77777777" w:rsidR="00D90B8D" w:rsidRPr="00B15B08" w:rsidRDefault="00D90B8D" w:rsidP="00F72358">
                          <w:pPr>
                            <w:jc w:val="center"/>
                            <w:rPr>
                              <w:sz w:val="20"/>
                              <w:szCs w:val="24"/>
                            </w:rPr>
                          </w:pPr>
                          <w:r w:rsidRPr="00B15B08">
                            <w:rPr>
                              <w:sz w:val="20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5854D3C" id="Поле 423" o:spid="_x0000_s1142" type="#_x0000_t202" style="position:absolute;margin-left:463.6pt;margin-top:13.05pt;width:25.15pt;height:11.3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" stroked="f">
              <v:textbox inset="0,0,0,0">
                <w:txbxContent>
                  <w:p w14:paraId="42403AB7" w14:textId="77777777" w:rsidR="00943A1C" w:rsidRPr="00B15B08" w:rsidRDefault="00943A1C" w:rsidP="00F72358">
                    <w:pPr>
                      <w:jc w:val="center"/>
                      <w:rPr>
                        <w:sz w:val="20"/>
                        <w:szCs w:val="24"/>
                      </w:rPr>
                    </w:pPr>
                    <w:r w:rsidRPr="00B15B08">
                      <w:rPr>
                        <w:sz w:val="20"/>
                        <w:szCs w:val="16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299" distR="114299" simplePos="0" relativeHeight="251726848" behindDoc="0" locked="0" layoutInCell="1" allowOverlap="1" wp14:anchorId="05F0C94C" wp14:editId="32DD3C0F">
              <wp:simplePos x="0" y="0"/>
              <wp:positionH relativeFrom="column">
                <wp:posOffset>5869939</wp:posOffset>
              </wp:positionH>
              <wp:positionV relativeFrom="paragraph">
                <wp:posOffset>105410</wp:posOffset>
              </wp:positionV>
              <wp:extent cx="0" cy="539750"/>
              <wp:effectExtent l="0" t="0" r="19050" b="12700"/>
              <wp:wrapNone/>
              <wp:docPr id="501" name="Прямая со стрелкой 4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A651257" id="Прямая со стрелкой 439" o:spid="_x0000_s1026" type="#_x0000_t32" style="position:absolute;margin-left:462.2pt;margin-top:8.3pt;width:0;height:42.5pt;z-index:25172684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299" distR="114299" simplePos="0" relativeHeight="251716608" behindDoc="0" locked="0" layoutInCell="1" allowOverlap="1" wp14:anchorId="01671B91" wp14:editId="70B4F15C">
              <wp:simplePos x="0" y="0"/>
              <wp:positionH relativeFrom="column">
                <wp:posOffset>2051684</wp:posOffset>
              </wp:positionH>
              <wp:positionV relativeFrom="paragraph">
                <wp:posOffset>115570</wp:posOffset>
              </wp:positionV>
              <wp:extent cx="0" cy="539750"/>
              <wp:effectExtent l="0" t="0" r="19050" b="12700"/>
              <wp:wrapNone/>
              <wp:docPr id="500" name="Прямая со стрелкой 4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0118686" id="Прямая со стрелкой 433" o:spid="_x0000_s1026" type="#_x0000_t32" style="position:absolute;margin-left:161.55pt;margin-top:9.1pt;width:0;height:42.5pt;z-index:25171660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299" distR="114299" simplePos="0" relativeHeight="251724800" behindDoc="0" locked="0" layoutInCell="1" allowOverlap="1" wp14:anchorId="6B992A91" wp14:editId="35A75E5B">
              <wp:simplePos x="0" y="0"/>
              <wp:positionH relativeFrom="column">
                <wp:posOffset>1692274</wp:posOffset>
              </wp:positionH>
              <wp:positionV relativeFrom="paragraph">
                <wp:posOffset>107315</wp:posOffset>
              </wp:positionV>
              <wp:extent cx="0" cy="539750"/>
              <wp:effectExtent l="0" t="0" r="19050" b="12700"/>
              <wp:wrapNone/>
              <wp:docPr id="499" name="Прямая со стрелкой 4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9229BD1" id="Прямая со стрелкой 438" o:spid="_x0000_s1026" type="#_x0000_t32" style="position:absolute;margin-left:133.25pt;margin-top:8.45pt;width:0;height:42.5pt;z-index:25172480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299" distR="114299" simplePos="0" relativeHeight="251722752" behindDoc="0" locked="0" layoutInCell="1" allowOverlap="1" wp14:anchorId="6E02F2E9" wp14:editId="06E9D2E6">
              <wp:simplePos x="0" y="0"/>
              <wp:positionH relativeFrom="column">
                <wp:posOffset>1151889</wp:posOffset>
              </wp:positionH>
              <wp:positionV relativeFrom="paragraph">
                <wp:posOffset>105410</wp:posOffset>
              </wp:positionV>
              <wp:extent cx="0" cy="539750"/>
              <wp:effectExtent l="0" t="0" r="19050" b="12700"/>
              <wp:wrapNone/>
              <wp:docPr id="498" name="Прямая со стрелкой 4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349A36D" id="Прямая со стрелкой 437" o:spid="_x0000_s1026" type="#_x0000_t32" style="position:absolute;margin-left:90.7pt;margin-top:8.3pt;width:0;height:42.5pt;z-index:25172275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299" distR="114299" simplePos="0" relativeHeight="251717632" behindDoc="0" locked="0" layoutInCell="1" allowOverlap="1" wp14:anchorId="022DD227" wp14:editId="689C4F34">
              <wp:simplePos x="0" y="0"/>
              <wp:positionH relativeFrom="column">
                <wp:posOffset>71754</wp:posOffset>
              </wp:positionH>
              <wp:positionV relativeFrom="paragraph">
                <wp:posOffset>107315</wp:posOffset>
              </wp:positionV>
              <wp:extent cx="0" cy="539750"/>
              <wp:effectExtent l="0" t="0" r="19050" b="12700"/>
              <wp:wrapNone/>
              <wp:docPr id="497" name="Прямая со стрелкой 4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416A9B2" id="Прямая со стрелкой 434" o:spid="_x0000_s1026" type="#_x0000_t32" style="position:absolute;margin-left:5.65pt;margin-top:8.45pt;width:0;height:42.5pt;z-index:2517176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299" distR="114299" simplePos="0" relativeHeight="251718656" behindDoc="0" locked="0" layoutInCell="1" allowOverlap="1" wp14:anchorId="32E3DF3C" wp14:editId="4F977699">
              <wp:simplePos x="0" y="0"/>
              <wp:positionH relativeFrom="column">
                <wp:posOffset>431799</wp:posOffset>
              </wp:positionH>
              <wp:positionV relativeFrom="paragraph">
                <wp:posOffset>107315</wp:posOffset>
              </wp:positionV>
              <wp:extent cx="0" cy="539750"/>
              <wp:effectExtent l="0" t="0" r="19050" b="12700"/>
              <wp:wrapNone/>
              <wp:docPr id="496" name="Прямая со стрелкой 4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BB07235" id="Прямая со стрелкой 435" o:spid="_x0000_s1026" type="#_x0000_t32" style="position:absolute;margin-left:34pt;margin-top:8.45pt;width:0;height:42.5pt;z-index:25171865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4294967294" distB="4294967294" distL="114300" distR="114300" simplePos="0" relativeHeight="251694080" behindDoc="0" locked="0" layoutInCell="1" allowOverlap="1" wp14:anchorId="6AF7DC0F" wp14:editId="0A7C639E">
              <wp:simplePos x="0" y="0"/>
              <wp:positionH relativeFrom="page">
                <wp:posOffset>793115</wp:posOffset>
              </wp:positionH>
              <wp:positionV relativeFrom="page">
                <wp:posOffset>10441304</wp:posOffset>
              </wp:positionV>
              <wp:extent cx="6515735" cy="0"/>
              <wp:effectExtent l="0" t="0" r="0" b="0"/>
              <wp:wrapNone/>
              <wp:docPr id="495" name="Прямая со стрелкой 4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1573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766FF0F" id="Прямая со стрелкой 420" o:spid="_x0000_s1026" type="#_x0000_t32" style="position:absolute;margin-left:62.45pt;margin-top:822.15pt;width:513.05pt;height:0;z-index:251694080;visibility:visible;mso-wrap-style:square;mso-width-percent:0;mso-height-percent:0;mso-wrap-distance-left:9pt;mso-wrap-distance-top:-6e-5mm;mso-wrap-distance-right:9pt;mso-wrap-distance-bottom:-6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" strokeweight="1.5pt"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41C2256F" wp14:editId="47D115BF">
              <wp:simplePos x="0" y="0"/>
              <wp:positionH relativeFrom="page">
                <wp:posOffset>5692775</wp:posOffset>
              </wp:positionH>
              <wp:positionV relativeFrom="page">
                <wp:posOffset>10450195</wp:posOffset>
              </wp:positionV>
              <wp:extent cx="647700" cy="144145"/>
              <wp:effectExtent l="0" t="0" r="0" b="0"/>
              <wp:wrapNone/>
              <wp:docPr id="494" name="Поле 4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770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9B9E3D0" w14:textId="77777777" w:rsidR="00D90B8D" w:rsidRPr="00171A3C" w:rsidRDefault="00D90B8D" w:rsidP="00F72358">
                          <w:r>
                            <w:rPr>
                              <w:sz w:val="20"/>
                              <w:szCs w:val="16"/>
                            </w:rPr>
                            <w:t>Формат А</w:t>
                          </w:r>
                          <w:proofErr w:type="gramStart"/>
                          <w:r>
                            <w:rPr>
                              <w:sz w:val="20"/>
                              <w:szCs w:val="16"/>
                            </w:rPr>
                            <w:t>4</w:t>
                          </w:r>
                          <w:proofErr w:type="gramEnd"/>
                        </w:p>
                        <w:p w14:paraId="5B657C07" w14:textId="77777777" w:rsidR="00D90B8D" w:rsidRPr="00862B5C" w:rsidRDefault="00D90B8D" w:rsidP="00F72358">
                          <w:pPr>
                            <w:rPr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1C2256F" id="Поле 419" o:spid="_x0000_s1143" type="#_x0000_t202" style="position:absolute;margin-left:448.25pt;margin-top:822.85pt;width:51pt;height:11.35pt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" stroked="f">
              <v:textbox inset="0,0,0,0">
                <w:txbxContent>
                  <w:p w14:paraId="29B9E3D0" w14:textId="77777777" w:rsidR="00943A1C" w:rsidRPr="00171A3C" w:rsidRDefault="00943A1C" w:rsidP="00F72358">
                    <w:r>
                      <w:rPr>
                        <w:sz w:val="20"/>
                        <w:szCs w:val="16"/>
                      </w:rPr>
                      <w:t>Формат А4</w:t>
                    </w:r>
                  </w:p>
                  <w:p w14:paraId="5B657C07" w14:textId="77777777" w:rsidR="00943A1C" w:rsidRPr="00862B5C" w:rsidRDefault="00943A1C" w:rsidP="00F72358">
                    <w:pPr>
                      <w:rPr>
                        <w:szCs w:val="2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689984" behindDoc="0" locked="0" layoutInCell="1" allowOverlap="1" wp14:anchorId="5022E213" wp14:editId="3DBE5FE0">
              <wp:simplePos x="0" y="0"/>
              <wp:positionH relativeFrom="page">
                <wp:posOffset>431800</wp:posOffset>
              </wp:positionH>
              <wp:positionV relativeFrom="page">
                <wp:posOffset>7381240</wp:posOffset>
              </wp:positionV>
              <wp:extent cx="360045" cy="3060700"/>
              <wp:effectExtent l="12700" t="18415" r="17780" b="16510"/>
              <wp:wrapNone/>
              <wp:docPr id="484" name="Группа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60045" cy="3060700"/>
                        <a:chOff x="5670" y="11340"/>
                        <a:chExt cx="567" cy="4820"/>
                      </a:xfrm>
                    </wpg:grpSpPr>
                    <wps:wsp>
                      <wps:cNvPr id="485" name="Text Box 475"/>
                      <wps:cNvSpPr txBox="1">
                        <a:spLocks noChangeArrowheads="1"/>
                      </wps:cNvSpPr>
                      <wps:spPr bwMode="auto">
                        <a:xfrm>
                          <a:off x="5670" y="11340"/>
                          <a:ext cx="227" cy="141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D4334B" w14:textId="77777777" w:rsidR="00D90B8D" w:rsidRPr="001E390C" w:rsidRDefault="00D90B8D" w:rsidP="00F72358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b/>
                                <w:sz w:val="18"/>
                              </w:rPr>
                              <w:t>. инв. №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486" name="Text Box 476"/>
                      <wps:cNvSpPr txBox="1">
                        <a:spLocks noChangeArrowheads="1"/>
                      </wps:cNvSpPr>
                      <wps:spPr bwMode="auto">
                        <a:xfrm>
                          <a:off x="5670" y="12758"/>
                          <a:ext cx="227" cy="198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781AF1" w14:textId="77777777" w:rsidR="00D90B8D" w:rsidRPr="001E390C" w:rsidRDefault="00D90B8D" w:rsidP="00F72358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</w:rPr>
                              <w:t>Подп. и дата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487" name="Text Box 477"/>
                      <wps:cNvSpPr txBox="1">
                        <a:spLocks noChangeArrowheads="1"/>
                      </wps:cNvSpPr>
                      <wps:spPr bwMode="auto">
                        <a:xfrm>
                          <a:off x="5670" y="14742"/>
                          <a:ext cx="227" cy="141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EB1D88" w14:textId="77777777" w:rsidR="00D90B8D" w:rsidRPr="001E390C" w:rsidRDefault="00D90B8D" w:rsidP="00A43823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</w:rPr>
                              <w:t>Инв. № подл.</w:t>
                            </w:r>
                          </w:p>
                          <w:p w14:paraId="65D8CA3D" w14:textId="77777777" w:rsidR="00D90B8D" w:rsidRPr="001E390C" w:rsidRDefault="00D90B8D" w:rsidP="00F72358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488" name="AutoShape 478"/>
                      <wps:cNvCnPr>
                        <a:cxnSpLocks noChangeShapeType="1"/>
                      </wps:cNvCnPr>
                      <wps:spPr bwMode="auto">
                        <a:xfrm flipH="1">
                          <a:off x="5897" y="11340"/>
                          <a:ext cx="0" cy="4819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89" name="AutoShape 479"/>
                      <wps:cNvCnPr>
                        <a:cxnSpLocks noChangeShapeType="1"/>
                      </wps:cNvCnPr>
                      <wps:spPr bwMode="auto">
                        <a:xfrm flipH="1">
                          <a:off x="5670" y="11340"/>
                          <a:ext cx="0" cy="4819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90" name="AutoShape 480"/>
                      <wps:cNvCnPr>
                        <a:cxnSpLocks noChangeShapeType="1"/>
                      </wps:cNvCnPr>
                      <wps:spPr bwMode="auto">
                        <a:xfrm>
                          <a:off x="5670" y="11340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91" name="AutoShape 481"/>
                      <wps:cNvCnPr>
                        <a:cxnSpLocks noChangeShapeType="1"/>
                      </wps:cNvCnPr>
                      <wps:spPr bwMode="auto">
                        <a:xfrm>
                          <a:off x="5670" y="16159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92" name="AutoShape 482"/>
                      <wps:cNvCnPr>
                        <a:cxnSpLocks noChangeShapeType="1"/>
                      </wps:cNvCnPr>
                      <wps:spPr bwMode="auto">
                        <a:xfrm>
                          <a:off x="5670" y="12758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93" name="AutoShape 483"/>
                      <wps:cNvCnPr>
                        <a:cxnSpLocks noChangeShapeType="1"/>
                      </wps:cNvCnPr>
                      <wps:spPr bwMode="auto">
                        <a:xfrm>
                          <a:off x="5670" y="14742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5022E213" id="Группа 25" o:spid="_x0000_s1144" style="position:absolute;margin-left:34pt;margin-top:581.2pt;width:28.35pt;height:241pt;z-index:251689984;mso-position-horizontal-relative:page;mso-position-vertical-relative:page" coordorigin="5670,11340" coordsize="567,4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">
              <v:shape id="Text Box 475" o:spid="_x0000_s1145" type="#_x0000_t202" style="position:absolute;left:5670;top:11340;width:227;height:1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" stroked="f">
                <v:textbox style="layout-flow:vertical;mso-layout-flow-alt:bottom-to-top" inset="0,0,0,0">
                  <w:txbxContent>
                    <w:p w14:paraId="31D4334B" w14:textId="77777777" w:rsidR="00943A1C" w:rsidRPr="001E390C" w:rsidRDefault="00943A1C" w:rsidP="00F72358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Взам. инв. №</w:t>
                      </w:r>
                    </w:p>
                  </w:txbxContent>
                </v:textbox>
              </v:shape>
              <v:shape id="Text Box 476" o:spid="_x0000_s1146" type="#_x0000_t202" style="position:absolute;left:5670;top:12758;width:22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" stroked="f">
                <v:textbox style="layout-flow:vertical;mso-layout-flow-alt:bottom-to-top" inset="0,0,0,0">
                  <w:txbxContent>
                    <w:p w14:paraId="5A781AF1" w14:textId="77777777" w:rsidR="00943A1C" w:rsidRPr="001E390C" w:rsidRDefault="00943A1C" w:rsidP="00F72358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Подп. и дата</w:t>
                      </w:r>
                    </w:p>
                  </w:txbxContent>
                </v:textbox>
              </v:shape>
              <v:shape id="Text Box 477" o:spid="_x0000_s1147" type="#_x0000_t202" style="position:absolute;left:5670;top:14742;width:227;height:1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" stroked="f">
                <v:textbox style="layout-flow:vertical;mso-layout-flow-alt:bottom-to-top" inset="0,0,0,0">
                  <w:txbxContent>
                    <w:p w14:paraId="5BEB1D88" w14:textId="77777777" w:rsidR="00943A1C" w:rsidRPr="001E390C" w:rsidRDefault="00943A1C" w:rsidP="00A43823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Инв. № подл.</w:t>
                      </w:r>
                    </w:p>
                    <w:p w14:paraId="65D8CA3D" w14:textId="77777777" w:rsidR="00943A1C" w:rsidRPr="001E390C" w:rsidRDefault="00943A1C" w:rsidP="00F72358">
                      <w:pPr>
                        <w:jc w:val="center"/>
                        <w:rPr>
                          <w:b/>
                          <w:sz w:val="18"/>
                        </w:rPr>
                      </w:pPr>
                    </w:p>
                  </w:txbxContent>
                </v:textbox>
              </v:shape>
              <v:shape id="AutoShape 478" o:spid="_x0000_s1148" type="#_x0000_t32" style="position:absolute;left:5897;top:11340;width:0;height:481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" strokeweight="1.5pt"/>
              <v:shape id="AutoShape 479" o:spid="_x0000_s1149" type="#_x0000_t32" style="position:absolute;left:5670;top:11340;width:0;height:481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" strokeweight="1.5pt"/>
              <v:shape id="AutoShape 480" o:spid="_x0000_s1150" type="#_x0000_t32" style="position:absolute;left:5670;top:11340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" strokeweight="1.5pt"/>
              <v:shape id="AutoShape 481" o:spid="_x0000_s1151" type="#_x0000_t32" style="position:absolute;left:5670;top:16159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" strokeweight="1.5pt"/>
              <v:shape id="AutoShape 482" o:spid="_x0000_s1152" type="#_x0000_t32" style="position:absolute;left:5670;top:12758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" strokeweight="1.5pt"/>
              <v:shape id="AutoShape 483" o:spid="_x0000_s1153" type="#_x0000_t32" style="position:absolute;left:5670;top:14742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" strokeweight="1.5pt"/>
              <w10:wrap anchorx="page" anchory="page"/>
            </v:group>
          </w:pict>
        </mc:Fallback>
      </mc:AlternateContent>
    </w:r>
  </w:p>
  <w:p w14:paraId="259746FD" w14:textId="622D1E0A" w:rsidR="00D90B8D" w:rsidRPr="00862B5C" w:rsidRDefault="00D90B8D">
    <w:pPr>
      <w:pStyle w:val="a8"/>
      <w:rPr>
        <w:szCs w:val="24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14560" behindDoc="0" locked="0" layoutInCell="1" allowOverlap="1" wp14:anchorId="6547C911" wp14:editId="462BACF2">
              <wp:simplePos x="0" y="0"/>
              <wp:positionH relativeFrom="column">
                <wp:posOffset>-215900</wp:posOffset>
              </wp:positionH>
              <wp:positionV relativeFrom="paragraph">
                <wp:posOffset>284480</wp:posOffset>
              </wp:positionV>
              <wp:extent cx="2268855" cy="635"/>
              <wp:effectExtent l="12065" t="18415" r="14605" b="9525"/>
              <wp:wrapNone/>
              <wp:docPr id="483" name="Прямая со стрелкой 4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268855" cy="635"/>
                      </a:xfrm>
                      <a:prstGeom prst="bentConnector3">
                        <a:avLst>
                          <a:gd name="adj1" fmla="val 49986"/>
                        </a:avLst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2A669237"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Прямая со стрелкой 432" o:spid="_x0000_s1026" type="#_x0000_t34" style="position:absolute;margin-left:-17pt;margin-top:22.4pt;width:178.65pt;height:.0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" adj="10797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12512" behindDoc="0" locked="0" layoutInCell="1" allowOverlap="1" wp14:anchorId="0DF98D09" wp14:editId="7B207B2C">
              <wp:simplePos x="0" y="0"/>
              <wp:positionH relativeFrom="column">
                <wp:posOffset>-215900</wp:posOffset>
              </wp:positionH>
              <wp:positionV relativeFrom="paragraph">
                <wp:posOffset>131445</wp:posOffset>
              </wp:positionV>
              <wp:extent cx="2267585" cy="635"/>
              <wp:effectExtent l="12065" t="17780" r="15875" b="10160"/>
              <wp:wrapNone/>
              <wp:docPr id="482" name="Прямая со стрелкой 4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2267585" cy="635"/>
                      </a:xfrm>
                      <a:prstGeom prst="bentConnector3">
                        <a:avLst>
                          <a:gd name="adj1" fmla="val 49986"/>
                        </a:avLst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2258349" id="Прямая со стрелкой 431" o:spid="_x0000_s1026" type="#_x0000_t34" style="position:absolute;margin-left:-17pt;margin-top:10.35pt;width:178.55pt;height:.05pt;flip:y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" adj="10797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28896" behindDoc="0" locked="0" layoutInCell="1" allowOverlap="1" wp14:anchorId="39A44F69" wp14:editId="3416B2E7">
              <wp:simplePos x="0" y="0"/>
              <wp:positionH relativeFrom="column">
                <wp:posOffset>5868670</wp:posOffset>
              </wp:positionH>
              <wp:positionV relativeFrom="paragraph">
                <wp:posOffset>202565</wp:posOffset>
              </wp:positionV>
              <wp:extent cx="450850" cy="635"/>
              <wp:effectExtent l="10160" t="12700" r="15240" b="15240"/>
              <wp:wrapNone/>
              <wp:docPr id="481" name="Прямая со стрелкой 4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50850" cy="635"/>
                      </a:xfrm>
                      <a:prstGeom prst="bentConnector3">
                        <a:avLst>
                          <a:gd name="adj1" fmla="val 50000"/>
                        </a:avLst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F9CB83A" id="Прямая со стрелкой 440" o:spid="_x0000_s1026" type="#_x0000_t34" style="position:absolute;margin-left:462.1pt;margin-top:15.95pt;width:35.5pt;height:.0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97152" behindDoc="0" locked="0" layoutInCell="1" allowOverlap="1" wp14:anchorId="6F87515F" wp14:editId="04F24E9E">
              <wp:simplePos x="0" y="0"/>
              <wp:positionH relativeFrom="column">
                <wp:posOffset>5890260</wp:posOffset>
              </wp:positionH>
              <wp:positionV relativeFrom="paragraph">
                <wp:posOffset>257175</wp:posOffset>
              </wp:positionV>
              <wp:extent cx="316865" cy="153670"/>
              <wp:effectExtent l="0" t="0" r="0" b="0"/>
              <wp:wrapNone/>
              <wp:docPr id="480" name="Поле 4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6865" cy="1536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1EB3C97" w14:textId="2110373E" w:rsidR="00D90B8D" w:rsidRPr="00E76505" w:rsidRDefault="00D90B8D" w:rsidP="00F72358">
                          <w:pPr>
                            <w:jc w:val="center"/>
                            <w:rPr>
                              <w:color w:val="FFFFFF"/>
                              <w:szCs w:val="24"/>
                            </w:rPr>
                          </w:pPr>
                          <w:r w:rsidRPr="00E76505">
                            <w:rPr>
                              <w:color w:val="FFFFFF"/>
                              <w:szCs w:val="24"/>
                            </w:rPr>
                            <w:fldChar w:fldCharType="begin"/>
                          </w:r>
                          <w:r w:rsidRPr="00E76505">
                            <w:rPr>
                              <w:color w:val="FFFFFF"/>
                              <w:szCs w:val="24"/>
                            </w:rPr>
                            <w:instrText>=</w:instrText>
                          </w:r>
                          <w:r w:rsidRPr="00E76505">
                            <w:rPr>
                              <w:color w:val="FFFFFF"/>
                              <w:szCs w:val="24"/>
                            </w:rPr>
                            <w:fldChar w:fldCharType="begin"/>
                          </w:r>
                          <w:r w:rsidRPr="00E76505">
                            <w:rPr>
                              <w:color w:val="FFFFFF"/>
                              <w:szCs w:val="24"/>
                              <w:lang w:val="en-US"/>
                            </w:rPr>
                            <w:instrText>page</w:instrText>
                          </w:r>
                          <w:r w:rsidRPr="00E76505">
                            <w:rPr>
                              <w:color w:val="FFFFFF"/>
                              <w:szCs w:val="24"/>
                            </w:rPr>
                            <w:fldChar w:fldCharType="separate"/>
                          </w:r>
                          <w:r w:rsidR="00645F1C">
                            <w:rPr>
                              <w:noProof/>
                              <w:color w:val="FFFFFF"/>
                              <w:szCs w:val="24"/>
                              <w:lang w:val="en-US"/>
                            </w:rPr>
                            <w:instrText>21</w:instrText>
                          </w:r>
                          <w:r w:rsidRPr="00E76505">
                            <w:rPr>
                              <w:color w:val="FFFFFF"/>
                              <w:szCs w:val="24"/>
                            </w:rPr>
                            <w:fldChar w:fldCharType="end"/>
                          </w:r>
                          <w:r w:rsidRPr="00E76505">
                            <w:rPr>
                              <w:color w:val="FFFFFF"/>
                              <w:szCs w:val="24"/>
                            </w:rPr>
                            <w:instrText>-2</w:instrText>
                          </w:r>
                          <w:r w:rsidRPr="00E76505">
                            <w:rPr>
                              <w:color w:val="FFFFFF"/>
                              <w:szCs w:val="24"/>
                            </w:rPr>
                            <w:fldChar w:fldCharType="separate"/>
                          </w:r>
                          <w:r w:rsidR="00645F1C">
                            <w:rPr>
                              <w:noProof/>
                              <w:color w:val="FFFFFF"/>
                              <w:szCs w:val="24"/>
                            </w:rPr>
                            <w:t>19</w:t>
                          </w:r>
                          <w:r w:rsidRPr="00E76505">
                            <w:rPr>
                              <w:color w:val="FFFFFF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41" o:spid="_x0000_s1154" type="#_x0000_t202" style="position:absolute;margin-left:463.8pt;margin-top:20.25pt;width:24.95pt;height:12.1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" stroked="f">
              <v:textbox inset="0,0,0,0">
                <w:txbxContent>
                  <w:p w14:paraId="71EB3C97" w14:textId="2110373E" w:rsidR="00D90B8D" w:rsidRPr="00E76505" w:rsidRDefault="00D90B8D" w:rsidP="00F72358">
                    <w:pPr>
                      <w:jc w:val="center"/>
                      <w:rPr>
                        <w:color w:val="FFFFFF"/>
                        <w:szCs w:val="24"/>
                      </w:rPr>
                    </w:pPr>
                    <w:r w:rsidRPr="00E76505">
                      <w:rPr>
                        <w:color w:val="FFFFFF"/>
                        <w:szCs w:val="24"/>
                      </w:rPr>
                      <w:fldChar w:fldCharType="begin"/>
                    </w:r>
                    <w:r w:rsidRPr="00E76505">
                      <w:rPr>
                        <w:color w:val="FFFFFF"/>
                        <w:szCs w:val="24"/>
                      </w:rPr>
                      <w:instrText>=</w:instrText>
                    </w:r>
                    <w:r w:rsidRPr="00E76505">
                      <w:rPr>
                        <w:color w:val="FFFFFF"/>
                        <w:szCs w:val="24"/>
                      </w:rPr>
                      <w:fldChar w:fldCharType="begin"/>
                    </w:r>
                    <w:r w:rsidRPr="00E76505">
                      <w:rPr>
                        <w:color w:val="FFFFFF"/>
                        <w:szCs w:val="24"/>
                        <w:lang w:val="en-US"/>
                      </w:rPr>
                      <w:instrText>page</w:instrText>
                    </w:r>
                    <w:r w:rsidRPr="00E76505">
                      <w:rPr>
                        <w:color w:val="FFFFFF"/>
                        <w:szCs w:val="24"/>
                      </w:rPr>
                      <w:fldChar w:fldCharType="separate"/>
                    </w:r>
                    <w:r w:rsidR="00645F1C">
                      <w:rPr>
                        <w:noProof/>
                        <w:color w:val="FFFFFF"/>
                        <w:szCs w:val="24"/>
                        <w:lang w:val="en-US"/>
                      </w:rPr>
                      <w:instrText>21</w:instrText>
                    </w:r>
                    <w:r w:rsidRPr="00E76505">
                      <w:rPr>
                        <w:color w:val="FFFFFF"/>
                        <w:szCs w:val="24"/>
                      </w:rPr>
                      <w:fldChar w:fldCharType="end"/>
                    </w:r>
                    <w:r w:rsidRPr="00E76505">
                      <w:rPr>
                        <w:color w:val="FFFFFF"/>
                        <w:szCs w:val="24"/>
                      </w:rPr>
                      <w:instrText>-2</w:instrText>
                    </w:r>
                    <w:r w:rsidRPr="00E76505">
                      <w:rPr>
                        <w:color w:val="FFFFFF"/>
                        <w:szCs w:val="24"/>
                      </w:rPr>
                      <w:fldChar w:fldCharType="separate"/>
                    </w:r>
                    <w:r w:rsidR="00645F1C">
                      <w:rPr>
                        <w:noProof/>
                        <w:color w:val="FFFFFF"/>
                        <w:szCs w:val="24"/>
                      </w:rPr>
                      <w:t>19</w:t>
                    </w:r>
                    <w:r w:rsidRPr="00E76505">
                      <w:rPr>
                        <w:color w:val="FFFFFF"/>
                        <w:szCs w:val="24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96128" behindDoc="0" locked="0" layoutInCell="1" allowOverlap="1" wp14:anchorId="3549AEBC" wp14:editId="4D5D076A">
              <wp:simplePos x="0" y="0"/>
              <wp:positionH relativeFrom="column">
                <wp:posOffset>2054225</wp:posOffset>
              </wp:positionH>
              <wp:positionV relativeFrom="paragraph">
                <wp:posOffset>131445</wp:posOffset>
              </wp:positionV>
              <wp:extent cx="3815715" cy="179705"/>
              <wp:effectExtent l="0" t="0" r="0" b="0"/>
              <wp:wrapNone/>
              <wp:docPr id="479" name="Поле 4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5715" cy="179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E52CA7" w14:textId="045E998B" w:rsidR="00D90B8D" w:rsidRPr="004709B2" w:rsidRDefault="00D90B8D" w:rsidP="006D3CF9">
                          <w:pPr>
                            <w:spacing w:line="204" w:lineRule="auto"/>
                            <w:jc w:val="center"/>
                            <w:rPr>
                              <w:szCs w:val="24"/>
                            </w:rPr>
                          </w:pPr>
                          <w:r>
                            <w:rPr>
                              <w:bCs/>
                              <w:sz w:val="28"/>
                              <w:szCs w:val="28"/>
                            </w:rPr>
                            <w:t>09-21</w:t>
                          </w:r>
                          <w:r>
                            <w:rPr>
                              <w:szCs w:val="24"/>
                            </w:rPr>
                            <w:t>-ПП-ОЧ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549AEBC" id="Поле 421" o:spid="_x0000_s1155" type="#_x0000_t202" style="position:absolute;margin-left:161.75pt;margin-top:10.35pt;width:300.45pt;height:14.1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" stroked="f">
              <v:textbox inset="0,0,0,0">
                <w:txbxContent>
                  <w:p w14:paraId="1EE52CA7" w14:textId="045E998B" w:rsidR="00943A1C" w:rsidRPr="004709B2" w:rsidRDefault="00943A1C" w:rsidP="006D3CF9">
                    <w:pPr>
                      <w:spacing w:line="204" w:lineRule="auto"/>
                      <w:jc w:val="center"/>
                      <w:rPr>
                        <w:szCs w:val="24"/>
                      </w:rPr>
                    </w:pPr>
                    <w:r>
                      <w:rPr>
                        <w:bCs/>
                        <w:sz w:val="28"/>
                        <w:szCs w:val="28"/>
                      </w:rPr>
                      <w:t>09-21</w:t>
                    </w:r>
                    <w:r>
                      <w:rPr>
                        <w:szCs w:val="24"/>
                      </w:rPr>
                      <w:t>-ПП-ОЧ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00224" behindDoc="0" locked="0" layoutInCell="1" allowOverlap="1" wp14:anchorId="66C13AA3" wp14:editId="57D06625">
              <wp:simplePos x="0" y="0"/>
              <wp:positionH relativeFrom="column">
                <wp:posOffset>1692910</wp:posOffset>
              </wp:positionH>
              <wp:positionV relativeFrom="paragraph">
                <wp:posOffset>311150</wp:posOffset>
              </wp:positionV>
              <wp:extent cx="360045" cy="131445"/>
              <wp:effectExtent l="0" t="0" r="0" b="0"/>
              <wp:wrapNone/>
              <wp:docPr id="478" name="Поле 4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314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CA86EC1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Дата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6C13AA3" id="Поле 424" o:spid="_x0000_s1156" type="#_x0000_t202" style="position:absolute;margin-left:133.3pt;margin-top:24.5pt;width:28.35pt;height:10.3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" stroked="f">
              <v:textbox inset="0,0,0,0">
                <w:txbxContent>
                  <w:p w14:paraId="5CA86EC1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Дата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02272" behindDoc="0" locked="0" layoutInCell="1" allowOverlap="1" wp14:anchorId="1DF35EFA" wp14:editId="1766F827">
              <wp:simplePos x="0" y="0"/>
              <wp:positionH relativeFrom="column">
                <wp:posOffset>1151890</wp:posOffset>
              </wp:positionH>
              <wp:positionV relativeFrom="paragraph">
                <wp:posOffset>311150</wp:posOffset>
              </wp:positionV>
              <wp:extent cx="539750" cy="131445"/>
              <wp:effectExtent l="0" t="0" r="0" b="0"/>
              <wp:wrapNone/>
              <wp:docPr id="477" name="Поле 4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314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8E227DF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Подп</w:t>
                          </w:r>
                          <w:r w:rsidRPr="00B15B08">
                            <w:rPr>
                              <w:b/>
                              <w:sz w:val="16"/>
                              <w:szCs w:val="24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DF35EFA" id="Поле 425" o:spid="_x0000_s1157" type="#_x0000_t202" style="position:absolute;margin-left:90.7pt;margin-top:24.5pt;width:42.5pt;height:10.3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" stroked="f">
              <v:textbox inset="0,0,0,0">
                <w:txbxContent>
                  <w:p w14:paraId="58E227DF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Подп</w:t>
                    </w:r>
                    <w:r w:rsidRPr="00B15B08">
                      <w:rPr>
                        <w:b/>
                        <w:sz w:val="16"/>
                        <w:szCs w:val="24"/>
                      </w:rPr>
                      <w:t>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04320" behindDoc="0" locked="0" layoutInCell="1" allowOverlap="1" wp14:anchorId="1C8F558B" wp14:editId="218E1EEC">
              <wp:simplePos x="0" y="0"/>
              <wp:positionH relativeFrom="column">
                <wp:posOffset>791845</wp:posOffset>
              </wp:positionH>
              <wp:positionV relativeFrom="paragraph">
                <wp:posOffset>311150</wp:posOffset>
              </wp:positionV>
              <wp:extent cx="360045" cy="131445"/>
              <wp:effectExtent l="0" t="0" r="0" b="0"/>
              <wp:wrapNone/>
              <wp:docPr id="476" name="Поле 4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314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347662B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24"/>
                            </w:rPr>
                            <w:t>№док.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C8F558B" id="Поле 426" o:spid="_x0000_s1158" type="#_x0000_t202" style="position:absolute;margin-left:62.35pt;margin-top:24.5pt;width:28.35pt;height:10.3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" stroked="f">
              <v:textbox inset="0,0,0,0">
                <w:txbxContent>
                  <w:p w14:paraId="3347662B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24"/>
                      </w:rPr>
                      <w:t>№док.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06368" behindDoc="0" locked="0" layoutInCell="1" allowOverlap="1" wp14:anchorId="41D17C3B" wp14:editId="46C0CDC9">
              <wp:simplePos x="0" y="0"/>
              <wp:positionH relativeFrom="column">
                <wp:posOffset>431800</wp:posOffset>
              </wp:positionH>
              <wp:positionV relativeFrom="paragraph">
                <wp:posOffset>311150</wp:posOffset>
              </wp:positionV>
              <wp:extent cx="360045" cy="131445"/>
              <wp:effectExtent l="0" t="0" r="0" b="0"/>
              <wp:wrapNone/>
              <wp:docPr id="475" name="Поле 4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314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3E19EF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1D17C3B" id="Поле 427" o:spid="_x0000_s1159" type="#_x0000_t202" style="position:absolute;margin-left:34pt;margin-top:24.5pt;width:28.35pt;height:10.3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" stroked="f">
              <v:textbox inset="0,0,0,0">
                <w:txbxContent>
                  <w:p w14:paraId="613E19EF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07392" behindDoc="0" locked="0" layoutInCell="1" allowOverlap="1" wp14:anchorId="1C97A8E5" wp14:editId="6DA37D3F">
              <wp:simplePos x="0" y="0"/>
              <wp:positionH relativeFrom="column">
                <wp:posOffset>71755</wp:posOffset>
              </wp:positionH>
              <wp:positionV relativeFrom="paragraph">
                <wp:posOffset>311150</wp:posOffset>
              </wp:positionV>
              <wp:extent cx="360045" cy="131445"/>
              <wp:effectExtent l="0" t="0" r="0" b="0"/>
              <wp:wrapNone/>
              <wp:docPr id="474" name="Поле 4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314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F58404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proofErr w:type="spellStart"/>
                          <w:r w:rsidRPr="00B15B08">
                            <w:rPr>
                              <w:b/>
                              <w:sz w:val="16"/>
                              <w:szCs w:val="16"/>
                            </w:rPr>
                            <w:t>Кол</w:t>
                          </w:r>
                          <w:proofErr w:type="gramStart"/>
                          <w:r w:rsidRPr="00B15B08">
                            <w:rPr>
                              <w:b/>
                              <w:sz w:val="16"/>
                              <w:szCs w:val="24"/>
                            </w:rPr>
                            <w:t>.</w:t>
                          </w:r>
                          <w:r>
                            <w:rPr>
                              <w:b/>
                              <w:sz w:val="16"/>
                              <w:szCs w:val="24"/>
                            </w:rPr>
                            <w:t>у</w:t>
                          </w:r>
                          <w:proofErr w:type="gramEnd"/>
                          <w:r w:rsidRPr="00B15B08">
                            <w:rPr>
                              <w:b/>
                              <w:sz w:val="16"/>
                              <w:szCs w:val="24"/>
                            </w:rPr>
                            <w:t>ч</w:t>
                          </w:r>
                          <w:proofErr w:type="spellEnd"/>
                          <w:r w:rsidRPr="00B15B08">
                            <w:rPr>
                              <w:b/>
                              <w:sz w:val="16"/>
                              <w:szCs w:val="24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C97A8E5" id="Поле 428" o:spid="_x0000_s1160" type="#_x0000_t202" style="position:absolute;margin-left:5.65pt;margin-top:24.5pt;width:28.35pt;height:10.3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" stroked="f">
              <v:textbox inset="0,0,0,0">
                <w:txbxContent>
                  <w:p w14:paraId="11F58404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 w:rsidRPr="00B15B08">
                      <w:rPr>
                        <w:b/>
                        <w:sz w:val="16"/>
                        <w:szCs w:val="16"/>
                      </w:rPr>
                      <w:t>Кол</w:t>
                    </w:r>
                    <w:r w:rsidRPr="00B15B08">
                      <w:rPr>
                        <w:b/>
                        <w:sz w:val="16"/>
                        <w:szCs w:val="24"/>
                      </w:rPr>
                      <w:t>.</w:t>
                    </w:r>
                    <w:r>
                      <w:rPr>
                        <w:b/>
                        <w:sz w:val="16"/>
                        <w:szCs w:val="24"/>
                      </w:rPr>
                      <w:t>у</w:t>
                    </w:r>
                    <w:r w:rsidRPr="00B15B08">
                      <w:rPr>
                        <w:b/>
                        <w:sz w:val="16"/>
                        <w:szCs w:val="24"/>
                      </w:rPr>
                      <w:t>ч.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09440" behindDoc="0" locked="0" layoutInCell="1" allowOverlap="1" wp14:anchorId="01371B48" wp14:editId="3408C2F0">
              <wp:simplePos x="0" y="0"/>
              <wp:positionH relativeFrom="column">
                <wp:posOffset>-266065</wp:posOffset>
              </wp:positionH>
              <wp:positionV relativeFrom="paragraph">
                <wp:posOffset>311150</wp:posOffset>
              </wp:positionV>
              <wp:extent cx="337820" cy="131445"/>
              <wp:effectExtent l="0" t="0" r="0" b="0"/>
              <wp:wrapNone/>
              <wp:docPr id="473" name="Поле 4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7820" cy="1314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F1B8C6E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 w:rsidRPr="00B15B08">
                            <w:rPr>
                              <w:b/>
                              <w:sz w:val="16"/>
                              <w:szCs w:val="16"/>
                            </w:rPr>
                            <w:t>Изм</w:t>
                          </w:r>
                          <w:r w:rsidRPr="00B15B08">
                            <w:rPr>
                              <w:b/>
                              <w:sz w:val="16"/>
                              <w:szCs w:val="24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1371B48" id="Поле 429" o:spid="_x0000_s1161" type="#_x0000_t202" style="position:absolute;margin-left:-20.95pt;margin-top:24.5pt;width:26.6pt;height:10.3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" stroked="f">
              <v:textbox inset="0,0,0,0">
                <w:txbxContent>
                  <w:p w14:paraId="3F1B8C6E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 w:rsidRPr="00B15B08">
                      <w:rPr>
                        <w:b/>
                        <w:sz w:val="16"/>
                        <w:szCs w:val="16"/>
                      </w:rPr>
                      <w:t>Изм</w:t>
                    </w:r>
                    <w:r w:rsidRPr="00B15B08">
                      <w:rPr>
                        <w:b/>
                        <w:sz w:val="16"/>
                        <w:szCs w:val="24"/>
                      </w:rPr>
                      <w:t>.</w:t>
                    </w:r>
                  </w:p>
                </w:txbxContent>
              </v:textbox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D7FB847" w14:textId="62AC950C" w:rsidR="00D90B8D" w:rsidRPr="00BD72EA" w:rsidRDefault="00D90B8D">
    <w:pPr>
      <w:pStyle w:val="a8"/>
      <w:rPr>
        <w:lang w:val="ru-RU"/>
      </w:rPr>
    </w:pPr>
    <w:r>
      <w:rPr>
        <w:noProof/>
        <w:lang w:val="ru-RU" w:eastAsia="ru-RU"/>
      </w:rPr>
      <w:drawing>
        <wp:anchor distT="0" distB="0" distL="114300" distR="114300" simplePos="0" relativeHeight="251804672" behindDoc="1" locked="0" layoutInCell="1" allowOverlap="1" wp14:anchorId="6F38BBA6" wp14:editId="60547DD6">
          <wp:simplePos x="0" y="0"/>
          <wp:positionH relativeFrom="column">
            <wp:posOffset>1156026</wp:posOffset>
          </wp:positionH>
          <wp:positionV relativeFrom="paragraph">
            <wp:posOffset>168036</wp:posOffset>
          </wp:positionV>
          <wp:extent cx="406889" cy="203703"/>
          <wp:effectExtent l="0" t="0" r="0" b="6350"/>
          <wp:wrapNone/>
          <wp:docPr id="211592764" name="Рисунок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6889" cy="20370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51424" behindDoc="0" locked="0" layoutInCell="1" allowOverlap="1" wp14:anchorId="1567885F" wp14:editId="36DD1C22">
              <wp:simplePos x="0" y="0"/>
              <wp:positionH relativeFrom="column">
                <wp:posOffset>1652270</wp:posOffset>
              </wp:positionH>
              <wp:positionV relativeFrom="paragraph">
                <wp:posOffset>-364490</wp:posOffset>
              </wp:positionV>
              <wp:extent cx="0" cy="1334135"/>
              <wp:effectExtent l="13335" t="12065" r="15240" b="15875"/>
              <wp:wrapNone/>
              <wp:docPr id="472" name="AutoShape 7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33413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7227AF0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53" o:spid="_x0000_s1026" type="#_x0000_t32" style="position:absolute;margin-left:130.1pt;margin-top:-28.7pt;width:0;height:105.0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38112" behindDoc="0" locked="0" layoutInCell="1" allowOverlap="1" wp14:anchorId="3A1E5493" wp14:editId="4289E761">
              <wp:simplePos x="0" y="0"/>
              <wp:positionH relativeFrom="column">
                <wp:posOffset>-200025</wp:posOffset>
              </wp:positionH>
              <wp:positionV relativeFrom="paragraph">
                <wp:posOffset>-186055</wp:posOffset>
              </wp:positionV>
              <wp:extent cx="2253615" cy="635"/>
              <wp:effectExtent l="18415" t="9525" r="13970" b="18415"/>
              <wp:wrapNone/>
              <wp:docPr id="471" name="AutoShape 7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253615" cy="63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13C7725" id="AutoShape 744" o:spid="_x0000_s1026" type="#_x0000_t32" style="position:absolute;margin-left:-15.75pt;margin-top:-14.65pt;width:177.45pt;height: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508736" behindDoc="0" locked="0" layoutInCell="1" allowOverlap="1" wp14:anchorId="389F66D1" wp14:editId="19DF169E">
              <wp:simplePos x="0" y="0"/>
              <wp:positionH relativeFrom="page">
                <wp:posOffset>360045</wp:posOffset>
              </wp:positionH>
              <wp:positionV relativeFrom="page">
                <wp:posOffset>7360285</wp:posOffset>
              </wp:positionV>
              <wp:extent cx="430530" cy="3060700"/>
              <wp:effectExtent l="17145" t="16510" r="9525" b="8890"/>
              <wp:wrapNone/>
              <wp:docPr id="461" name="Группа 1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30530" cy="3060700"/>
                        <a:chOff x="5670" y="11340"/>
                        <a:chExt cx="567" cy="4820"/>
                      </a:xfrm>
                    </wpg:grpSpPr>
                    <wps:wsp>
                      <wps:cNvPr id="462" name="Text Box 661"/>
                      <wps:cNvSpPr txBox="1">
                        <a:spLocks noChangeArrowheads="1"/>
                      </wps:cNvSpPr>
                      <wps:spPr bwMode="auto">
                        <a:xfrm>
                          <a:off x="5670" y="11340"/>
                          <a:ext cx="227" cy="141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B0F6B4" w14:textId="77777777" w:rsidR="00D90B8D" w:rsidRPr="001E390C" w:rsidRDefault="00D90B8D" w:rsidP="00F72358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b/>
                                <w:sz w:val="18"/>
                              </w:rPr>
                              <w:t>. инв. №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463" name="Text Box 662"/>
                      <wps:cNvSpPr txBox="1">
                        <a:spLocks noChangeArrowheads="1"/>
                      </wps:cNvSpPr>
                      <wps:spPr bwMode="auto">
                        <a:xfrm>
                          <a:off x="5670" y="12758"/>
                          <a:ext cx="227" cy="198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D3EB22" w14:textId="77777777" w:rsidR="00D90B8D" w:rsidRPr="001E390C" w:rsidRDefault="00D90B8D" w:rsidP="00F72358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</w:rPr>
                              <w:t>Подп. и дата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464" name="Text Box 663"/>
                      <wps:cNvSpPr txBox="1">
                        <a:spLocks noChangeArrowheads="1"/>
                      </wps:cNvSpPr>
                      <wps:spPr bwMode="auto">
                        <a:xfrm>
                          <a:off x="5670" y="14742"/>
                          <a:ext cx="227" cy="141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D5D69F" w14:textId="77777777" w:rsidR="00D90B8D" w:rsidRPr="001E390C" w:rsidRDefault="00D90B8D" w:rsidP="00A43823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</w:rPr>
                              <w:t>Инв. № подл.</w:t>
                            </w:r>
                          </w:p>
                          <w:p w14:paraId="74974F93" w14:textId="77777777" w:rsidR="00D90B8D" w:rsidRPr="001E390C" w:rsidRDefault="00D90B8D" w:rsidP="00F72358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465" name="AutoShape 664"/>
                      <wps:cNvCnPr>
                        <a:cxnSpLocks noChangeShapeType="1"/>
                      </wps:cNvCnPr>
                      <wps:spPr bwMode="auto">
                        <a:xfrm flipH="1">
                          <a:off x="5897" y="11340"/>
                          <a:ext cx="0" cy="4819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66" name="AutoShape 665"/>
                      <wps:cNvCnPr>
                        <a:cxnSpLocks noChangeShapeType="1"/>
                      </wps:cNvCnPr>
                      <wps:spPr bwMode="auto">
                        <a:xfrm flipH="1">
                          <a:off x="5670" y="11340"/>
                          <a:ext cx="0" cy="4819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67" name="AutoShape 666"/>
                      <wps:cNvCnPr>
                        <a:cxnSpLocks noChangeShapeType="1"/>
                      </wps:cNvCnPr>
                      <wps:spPr bwMode="auto">
                        <a:xfrm>
                          <a:off x="5670" y="11340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68" name="AutoShape 667"/>
                      <wps:cNvCnPr>
                        <a:cxnSpLocks noChangeShapeType="1"/>
                      </wps:cNvCnPr>
                      <wps:spPr bwMode="auto">
                        <a:xfrm>
                          <a:off x="5670" y="16159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69" name="AutoShape 668"/>
                      <wps:cNvCnPr>
                        <a:cxnSpLocks noChangeShapeType="1"/>
                      </wps:cNvCnPr>
                      <wps:spPr bwMode="auto">
                        <a:xfrm>
                          <a:off x="5670" y="12758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70" name="AutoShape 669"/>
                      <wps:cNvCnPr>
                        <a:cxnSpLocks noChangeShapeType="1"/>
                      </wps:cNvCnPr>
                      <wps:spPr bwMode="auto">
                        <a:xfrm>
                          <a:off x="5670" y="14742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389F66D1" id="Группа 105" o:spid="_x0000_s1181" style="position:absolute;margin-left:28.35pt;margin-top:579.55pt;width:33.9pt;height:241pt;z-index:251508736;mso-position-horizontal-relative:page;mso-position-vertical-relative:page" coordorigin="5670,11340" coordsize="567,4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61" o:spid="_x0000_s1182" type="#_x0000_t202" style="position:absolute;left:5670;top:11340;width:227;height:1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" stroked="f">
                <v:textbox style="layout-flow:vertical;mso-layout-flow-alt:bottom-to-top" inset="0,0,0,0">
                  <w:txbxContent>
                    <w:p w14:paraId="23B0F6B4" w14:textId="77777777" w:rsidR="00943A1C" w:rsidRPr="001E390C" w:rsidRDefault="00943A1C" w:rsidP="00F72358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Взам. инв. №</w:t>
                      </w:r>
                    </w:p>
                  </w:txbxContent>
                </v:textbox>
              </v:shape>
              <v:shape id="Text Box 662" o:spid="_x0000_s1183" type="#_x0000_t202" style="position:absolute;left:5670;top:12758;width:22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" stroked="f">
                <v:textbox style="layout-flow:vertical;mso-layout-flow-alt:bottom-to-top" inset="0,0,0,0">
                  <w:txbxContent>
                    <w:p w14:paraId="12D3EB22" w14:textId="77777777" w:rsidR="00943A1C" w:rsidRPr="001E390C" w:rsidRDefault="00943A1C" w:rsidP="00F72358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Подп. и дата</w:t>
                      </w:r>
                    </w:p>
                  </w:txbxContent>
                </v:textbox>
              </v:shape>
              <v:shape id="Text Box 663" o:spid="_x0000_s1184" type="#_x0000_t202" style="position:absolute;left:5670;top:14742;width:227;height:1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" stroked="f">
                <v:textbox style="layout-flow:vertical;mso-layout-flow-alt:bottom-to-top" inset="0,0,0,0">
                  <w:txbxContent>
                    <w:p w14:paraId="26D5D69F" w14:textId="77777777" w:rsidR="00943A1C" w:rsidRPr="001E390C" w:rsidRDefault="00943A1C" w:rsidP="00A43823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Инв. № подл.</w:t>
                      </w:r>
                    </w:p>
                    <w:p w14:paraId="74974F93" w14:textId="77777777" w:rsidR="00943A1C" w:rsidRPr="001E390C" w:rsidRDefault="00943A1C" w:rsidP="00F72358">
                      <w:pPr>
                        <w:jc w:val="center"/>
                        <w:rPr>
                          <w:b/>
                          <w:sz w:val="18"/>
                        </w:rPr>
                      </w:pPr>
                    </w:p>
                  </w:txbxContent>
                </v:textbox>
              </v:shape>
              <v:shape id="AutoShape 664" o:spid="_x0000_s1185" type="#_x0000_t32" style="position:absolute;left:5897;top:11340;width:0;height:481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" strokeweight="1.5pt"/>
              <v:shape id="AutoShape 665" o:spid="_x0000_s1186" type="#_x0000_t32" style="position:absolute;left:5670;top:11340;width:0;height:481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" strokeweight="1.5pt"/>
              <v:shape id="AutoShape 666" o:spid="_x0000_s1187" type="#_x0000_t32" style="position:absolute;left:5670;top:11340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" strokeweight="1.5pt"/>
              <v:shape id="AutoShape 667" o:spid="_x0000_s1188" type="#_x0000_t32" style="position:absolute;left:5670;top:16159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" strokeweight="1.5pt"/>
              <v:shape id="AutoShape 668" o:spid="_x0000_s1189" type="#_x0000_t32" style="position:absolute;left:5670;top:12758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" strokeweight="1.5pt"/>
              <v:shape id="AutoShape 669" o:spid="_x0000_s1190" type="#_x0000_t32" style="position:absolute;left:5670;top:14742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" strokeweight="1.5pt"/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31968" behindDoc="0" locked="0" layoutInCell="1" allowOverlap="1" wp14:anchorId="563835F1" wp14:editId="295D3592">
              <wp:simplePos x="0" y="0"/>
              <wp:positionH relativeFrom="column">
                <wp:posOffset>-160655</wp:posOffset>
              </wp:positionH>
              <wp:positionV relativeFrom="paragraph">
                <wp:posOffset>11430</wp:posOffset>
              </wp:positionV>
              <wp:extent cx="232410" cy="144145"/>
              <wp:effectExtent l="635" t="0" r="0" b="1270"/>
              <wp:wrapNone/>
              <wp:docPr id="460" name="Text Box 7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3007AE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8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Изм.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63835F1" id="Text Box 741" o:spid="_x0000_s1191" type="#_x0000_t202" style="position:absolute;margin-left:-12.65pt;margin-top:.9pt;width:18.3pt;height:11.3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" stroked="f" strokecolor="red">
              <v:textbox inset="0,0,0,0">
                <w:txbxContent>
                  <w:p w14:paraId="5A3007AE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8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Изм.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36064" behindDoc="0" locked="0" layoutInCell="1" allowOverlap="1" wp14:anchorId="457A4C78" wp14:editId="0896482E">
              <wp:simplePos x="0" y="0"/>
              <wp:positionH relativeFrom="column">
                <wp:posOffset>-198755</wp:posOffset>
              </wp:positionH>
              <wp:positionV relativeFrom="paragraph">
                <wp:posOffset>173990</wp:posOffset>
              </wp:positionV>
              <wp:extent cx="6517005" cy="0"/>
              <wp:effectExtent l="10160" t="17145" r="16510" b="11430"/>
              <wp:wrapNone/>
              <wp:docPr id="459" name="AutoShape 7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1700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6848D4C" id="AutoShape 743" o:spid="_x0000_s1026" type="#_x0000_t32" style="position:absolute;margin-left:-15.65pt;margin-top:13.7pt;width:513.15pt;height:0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34016" behindDoc="0" locked="0" layoutInCell="1" allowOverlap="1" wp14:anchorId="7FD48356" wp14:editId="7355FCCE">
              <wp:simplePos x="0" y="0"/>
              <wp:positionH relativeFrom="column">
                <wp:posOffset>-200025</wp:posOffset>
              </wp:positionH>
              <wp:positionV relativeFrom="paragraph">
                <wp:posOffset>-367665</wp:posOffset>
              </wp:positionV>
              <wp:extent cx="6517005" cy="0"/>
              <wp:effectExtent l="18415" t="18415" r="17780" b="10160"/>
              <wp:wrapNone/>
              <wp:docPr id="458" name="AutoShape 7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1700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E95BCF3" id="AutoShape 742" o:spid="_x0000_s1026" type="#_x0000_t32" style="position:absolute;margin-left:-15.75pt;margin-top:-28.95pt;width:513.15pt;height: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87936" behindDoc="0" locked="0" layoutInCell="1" allowOverlap="1" wp14:anchorId="16BF8217" wp14:editId="3CB451B7">
              <wp:simplePos x="0" y="0"/>
              <wp:positionH relativeFrom="column">
                <wp:posOffset>2053590</wp:posOffset>
              </wp:positionH>
              <wp:positionV relativeFrom="paragraph">
                <wp:posOffset>-186055</wp:posOffset>
              </wp:positionV>
              <wp:extent cx="4152265" cy="179705"/>
              <wp:effectExtent l="0" t="0" r="0" b="1270"/>
              <wp:wrapNone/>
              <wp:docPr id="457" name="Text Box 7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52265" cy="179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D86594B" w14:textId="6AD8FACC" w:rsidR="00D90B8D" w:rsidRPr="0072331E" w:rsidRDefault="00D90B8D" w:rsidP="00F13648">
                          <w:pPr>
                            <w:spacing w:line="204" w:lineRule="auto"/>
                            <w:jc w:val="center"/>
                            <w:rPr>
                              <w:u w:val="single"/>
                            </w:rPr>
                          </w:pPr>
                          <w:r>
                            <w:rPr>
                              <w:bCs/>
                              <w:sz w:val="28"/>
                              <w:szCs w:val="28"/>
                            </w:rPr>
                            <w:t>09-21</w:t>
                          </w:r>
                          <w:r>
                            <w:rPr>
                              <w:szCs w:val="24"/>
                            </w:rPr>
                            <w:t xml:space="preserve">-ПП </w:t>
                          </w:r>
                          <w:proofErr w:type="gramStart"/>
                          <w:r>
                            <w:rPr>
                              <w:szCs w:val="24"/>
                            </w:rPr>
                            <w:t>-О</w:t>
                          </w:r>
                          <w:proofErr w:type="gramEnd"/>
                          <w:r>
                            <w:rPr>
                              <w:szCs w:val="24"/>
                            </w:rPr>
                            <w:t>Ч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6BF8217" id="Text Box 717" o:spid="_x0000_s1192" type="#_x0000_t202" style="position:absolute;margin-left:161.7pt;margin-top:-14.65pt;width:326.95pt;height:14.1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" stroked="f" strokecolor="red">
              <v:textbox inset="0,0,0,0">
                <w:txbxContent>
                  <w:p w14:paraId="3D86594B" w14:textId="6AD8FACC" w:rsidR="00943A1C" w:rsidRPr="0072331E" w:rsidRDefault="00943A1C" w:rsidP="00F13648">
                    <w:pPr>
                      <w:spacing w:line="204" w:lineRule="auto"/>
                      <w:jc w:val="center"/>
                      <w:rPr>
                        <w:u w:val="single"/>
                      </w:rPr>
                    </w:pPr>
                    <w:r>
                      <w:rPr>
                        <w:bCs/>
                        <w:sz w:val="28"/>
                        <w:szCs w:val="28"/>
                      </w:rPr>
                      <w:t>09-21</w:t>
                    </w:r>
                    <w:r>
                      <w:rPr>
                        <w:szCs w:val="24"/>
                      </w:rPr>
                      <w:t>-ПП -ОЧ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59616" behindDoc="0" locked="0" layoutInCell="1" allowOverlap="1" wp14:anchorId="4BEE6BF8" wp14:editId="4C0BE2BC">
              <wp:simplePos x="0" y="0"/>
              <wp:positionH relativeFrom="column">
                <wp:posOffset>5581015</wp:posOffset>
              </wp:positionH>
              <wp:positionV relativeFrom="paragraph">
                <wp:posOffset>174625</wp:posOffset>
              </wp:positionV>
              <wp:extent cx="0" cy="324485"/>
              <wp:effectExtent l="17780" t="17780" r="10795" b="10160"/>
              <wp:wrapNone/>
              <wp:docPr id="456" name="AutoShape 7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32448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55608AC" id="AutoShape 758" o:spid="_x0000_s1026" type="#_x0000_t32" style="position:absolute;margin-left:439.45pt;margin-top:13.75pt;width:0;height:25.5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58592" behindDoc="0" locked="0" layoutInCell="1" allowOverlap="1" wp14:anchorId="14B0EB1A" wp14:editId="14CE5E7F">
              <wp:simplePos x="0" y="0"/>
              <wp:positionH relativeFrom="column">
                <wp:posOffset>5040630</wp:posOffset>
              </wp:positionH>
              <wp:positionV relativeFrom="paragraph">
                <wp:posOffset>174625</wp:posOffset>
              </wp:positionV>
              <wp:extent cx="0" cy="323850"/>
              <wp:effectExtent l="10795" t="17780" r="17780" b="10795"/>
              <wp:wrapNone/>
              <wp:docPr id="455" name="AutoShape 7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3238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A500D3A" id="AutoShape 757" o:spid="_x0000_s1026" type="#_x0000_t32" style="position:absolute;margin-left:396.9pt;margin-top:13.75pt;width:0;height:25.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53472" behindDoc="0" locked="0" layoutInCell="1" allowOverlap="1" wp14:anchorId="62380E66" wp14:editId="51363F2D">
              <wp:simplePos x="0" y="0"/>
              <wp:positionH relativeFrom="column">
                <wp:posOffset>4499610</wp:posOffset>
              </wp:positionH>
              <wp:positionV relativeFrom="paragraph">
                <wp:posOffset>173990</wp:posOffset>
              </wp:positionV>
              <wp:extent cx="1270" cy="793750"/>
              <wp:effectExtent l="12700" t="17145" r="14605" b="17780"/>
              <wp:wrapNone/>
              <wp:docPr id="454" name="AutoShape 7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1270" cy="793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6B4B007" id="AutoShape 754" o:spid="_x0000_s1026" type="#_x0000_t32" style="position:absolute;margin-left:354.3pt;margin-top:13.7pt;width:.1pt;height:62.5pt;flip:x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45280" behindDoc="0" locked="0" layoutInCell="1" allowOverlap="1" wp14:anchorId="1B8D439C" wp14:editId="169D8349">
              <wp:simplePos x="0" y="0"/>
              <wp:positionH relativeFrom="column">
                <wp:posOffset>2052320</wp:posOffset>
              </wp:positionH>
              <wp:positionV relativeFrom="paragraph">
                <wp:posOffset>-366395</wp:posOffset>
              </wp:positionV>
              <wp:extent cx="1270" cy="1334135"/>
              <wp:effectExtent l="13335" t="10160" r="13970" b="17780"/>
              <wp:wrapNone/>
              <wp:docPr id="453" name="AutoShape 7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270" cy="133413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8712581" id="AutoShape 750" o:spid="_x0000_s1026" type="#_x0000_t32" style="position:absolute;margin-left:161.6pt;margin-top:-28.85pt;width:.1pt;height:105.0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49376" behindDoc="0" locked="0" layoutInCell="1" allowOverlap="1" wp14:anchorId="3FE7700A" wp14:editId="6116D4FA">
              <wp:simplePos x="0" y="0"/>
              <wp:positionH relativeFrom="column">
                <wp:posOffset>1151890</wp:posOffset>
              </wp:positionH>
              <wp:positionV relativeFrom="paragraph">
                <wp:posOffset>-366395</wp:posOffset>
              </wp:positionV>
              <wp:extent cx="0" cy="1332230"/>
              <wp:effectExtent l="17780" t="10160" r="10795" b="10160"/>
              <wp:wrapNone/>
              <wp:docPr id="452" name="AutoShape 7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33223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FEEF5D7" id="AutoShape 752" o:spid="_x0000_s1026" type="#_x0000_t32" style="position:absolute;margin-left:90.7pt;margin-top:-28.85pt;width:0;height:104.9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47328" behindDoc="0" locked="0" layoutInCell="1" allowOverlap="1" wp14:anchorId="2CC20D12" wp14:editId="4099F510">
              <wp:simplePos x="0" y="0"/>
              <wp:positionH relativeFrom="column">
                <wp:posOffset>431800</wp:posOffset>
              </wp:positionH>
              <wp:positionV relativeFrom="paragraph">
                <wp:posOffset>-365760</wp:posOffset>
              </wp:positionV>
              <wp:extent cx="0" cy="1333500"/>
              <wp:effectExtent l="12065" t="10795" r="16510" b="17780"/>
              <wp:wrapNone/>
              <wp:docPr id="451" name="AutoShape 7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33350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C9CDF75" id="AutoShape 751" o:spid="_x0000_s1026" type="#_x0000_t32" style="position:absolute;margin-left:34pt;margin-top:-28.8pt;width:0;height:10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61664" behindDoc="0" locked="0" layoutInCell="1" allowOverlap="1" wp14:anchorId="2B7C326C" wp14:editId="2BFCCE81">
              <wp:simplePos x="0" y="0"/>
              <wp:positionH relativeFrom="column">
                <wp:posOffset>791845</wp:posOffset>
              </wp:positionH>
              <wp:positionV relativeFrom="paragraph">
                <wp:posOffset>-365125</wp:posOffset>
              </wp:positionV>
              <wp:extent cx="0" cy="539750"/>
              <wp:effectExtent l="10160" t="11430" r="18415" b="10795"/>
              <wp:wrapNone/>
              <wp:docPr id="450" name="AutoShape 7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C4E42C2" id="AutoShape 760" o:spid="_x0000_s1026" type="#_x0000_t32" style="position:absolute;margin-left:62.35pt;margin-top:-28.75pt;width:0;height:42.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60640" behindDoc="0" locked="0" layoutInCell="1" allowOverlap="1" wp14:anchorId="56A72CA1" wp14:editId="7F0633C3">
              <wp:simplePos x="0" y="0"/>
              <wp:positionH relativeFrom="column">
                <wp:posOffset>71755</wp:posOffset>
              </wp:positionH>
              <wp:positionV relativeFrom="paragraph">
                <wp:posOffset>-365760</wp:posOffset>
              </wp:positionV>
              <wp:extent cx="0" cy="539750"/>
              <wp:effectExtent l="13970" t="10795" r="14605" b="11430"/>
              <wp:wrapNone/>
              <wp:docPr id="449" name="AutoShape 7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4565C45" id="AutoShape 759" o:spid="_x0000_s1026" type="#_x0000_t32" style="position:absolute;margin-left:5.65pt;margin-top:-28.8pt;width:0;height:42.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40160" behindDoc="0" locked="0" layoutInCell="1" allowOverlap="1" wp14:anchorId="6667FCB2" wp14:editId="68D725D8">
              <wp:simplePos x="0" y="0"/>
              <wp:positionH relativeFrom="column">
                <wp:posOffset>-288290</wp:posOffset>
              </wp:positionH>
              <wp:positionV relativeFrom="paragraph">
                <wp:posOffset>-6350</wp:posOffset>
              </wp:positionV>
              <wp:extent cx="2339975" cy="0"/>
              <wp:effectExtent l="15875" t="17780" r="15875" b="10795"/>
              <wp:wrapNone/>
              <wp:docPr id="448" name="AutoShape 7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3997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7B4F8A1" id="AutoShape 745" o:spid="_x0000_s1026" type="#_x0000_t32" style="position:absolute;margin-left:-22.7pt;margin-top:-.5pt;width:184.25pt;height:0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29920" behindDoc="0" locked="0" layoutInCell="1" allowOverlap="1" wp14:anchorId="3E561B32" wp14:editId="65DA238E">
              <wp:simplePos x="0" y="0"/>
              <wp:positionH relativeFrom="column">
                <wp:posOffset>71755</wp:posOffset>
              </wp:positionH>
              <wp:positionV relativeFrom="paragraph">
                <wp:posOffset>11430</wp:posOffset>
              </wp:positionV>
              <wp:extent cx="360045" cy="144145"/>
              <wp:effectExtent l="4445" t="0" r="0" b="1270"/>
              <wp:wrapNone/>
              <wp:docPr id="447" name="Text Box 7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0D0076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proofErr w:type="spellStart"/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Кол</w:t>
                          </w:r>
                          <w:proofErr w:type="gramStart"/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.у</w:t>
                          </w:r>
                          <w:proofErr w:type="gramEnd"/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ч</w:t>
                          </w:r>
                          <w:proofErr w:type="spellEnd"/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E561B32" id="Text Box 740" o:spid="_x0000_s1193" type="#_x0000_t202" style="position:absolute;margin-left:5.65pt;margin-top:.9pt;width:28.35pt;height:11.3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" stroked="f" strokecolor="red">
              <v:textbox inset="0,0,0,0">
                <w:txbxContent>
                  <w:p w14:paraId="680D0076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Кол.уч.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27872" behindDoc="0" locked="0" layoutInCell="1" allowOverlap="1" wp14:anchorId="085E2189" wp14:editId="6C55D69A">
              <wp:simplePos x="0" y="0"/>
              <wp:positionH relativeFrom="column">
                <wp:posOffset>431800</wp:posOffset>
              </wp:positionH>
              <wp:positionV relativeFrom="paragraph">
                <wp:posOffset>11430</wp:posOffset>
              </wp:positionV>
              <wp:extent cx="360045" cy="144145"/>
              <wp:effectExtent l="2540" t="0" r="0" b="1270"/>
              <wp:wrapNone/>
              <wp:docPr id="446" name="Text Box 7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9E08B33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85E2189" id="Text Box 739" o:spid="_x0000_s1194" type="#_x0000_t202" style="position:absolute;margin-left:34pt;margin-top:.9pt;width:28.35pt;height:11.3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" stroked="f" strokecolor="red">
              <v:textbox inset="0,0,0,0">
                <w:txbxContent>
                  <w:p w14:paraId="49E08B33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25824" behindDoc="0" locked="0" layoutInCell="1" allowOverlap="1" wp14:anchorId="1E394C7A" wp14:editId="70DB9482">
              <wp:simplePos x="0" y="0"/>
              <wp:positionH relativeFrom="column">
                <wp:posOffset>791845</wp:posOffset>
              </wp:positionH>
              <wp:positionV relativeFrom="paragraph">
                <wp:posOffset>11430</wp:posOffset>
              </wp:positionV>
              <wp:extent cx="360045" cy="144145"/>
              <wp:effectExtent l="635" t="0" r="1270" b="1270"/>
              <wp:wrapNone/>
              <wp:docPr id="445" name="Text Box 7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A29C570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№док.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E394C7A" id="Text Box 738" o:spid="_x0000_s1195" type="#_x0000_t202" style="position:absolute;margin-left:62.35pt;margin-top:.9pt;width:28.35pt;height:11.3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" stroked="f" strokecolor="red">
              <v:textbox inset="0,0,0,0">
                <w:txbxContent>
                  <w:p w14:paraId="7A29C570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№док.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23776" behindDoc="0" locked="0" layoutInCell="1" allowOverlap="1" wp14:anchorId="1737B7A5" wp14:editId="534C6ABB">
              <wp:simplePos x="0" y="0"/>
              <wp:positionH relativeFrom="column">
                <wp:posOffset>1151890</wp:posOffset>
              </wp:positionH>
              <wp:positionV relativeFrom="paragraph">
                <wp:posOffset>11430</wp:posOffset>
              </wp:positionV>
              <wp:extent cx="539750" cy="144145"/>
              <wp:effectExtent l="0" t="0" r="4445" b="1270"/>
              <wp:wrapNone/>
              <wp:docPr id="444" name="Text Box 7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41305B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Подп.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737B7A5" id="Text Box 737" o:spid="_x0000_s1196" type="#_x0000_t202" style="position:absolute;margin-left:90.7pt;margin-top:.9pt;width:42.5pt;height:11.3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" stroked="f" strokecolor="red">
              <v:textbox inset="0,0,0,0">
                <w:txbxContent>
                  <w:p w14:paraId="1A41305B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Подп.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21728" behindDoc="0" locked="0" layoutInCell="1" allowOverlap="1" wp14:anchorId="4F8CE7D1" wp14:editId="029E1DCC">
              <wp:simplePos x="0" y="0"/>
              <wp:positionH relativeFrom="column">
                <wp:posOffset>1692275</wp:posOffset>
              </wp:positionH>
              <wp:positionV relativeFrom="paragraph">
                <wp:posOffset>11430</wp:posOffset>
              </wp:positionV>
              <wp:extent cx="360045" cy="144145"/>
              <wp:effectExtent l="0" t="0" r="0" b="1270"/>
              <wp:wrapNone/>
              <wp:docPr id="443" name="Text Box 7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E50F6AF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Дата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F8CE7D1" id="Text Box 736" o:spid="_x0000_s1197" type="#_x0000_t202" style="position:absolute;margin-left:133.25pt;margin-top:.9pt;width:28.35pt;height:11.3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" stroked="f" strokecolor="red">
              <v:textbox inset="0,0,0,0">
                <w:txbxContent>
                  <w:p w14:paraId="6E50F6AF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Дата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15584" behindDoc="0" locked="0" layoutInCell="1" allowOverlap="1" wp14:anchorId="6BA62393" wp14:editId="14969A95">
              <wp:simplePos x="0" y="0"/>
              <wp:positionH relativeFrom="column">
                <wp:posOffset>4500880</wp:posOffset>
              </wp:positionH>
              <wp:positionV relativeFrom="paragraph">
                <wp:posOffset>191770</wp:posOffset>
              </wp:positionV>
              <wp:extent cx="539750" cy="144145"/>
              <wp:effectExtent l="4445" t="0" r="0" b="1905"/>
              <wp:wrapNone/>
              <wp:docPr id="442" name="Text Box 7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52140DF" w14:textId="77777777" w:rsidR="00D90B8D" w:rsidRPr="00171A3C" w:rsidRDefault="00D90B8D" w:rsidP="00F72358">
                          <w:pPr>
                            <w:jc w:val="center"/>
                          </w:pPr>
                          <w:r>
                            <w:rPr>
                              <w:sz w:val="20"/>
                              <w:szCs w:val="16"/>
                            </w:rPr>
                            <w:t>Стадия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BA62393" id="Text Box 730" o:spid="_x0000_s1198" type="#_x0000_t202" style="position:absolute;margin-left:354.4pt;margin-top:15.1pt;width:42.5pt;height:11.3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" stroked="f" strokecolor="red">
              <v:textbox inset="0,0,0,0">
                <w:txbxContent>
                  <w:p w14:paraId="352140DF" w14:textId="77777777" w:rsidR="00943A1C" w:rsidRPr="00171A3C" w:rsidRDefault="00943A1C" w:rsidP="00F72358">
                    <w:pPr>
                      <w:jc w:val="center"/>
                    </w:pPr>
                    <w:r>
                      <w:rPr>
                        <w:sz w:val="20"/>
                        <w:szCs w:val="16"/>
                      </w:rPr>
                      <w:t>Стадия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13536" behindDoc="0" locked="0" layoutInCell="1" allowOverlap="1" wp14:anchorId="5FAFB8C2" wp14:editId="282247DD">
              <wp:simplePos x="0" y="0"/>
              <wp:positionH relativeFrom="column">
                <wp:posOffset>5040630</wp:posOffset>
              </wp:positionH>
              <wp:positionV relativeFrom="paragraph">
                <wp:posOffset>191770</wp:posOffset>
              </wp:positionV>
              <wp:extent cx="539750" cy="144145"/>
              <wp:effectExtent l="1270" t="0" r="1905" b="1905"/>
              <wp:wrapNone/>
              <wp:docPr id="440" name="Text Box 7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8EBB958" w14:textId="77777777" w:rsidR="00D90B8D" w:rsidRPr="00171A3C" w:rsidRDefault="00D90B8D" w:rsidP="00F72358">
                          <w:pPr>
                            <w:jc w:val="center"/>
                          </w:pPr>
                          <w:r>
                            <w:rPr>
                              <w:sz w:val="20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FAFB8C2" id="Text Box 729" o:spid="_x0000_s1199" type="#_x0000_t202" style="position:absolute;margin-left:396.9pt;margin-top:15.1pt;width:42.5pt;height:11.3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" stroked="f" strokecolor="red">
              <v:textbox inset="0,0,0,0">
                <w:txbxContent>
                  <w:p w14:paraId="58EBB958" w14:textId="77777777" w:rsidR="00943A1C" w:rsidRPr="00171A3C" w:rsidRDefault="00943A1C" w:rsidP="00F72358">
                    <w:pPr>
                      <w:jc w:val="center"/>
                    </w:pPr>
                    <w:r>
                      <w:rPr>
                        <w:sz w:val="20"/>
                        <w:szCs w:val="16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</w:p>
  <w:p w14:paraId="57CD7E77" w14:textId="24EE9B3E" w:rsidR="00D90B8D" w:rsidRPr="00176AAD" w:rsidRDefault="00D90B8D" w:rsidP="002F197E">
    <w:pPr>
      <w:pStyle w:val="a8"/>
      <w:tabs>
        <w:tab w:val="clear" w:pos="4677"/>
        <w:tab w:val="clear" w:pos="9355"/>
        <w:tab w:val="left" w:pos="1991"/>
        <w:tab w:val="left" w:pos="2865"/>
      </w:tabs>
      <w:ind w:left="-284"/>
      <w:rPr>
        <w:sz w:val="16"/>
        <w:szCs w:val="16"/>
        <w:lang w:val="ru-RU"/>
      </w:rPr>
    </w:pPr>
    <w:r>
      <w:rPr>
        <w:noProof/>
        <w:lang w:val="ru-RU" w:eastAsia="ru-RU"/>
      </w:rPr>
      <w:drawing>
        <wp:anchor distT="0" distB="0" distL="114300" distR="114300" simplePos="0" relativeHeight="251806720" behindDoc="1" locked="0" layoutInCell="1" allowOverlap="1" wp14:anchorId="48AA0457" wp14:editId="6E2BC4D0">
          <wp:simplePos x="0" y="0"/>
          <wp:positionH relativeFrom="column">
            <wp:posOffset>1263160</wp:posOffset>
          </wp:positionH>
          <wp:positionV relativeFrom="paragraph">
            <wp:posOffset>165427</wp:posOffset>
          </wp:positionV>
          <wp:extent cx="362795" cy="226336"/>
          <wp:effectExtent l="0" t="0" r="0" b="2540"/>
          <wp:wrapNone/>
          <wp:docPr id="954637113" name="Рисунок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2795" cy="22633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19680" behindDoc="1" locked="0" layoutInCell="1" allowOverlap="1" wp14:anchorId="21754C3E" wp14:editId="00ADBD54">
              <wp:simplePos x="0" y="0"/>
              <wp:positionH relativeFrom="column">
                <wp:posOffset>-179070</wp:posOffset>
              </wp:positionH>
              <wp:positionV relativeFrom="paragraph">
                <wp:posOffset>163830</wp:posOffset>
              </wp:positionV>
              <wp:extent cx="595630" cy="144145"/>
              <wp:effectExtent l="1270" t="4445" r="3175" b="3810"/>
              <wp:wrapNone/>
              <wp:docPr id="438" name="Text Box 7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563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11929B" w14:textId="10C554AB" w:rsidR="00D90B8D" w:rsidRPr="000F777F" w:rsidRDefault="00D90B8D" w:rsidP="004144DE">
                          <w:pPr>
                            <w:jc w:val="both"/>
                            <w:rPr>
                              <w:sz w:val="16"/>
                              <w:szCs w:val="16"/>
                            </w:rPr>
                          </w:pPr>
                          <w:r w:rsidRPr="000F777F">
                            <w:rPr>
                              <w:sz w:val="16"/>
                              <w:szCs w:val="16"/>
                            </w:rPr>
                            <w:t>Исполнитель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1754C3E" id="Text Box 733" o:spid="_x0000_s1200" type="#_x0000_t202" style="position:absolute;left:0;text-align:left;margin-left:-14.1pt;margin-top:12.9pt;width:46.9pt;height:11.35pt;z-index:-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" stroked="f" strokecolor="red">
              <v:textbox inset="0,0,0,0">
                <w:txbxContent>
                  <w:p w14:paraId="0A11929B" w14:textId="10C554AB" w:rsidR="00943A1C" w:rsidRPr="000F777F" w:rsidRDefault="00943A1C" w:rsidP="004144DE">
                    <w:pPr>
                      <w:jc w:val="both"/>
                      <w:rPr>
                        <w:sz w:val="16"/>
                        <w:szCs w:val="16"/>
                      </w:rPr>
                    </w:pPr>
                    <w:r w:rsidRPr="000F777F">
                      <w:rPr>
                        <w:sz w:val="16"/>
                        <w:szCs w:val="16"/>
                      </w:rPr>
                      <w:t>Исполнитель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01248" behindDoc="0" locked="0" layoutInCell="1" allowOverlap="1" wp14:anchorId="59BD3FF9" wp14:editId="70EB8C01">
              <wp:simplePos x="0" y="0"/>
              <wp:positionH relativeFrom="column">
                <wp:posOffset>451485</wp:posOffset>
              </wp:positionH>
              <wp:positionV relativeFrom="paragraph">
                <wp:posOffset>13335</wp:posOffset>
              </wp:positionV>
              <wp:extent cx="664210" cy="127000"/>
              <wp:effectExtent l="3175" t="0" r="0" b="0"/>
              <wp:wrapNone/>
              <wp:docPr id="436" name="Text Box 7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4210" cy="127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C1E1D0" w14:textId="2ED7542C" w:rsidR="00D90B8D" w:rsidRDefault="00D90B8D" w:rsidP="004144DE">
                          <w:pPr>
                            <w:jc w:val="both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>Москвитина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9BD3FF9" id="Text Box 724" o:spid="_x0000_s1201" type="#_x0000_t202" style="position:absolute;left:0;text-align:left;margin-left:35.55pt;margin-top:1.05pt;width:52.3pt;height:10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" stroked="f" strokecolor="red">
              <v:textbox inset="0,0,0,0">
                <w:txbxContent>
                  <w:p w14:paraId="69C1E1D0" w14:textId="2ED7542C" w:rsidR="00943A1C" w:rsidRDefault="00943A1C" w:rsidP="004144DE">
                    <w:pPr>
                      <w:jc w:val="both"/>
                      <w:rPr>
                        <w:sz w:val="18"/>
                        <w:szCs w:val="18"/>
                      </w:rPr>
                    </w:pPr>
                    <w:r>
                      <w:rPr>
                        <w:sz w:val="16"/>
                        <w:szCs w:val="16"/>
                      </w:rPr>
                      <w:t>Москвитина</w:t>
                    </w:r>
                    <w:r>
                      <w:rPr>
                        <w:sz w:val="18"/>
                        <w:szCs w:val="18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91008" behindDoc="0" locked="0" layoutInCell="1" allowOverlap="1" wp14:anchorId="1BA9F9AA" wp14:editId="4B70F76E">
              <wp:simplePos x="0" y="0"/>
              <wp:positionH relativeFrom="column">
                <wp:posOffset>2053590</wp:posOffset>
              </wp:positionH>
              <wp:positionV relativeFrom="paragraph">
                <wp:posOffset>67945</wp:posOffset>
              </wp:positionV>
              <wp:extent cx="2378075" cy="684530"/>
              <wp:effectExtent l="0" t="3810" r="0" b="0"/>
              <wp:wrapNone/>
              <wp:docPr id="435" name="Text Box 7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684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DA5E98" w14:textId="77777777" w:rsidR="00D90B8D" w:rsidRDefault="00D90B8D" w:rsidP="0057235D">
                          <w:pPr>
                            <w:pStyle w:val="31"/>
                            <w:ind w:left="0"/>
                            <w:jc w:val="center"/>
                            <w:rPr>
                              <w:rFonts w:ascii="Times New Roman" w:hAnsi="Times New Roman"/>
                              <w:i w:val="0"/>
                              <w:sz w:val="24"/>
                              <w:szCs w:val="24"/>
                              <w:lang w:val="ru-RU"/>
                            </w:rPr>
                          </w:pPr>
                        </w:p>
                        <w:p w14:paraId="0C4F0094" w14:textId="1F0D7041" w:rsidR="00D90B8D" w:rsidRDefault="00D90B8D" w:rsidP="0057235D">
                          <w:pPr>
                            <w:pStyle w:val="31"/>
                            <w:ind w:left="0"/>
                            <w:jc w:val="center"/>
                          </w:pPr>
                          <w:r>
                            <w:rPr>
                              <w:rFonts w:ascii="Times New Roman" w:hAnsi="Times New Roman"/>
                              <w:i w:val="0"/>
                              <w:sz w:val="24"/>
                              <w:szCs w:val="24"/>
                              <w:lang w:val="ru-RU"/>
                            </w:rPr>
                            <w:t>Основная часть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BA9F9AA" id="Text Box 718" o:spid="_x0000_s1202" type="#_x0000_t202" style="position:absolute;left:0;text-align:left;margin-left:161.7pt;margin-top:5.35pt;width:187.25pt;height:53.9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" stroked="f" strokecolor="red">
              <v:textbox inset="0,0,0,0">
                <w:txbxContent>
                  <w:p w14:paraId="52DA5E98" w14:textId="77777777" w:rsidR="00943A1C" w:rsidRDefault="00943A1C" w:rsidP="0057235D">
                    <w:pPr>
                      <w:pStyle w:val="31"/>
                      <w:ind w:left="0"/>
                      <w:jc w:val="center"/>
                      <w:rPr>
                        <w:rFonts w:ascii="Times New Roman" w:hAnsi="Times New Roman"/>
                        <w:i w:val="0"/>
                        <w:sz w:val="24"/>
                        <w:szCs w:val="24"/>
                        <w:lang w:val="ru-RU"/>
                      </w:rPr>
                    </w:pPr>
                  </w:p>
                  <w:p w14:paraId="0C4F0094" w14:textId="1F0D7041" w:rsidR="00943A1C" w:rsidRDefault="00791197" w:rsidP="0057235D">
                    <w:pPr>
                      <w:pStyle w:val="31"/>
                      <w:ind w:left="0"/>
                      <w:jc w:val="center"/>
                    </w:pPr>
                    <w:r>
                      <w:rPr>
                        <w:rFonts w:ascii="Times New Roman" w:hAnsi="Times New Roman"/>
                        <w:i w:val="0"/>
                        <w:sz w:val="24"/>
                        <w:szCs w:val="24"/>
                        <w:lang w:val="ru-RU"/>
                      </w:rPr>
                      <w:t>Основная часть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11488" behindDoc="0" locked="0" layoutInCell="1" allowOverlap="1" wp14:anchorId="62DBB32A" wp14:editId="48FBB375">
              <wp:simplePos x="0" y="0"/>
              <wp:positionH relativeFrom="column">
                <wp:posOffset>5581015</wp:posOffset>
              </wp:positionH>
              <wp:positionV relativeFrom="paragraph">
                <wp:posOffset>13335</wp:posOffset>
              </wp:positionV>
              <wp:extent cx="624840" cy="144145"/>
              <wp:effectExtent l="0" t="0" r="0" b="1905"/>
              <wp:wrapNone/>
              <wp:docPr id="434" name="Text Box 7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484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5742E6" w14:textId="77777777" w:rsidR="00D90B8D" w:rsidRPr="00171A3C" w:rsidRDefault="00D90B8D" w:rsidP="00F72358">
                          <w:pPr>
                            <w:jc w:val="center"/>
                          </w:pPr>
                          <w:r>
                            <w:rPr>
                              <w:sz w:val="20"/>
                              <w:szCs w:val="16"/>
                            </w:rPr>
                            <w:t>Листов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2DBB32A" id="Text Box 728" o:spid="_x0000_s1203" type="#_x0000_t202" style="position:absolute;left:0;text-align:left;margin-left:439.45pt;margin-top:1.05pt;width:49.2pt;height:11.3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" stroked="f" strokecolor="red">
              <v:textbox inset="0,0,0,0">
                <w:txbxContent>
                  <w:p w14:paraId="205742E6" w14:textId="77777777" w:rsidR="00943A1C" w:rsidRPr="00171A3C" w:rsidRDefault="00943A1C" w:rsidP="00F72358">
                    <w:pPr>
                      <w:jc w:val="center"/>
                    </w:pPr>
                    <w:r>
                      <w:rPr>
                        <w:sz w:val="20"/>
                        <w:szCs w:val="16"/>
                      </w:rPr>
                      <w:t>Листов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inline distT="0" distB="0" distL="0" distR="0" wp14:anchorId="734FDC24" wp14:editId="51E48130">
              <wp:extent cx="596265" cy="144145"/>
              <wp:effectExtent l="0" t="2540" r="3810" b="0"/>
              <wp:docPr id="433" name="Text Box 1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626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4F3530C" w14:textId="2087D2F9" w:rsidR="00D90B8D" w:rsidRPr="000F777F" w:rsidRDefault="00D90B8D" w:rsidP="004144DE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  <w:r w:rsidRPr="000F777F">
                            <w:rPr>
                              <w:sz w:val="16"/>
                              <w:szCs w:val="16"/>
                            </w:rPr>
                            <w:t>Рук</w:t>
                          </w:r>
                          <w:proofErr w:type="gramStart"/>
                          <w:r w:rsidRPr="000F777F">
                            <w:rPr>
                              <w:sz w:val="16"/>
                              <w:szCs w:val="16"/>
                            </w:rPr>
                            <w:t>.</w:t>
                          </w:r>
                          <w:proofErr w:type="gramEnd"/>
                          <w:r w:rsidRPr="000F777F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gramStart"/>
                          <w:r w:rsidRPr="000F777F">
                            <w:rPr>
                              <w:sz w:val="16"/>
                              <w:szCs w:val="16"/>
                            </w:rPr>
                            <w:t>р</w:t>
                          </w:r>
                          <w:proofErr w:type="gramEnd"/>
                          <w:r w:rsidRPr="000F777F">
                            <w:rPr>
                              <w:sz w:val="16"/>
                              <w:szCs w:val="16"/>
                            </w:rPr>
                            <w:t>абот</w:t>
                          </w:r>
                        </w:p>
                        <w:p w14:paraId="15B55787" w14:textId="77777777" w:rsidR="00D90B8D" w:rsidRPr="0057235D" w:rsidRDefault="00D90B8D" w:rsidP="0057235D">
                          <w:pPr>
                            <w:spacing w:line="240" w:lineRule="auto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34FDC24" id="Text Box 1102" o:spid="_x0000_s1204" type="#_x0000_t202" style="width:46.95pt;height:11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" stroked="f" strokecolor="red">
              <v:textbox inset="0,0,0,0">
                <w:txbxContent>
                  <w:p w14:paraId="54F3530C" w14:textId="2087D2F9" w:rsidR="00943A1C" w:rsidRPr="000F777F" w:rsidRDefault="00943A1C" w:rsidP="004144DE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  <w:r w:rsidRPr="000F777F">
                      <w:rPr>
                        <w:sz w:val="16"/>
                        <w:szCs w:val="16"/>
                      </w:rPr>
                      <w:t>Рук. работ</w:t>
                    </w:r>
                  </w:p>
                  <w:p w14:paraId="15B55787" w14:textId="77777777" w:rsidR="00943A1C" w:rsidRPr="0057235D" w:rsidRDefault="00943A1C" w:rsidP="0057235D">
                    <w:pPr>
                      <w:spacing w:line="240" w:lineRule="auto"/>
                      <w:jc w:val="center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anchorlock/>
            </v:shape>
          </w:pict>
        </mc:Fallback>
      </mc:AlternateContent>
    </w:r>
    <w:r>
      <w:tab/>
    </w:r>
  </w:p>
  <w:p w14:paraId="0179930C" w14:textId="21F3E6EB" w:rsidR="00D90B8D" w:rsidRPr="00862B5C" w:rsidRDefault="00D90B8D" w:rsidP="007D4F7E">
    <w:pPr>
      <w:pStyle w:val="a8"/>
      <w:tabs>
        <w:tab w:val="clear" w:pos="4677"/>
        <w:tab w:val="clear" w:pos="9355"/>
        <w:tab w:val="left" w:pos="2003"/>
      </w:tabs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98176" behindDoc="0" locked="0" layoutInCell="1" allowOverlap="1" wp14:anchorId="0D7243BB" wp14:editId="6A19F5B9">
              <wp:simplePos x="0" y="0"/>
              <wp:positionH relativeFrom="column">
                <wp:posOffset>466090</wp:posOffset>
              </wp:positionH>
              <wp:positionV relativeFrom="paragraph">
                <wp:posOffset>28948</wp:posOffset>
              </wp:positionV>
              <wp:extent cx="649605" cy="125095"/>
              <wp:effectExtent l="0" t="0" r="0" b="0"/>
              <wp:wrapNone/>
              <wp:docPr id="437" name="Text Box 7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9605" cy="1250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C8187A" w14:textId="03962178" w:rsidR="00D90B8D" w:rsidRPr="00CE5C9B" w:rsidRDefault="00D90B8D" w:rsidP="004144DE">
                          <w:pPr>
                            <w:jc w:val="both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>Мусаев Р.И.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D7243BB" id="Text Box 723" o:spid="_x0000_s1205" type="#_x0000_t202" style="position:absolute;margin-left:36.7pt;margin-top:2.3pt;width:51.15pt;height:9.8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" stroked="f" strokecolor="red">
              <v:textbox inset="0,0,0,0">
                <w:txbxContent>
                  <w:p w14:paraId="23C8187A" w14:textId="03962178" w:rsidR="00943A1C" w:rsidRPr="00CE5C9B" w:rsidRDefault="00943A1C" w:rsidP="004144DE">
                    <w:pPr>
                      <w:jc w:val="both"/>
                      <w:rPr>
                        <w:sz w:val="18"/>
                        <w:szCs w:val="18"/>
                      </w:rPr>
                    </w:pPr>
                    <w:r>
                      <w:rPr>
                        <w:sz w:val="16"/>
                        <w:szCs w:val="16"/>
                      </w:rPr>
                      <w:t>Мусаев Р.И.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57568" behindDoc="0" locked="0" layoutInCell="1" allowOverlap="1" wp14:anchorId="13680714" wp14:editId="59CFD294">
              <wp:simplePos x="0" y="0"/>
              <wp:positionH relativeFrom="column">
                <wp:posOffset>4518660</wp:posOffset>
              </wp:positionH>
              <wp:positionV relativeFrom="paragraph">
                <wp:posOffset>178435</wp:posOffset>
              </wp:positionV>
              <wp:extent cx="1818640" cy="635"/>
              <wp:effectExtent l="12700" t="10160" r="16510" b="17780"/>
              <wp:wrapNone/>
              <wp:docPr id="432" name="AutoShape 7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818640" cy="63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BDAA090" id="AutoShape 756" o:spid="_x0000_s1026" type="#_x0000_t32" style="position:absolute;margin-left:355.8pt;margin-top:14.05pt;width:143.2pt;height:.0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05344" behindDoc="0" locked="0" layoutInCell="1" allowOverlap="1" wp14:anchorId="2BFAB546" wp14:editId="6445043F">
              <wp:simplePos x="0" y="0"/>
              <wp:positionH relativeFrom="column">
                <wp:posOffset>5079365</wp:posOffset>
              </wp:positionH>
              <wp:positionV relativeFrom="paragraph">
                <wp:posOffset>33655</wp:posOffset>
              </wp:positionV>
              <wp:extent cx="473075" cy="144780"/>
              <wp:effectExtent l="1905" t="0" r="1270" b="0"/>
              <wp:wrapNone/>
              <wp:docPr id="431" name="Text Box 7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3075" cy="144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F5696C" w14:textId="0AF2A453" w:rsidR="00D90B8D" w:rsidRPr="00435830" w:rsidRDefault="00D90B8D" w:rsidP="002453BD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BFAB546" id="Text Box 726" o:spid="_x0000_s1206" type="#_x0000_t202" style="position:absolute;margin-left:399.95pt;margin-top:2.65pt;width:37.25pt;height:11.4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" stroked="f" strokecolor="red">
              <v:textbox inset="0,0,0,0">
                <w:txbxContent>
                  <w:p w14:paraId="1DF5696C" w14:textId="0AF2A453" w:rsidR="00943A1C" w:rsidRPr="00435830" w:rsidRDefault="00943A1C" w:rsidP="002453BD">
                    <w:pPr>
                      <w:jc w:val="center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03296" behindDoc="0" locked="0" layoutInCell="1" allowOverlap="1" wp14:anchorId="4C091499" wp14:editId="644AB852">
              <wp:simplePos x="0" y="0"/>
              <wp:positionH relativeFrom="column">
                <wp:posOffset>5600700</wp:posOffset>
              </wp:positionH>
              <wp:positionV relativeFrom="paragraph">
                <wp:posOffset>17145</wp:posOffset>
              </wp:positionV>
              <wp:extent cx="605155" cy="144145"/>
              <wp:effectExtent l="0" t="1270" r="0" b="0"/>
              <wp:wrapNone/>
              <wp:docPr id="422" name="Text Box 7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515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C662042" w14:textId="41669C97" w:rsidR="00D90B8D" w:rsidRDefault="00D90B8D" w:rsidP="00F72358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5</w:t>
                          </w:r>
                        </w:p>
                        <w:p w14:paraId="7793B566" w14:textId="77777777" w:rsidR="00D90B8D" w:rsidRDefault="00D90B8D" w:rsidP="00F72358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</w:p>
                        <w:p w14:paraId="2E33D685" w14:textId="63979344" w:rsidR="00D90B8D" w:rsidRDefault="00D90B8D">
                          <w:r>
                            <w:rPr>
                              <w:sz w:val="20"/>
                              <w:szCs w:val="20"/>
                            </w:rPr>
                            <w:t>40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C091499" id="Text Box 725" o:spid="_x0000_s1207" type="#_x0000_t202" style="position:absolute;margin-left:441pt;margin-top:1.35pt;width:47.65pt;height:11.3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" stroked="f" strokecolor="red">
              <v:textbox inset="0,0,0,0">
                <w:txbxContent>
                  <w:p w14:paraId="4C662042" w14:textId="41669C97" w:rsidR="00943A1C" w:rsidRDefault="00791197" w:rsidP="00F72358">
                    <w:pPr>
                      <w:jc w:val="center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5</w:t>
                    </w:r>
                  </w:p>
                  <w:p w14:paraId="7793B566" w14:textId="77777777" w:rsidR="00943A1C" w:rsidRDefault="00943A1C" w:rsidP="00F72358">
                    <w:pPr>
                      <w:jc w:val="center"/>
                      <w:rPr>
                        <w:sz w:val="20"/>
                        <w:szCs w:val="20"/>
                      </w:rPr>
                    </w:pPr>
                  </w:p>
                  <w:p w14:paraId="2E33D685" w14:textId="63979344" w:rsidR="00943A1C" w:rsidRDefault="00943A1C">
                    <w:r>
                      <w:rPr>
                        <w:sz w:val="20"/>
                        <w:szCs w:val="20"/>
                      </w:rPr>
                      <w:t>40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55520" behindDoc="0" locked="0" layoutInCell="1" allowOverlap="1" wp14:anchorId="18E44769" wp14:editId="2D77941B">
              <wp:simplePos x="0" y="0"/>
              <wp:positionH relativeFrom="column">
                <wp:posOffset>4500880</wp:posOffset>
              </wp:positionH>
              <wp:positionV relativeFrom="paragraph">
                <wp:posOffset>15240</wp:posOffset>
              </wp:positionV>
              <wp:extent cx="1818640" cy="1270"/>
              <wp:effectExtent l="13970" t="18415" r="15240" b="18415"/>
              <wp:wrapNone/>
              <wp:docPr id="420" name="AutoShape 7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818640" cy="127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89697F2" id="AutoShape 755" o:spid="_x0000_s1026" type="#_x0000_t32" style="position:absolute;margin-left:354.4pt;margin-top:1.2pt;width:143.2pt;height:.1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800576" behindDoc="0" locked="0" layoutInCell="1" allowOverlap="1" wp14:anchorId="08944304" wp14:editId="1FCAA5E4">
              <wp:simplePos x="0" y="0"/>
              <wp:positionH relativeFrom="column">
                <wp:posOffset>6205855</wp:posOffset>
              </wp:positionH>
              <wp:positionV relativeFrom="paragraph">
                <wp:posOffset>15875</wp:posOffset>
              </wp:positionV>
              <wp:extent cx="21590" cy="0"/>
              <wp:effectExtent l="4445" t="0" r="2540" b="0"/>
              <wp:wrapNone/>
              <wp:docPr id="418" name="AutoShape 11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1590" cy="0"/>
                      </a:xfrm>
                      <a:prstGeom prst="straightConnector1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88500C2" id="AutoShape 1101" o:spid="_x0000_s1026" type="#_x0000_t32" style="position:absolute;margin-left:488.65pt;margin-top:1.25pt;width:1.7pt;height:0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" stroked="f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43232" behindDoc="0" locked="0" layoutInCell="1" allowOverlap="1" wp14:anchorId="3ADBA8F3" wp14:editId="443307D6">
              <wp:simplePos x="0" y="0"/>
              <wp:positionH relativeFrom="column">
                <wp:posOffset>-200025</wp:posOffset>
              </wp:positionH>
              <wp:positionV relativeFrom="paragraph">
                <wp:posOffset>142240</wp:posOffset>
              </wp:positionV>
              <wp:extent cx="2251710" cy="635"/>
              <wp:effectExtent l="8890" t="12065" r="6350" b="6350"/>
              <wp:wrapNone/>
              <wp:docPr id="417" name="AutoShape 7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251710" cy="6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55CD391" id="AutoShape 747" o:spid="_x0000_s1026" type="#_x0000_t32" style="position:absolute;margin-left:-15.75pt;margin-top:11.2pt;width:177.3pt;height:.0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41184" behindDoc="0" locked="0" layoutInCell="1" allowOverlap="1" wp14:anchorId="17ED4A79" wp14:editId="20D3C2B6">
              <wp:simplePos x="0" y="0"/>
              <wp:positionH relativeFrom="column">
                <wp:posOffset>-200025</wp:posOffset>
              </wp:positionH>
              <wp:positionV relativeFrom="paragraph">
                <wp:posOffset>15875</wp:posOffset>
              </wp:positionV>
              <wp:extent cx="2268855" cy="0"/>
              <wp:effectExtent l="8890" t="9525" r="8255" b="9525"/>
              <wp:wrapNone/>
              <wp:docPr id="416" name="AutoShape 7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26885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7C807FB" id="AutoShape 746" o:spid="_x0000_s1026" type="#_x0000_t32" style="position:absolute;margin-left:-15.75pt;margin-top:1.25pt;width:178.65pt;height:0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95104" behindDoc="1" locked="0" layoutInCell="1" allowOverlap="1" wp14:anchorId="054EAF6B" wp14:editId="610664FC">
              <wp:simplePos x="0" y="0"/>
              <wp:positionH relativeFrom="column">
                <wp:posOffset>-160655</wp:posOffset>
              </wp:positionH>
              <wp:positionV relativeFrom="paragraph">
                <wp:posOffset>159385</wp:posOffset>
              </wp:positionV>
              <wp:extent cx="577215" cy="144145"/>
              <wp:effectExtent l="635" t="635" r="3175" b="0"/>
              <wp:wrapNone/>
              <wp:docPr id="415" name="Text Box 7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721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F35DDB2" w14:textId="7F539B4A" w:rsidR="00D90B8D" w:rsidRPr="008D0E05" w:rsidRDefault="00D90B8D" w:rsidP="00F72358">
                          <w:pPr>
                            <w:rPr>
                              <w:sz w:val="17"/>
                              <w:szCs w:val="17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54EAF6B" id="Text Box 722" o:spid="_x0000_s1208" type="#_x0000_t202" style="position:absolute;margin-left:-12.65pt;margin-top:12.55pt;width:45.45pt;height:11.35pt;z-index:-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" stroked="f" strokecolor="red">
              <v:textbox inset="0,0,0,0">
                <w:txbxContent>
                  <w:p w14:paraId="4F35DDB2" w14:textId="7F539B4A" w:rsidR="00943A1C" w:rsidRPr="008D0E05" w:rsidRDefault="00943A1C" w:rsidP="00F72358">
                    <w:pPr>
                      <w:rPr>
                        <w:sz w:val="17"/>
                        <w:szCs w:val="17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36AC5CD6" wp14:editId="3B3C119C">
              <wp:simplePos x="0" y="0"/>
              <wp:positionH relativeFrom="column">
                <wp:posOffset>451485</wp:posOffset>
              </wp:positionH>
              <wp:positionV relativeFrom="paragraph">
                <wp:posOffset>160020</wp:posOffset>
              </wp:positionV>
              <wp:extent cx="664210" cy="123825"/>
              <wp:effectExtent l="3175" t="1270" r="0" b="0"/>
              <wp:wrapNone/>
              <wp:docPr id="414" name="Text Box 7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4210" cy="1238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034E9A1" w14:textId="45795467" w:rsidR="00D90B8D" w:rsidRPr="008C11B2" w:rsidRDefault="00D90B8D" w:rsidP="00F72358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6AC5CD6" id="Text Box 720" o:spid="_x0000_s1209" type="#_x0000_t202" style="position:absolute;margin-left:35.55pt;margin-top:12.6pt;width:52.3pt;height:9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" stroked="f" strokecolor="red">
              <v:textbox inset="0,0,0,0">
                <w:txbxContent>
                  <w:p w14:paraId="3034E9A1" w14:textId="45795467" w:rsidR="00943A1C" w:rsidRPr="008C11B2" w:rsidRDefault="00943A1C" w:rsidP="00F72358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08416" behindDoc="0" locked="0" layoutInCell="1" allowOverlap="1" wp14:anchorId="698BB4D6" wp14:editId="1005C683">
              <wp:simplePos x="0" y="0"/>
              <wp:positionH relativeFrom="column">
                <wp:posOffset>4500880</wp:posOffset>
              </wp:positionH>
              <wp:positionV relativeFrom="paragraph">
                <wp:posOffset>33655</wp:posOffset>
              </wp:positionV>
              <wp:extent cx="464185" cy="144145"/>
              <wp:effectExtent l="4445" t="0" r="0" b="0"/>
              <wp:wrapNone/>
              <wp:docPr id="413" name="Text Box 7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418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045D0E" w14:textId="3DFF2346" w:rsidR="00D90B8D" w:rsidRPr="00291020" w:rsidRDefault="00D90B8D" w:rsidP="00F72358">
                          <w:pPr>
                            <w:jc w:val="center"/>
                          </w:pPr>
                          <w:r w:rsidRPr="00291020">
                            <w:rPr>
                              <w:sz w:val="20"/>
                              <w:szCs w:val="16"/>
                            </w:rPr>
                            <w:t>П</w:t>
                          </w:r>
                          <w:r>
                            <w:rPr>
                              <w:sz w:val="20"/>
                              <w:szCs w:val="16"/>
                            </w:rPr>
                            <w:t>П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98BB4D6" id="Text Box 727" o:spid="_x0000_s1210" type="#_x0000_t202" style="position:absolute;margin-left:354.4pt;margin-top:2.65pt;width:36.55pt;height:11.3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" stroked="f" strokecolor="red">
              <v:textbox inset="0,0,0,0">
                <w:txbxContent>
                  <w:p w14:paraId="60045D0E" w14:textId="3DFF2346" w:rsidR="00943A1C" w:rsidRPr="00291020" w:rsidRDefault="00943A1C" w:rsidP="00F72358">
                    <w:pPr>
                      <w:jc w:val="center"/>
                    </w:pPr>
                    <w:r w:rsidRPr="00291020">
                      <w:rPr>
                        <w:sz w:val="20"/>
                        <w:szCs w:val="16"/>
                      </w:rPr>
                      <w:t>П</w:t>
                    </w:r>
                    <w:r>
                      <w:rPr>
                        <w:sz w:val="20"/>
                        <w:szCs w:val="16"/>
                      </w:rPr>
                      <w:t>П</w:t>
                    </w:r>
                  </w:p>
                </w:txbxContent>
              </v:textbox>
            </v:shape>
          </w:pict>
        </mc:Fallback>
      </mc:AlternateContent>
    </w:r>
    <w:r>
      <w:tab/>
    </w:r>
  </w:p>
  <w:p w14:paraId="300AD17B" w14:textId="4D6E2096" w:rsidR="00D90B8D" w:rsidRPr="00862B5C" w:rsidRDefault="00D90B8D" w:rsidP="008A0C06">
    <w:pPr>
      <w:pStyle w:val="a8"/>
      <w:tabs>
        <w:tab w:val="clear" w:pos="4677"/>
        <w:tab w:val="clear" w:pos="9355"/>
        <w:tab w:val="left" w:pos="2003"/>
      </w:tabs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FA553C7" wp14:editId="21C3E0BA">
              <wp:simplePos x="0" y="0"/>
              <wp:positionH relativeFrom="column">
                <wp:posOffset>-200025</wp:posOffset>
              </wp:positionH>
              <wp:positionV relativeFrom="paragraph">
                <wp:posOffset>288290</wp:posOffset>
              </wp:positionV>
              <wp:extent cx="2268855" cy="635"/>
              <wp:effectExtent l="8890" t="12700" r="8255" b="5715"/>
              <wp:wrapNone/>
              <wp:docPr id="412" name="AutoShape 7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268855" cy="6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A49412C" id="AutoShape 749" o:spid="_x0000_s1026" type="#_x0000_t32" style="position:absolute;margin-left:-15.75pt;margin-top:22.7pt;width:178.65pt;height:.0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748BD18E" wp14:editId="7B287D4C">
              <wp:simplePos x="0" y="0"/>
              <wp:positionH relativeFrom="column">
                <wp:posOffset>-200025</wp:posOffset>
              </wp:positionH>
              <wp:positionV relativeFrom="paragraph">
                <wp:posOffset>125095</wp:posOffset>
              </wp:positionV>
              <wp:extent cx="2253615" cy="635"/>
              <wp:effectExtent l="8890" t="11430" r="13970" b="6985"/>
              <wp:wrapNone/>
              <wp:docPr id="411" name="AutoShape 7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2253615" cy="6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A85CE62" id="AutoShape 748" o:spid="_x0000_s1026" type="#_x0000_t32" style="position:absolute;margin-left:-15.75pt;margin-top:9.85pt;width:177.45pt;height:.05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84864" behindDoc="0" locked="0" layoutInCell="1" allowOverlap="1" wp14:anchorId="32F333BE" wp14:editId="78B59484">
              <wp:simplePos x="0" y="0"/>
              <wp:positionH relativeFrom="column">
                <wp:posOffset>1713230</wp:posOffset>
              </wp:positionH>
              <wp:positionV relativeFrom="paragraph">
                <wp:posOffset>-635</wp:posOffset>
              </wp:positionV>
              <wp:extent cx="311785" cy="95250"/>
              <wp:effectExtent l="0" t="0" r="4445" b="0"/>
              <wp:wrapNone/>
              <wp:docPr id="410" name="Text Box 8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1785" cy="95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9BD2F2" w14:textId="77777777" w:rsidR="00D90B8D" w:rsidRPr="0091236F" w:rsidRDefault="00D90B8D" w:rsidP="00B669BF">
                          <w:pPr>
                            <w:rPr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2F333BE" id="Text Box 809" o:spid="_x0000_s1211" type="#_x0000_t202" style="position:absolute;margin-left:134.9pt;margin-top:-.05pt;width:24.55pt;height:7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" stroked="f" strokecolor="red">
              <v:textbox inset="0,0,0,0">
                <w:txbxContent>
                  <w:p w14:paraId="1E9BD2F2" w14:textId="77777777" w:rsidR="00943A1C" w:rsidRPr="0091236F" w:rsidRDefault="00943A1C" w:rsidP="00B669BF">
                    <w:pPr>
                      <w:rPr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82816" behindDoc="0" locked="0" layoutInCell="1" allowOverlap="1" wp14:anchorId="3714BCF1" wp14:editId="26380D02">
              <wp:simplePos x="0" y="0"/>
              <wp:positionH relativeFrom="column">
                <wp:posOffset>1713230</wp:posOffset>
              </wp:positionH>
              <wp:positionV relativeFrom="paragraph">
                <wp:posOffset>0</wp:posOffset>
              </wp:positionV>
              <wp:extent cx="311785" cy="95250"/>
              <wp:effectExtent l="0" t="635" r="4445" b="0"/>
              <wp:wrapNone/>
              <wp:docPr id="409" name="Text Box 8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1785" cy="95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24A5B7C" w14:textId="77777777" w:rsidR="00D90B8D" w:rsidRPr="00B669BF" w:rsidRDefault="00D90B8D" w:rsidP="00B669BF">
                          <w:pPr>
                            <w:rPr>
                              <w:sz w:val="15"/>
                              <w:szCs w:val="15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714BCF1" id="Text Box 808" o:spid="_x0000_s1212" type="#_x0000_t202" style="position:absolute;margin-left:134.9pt;margin-top:0;width:24.55pt;height:7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" stroked="f" strokecolor="red">
              <v:textbox inset="0,0,0,0">
                <w:txbxContent>
                  <w:p w14:paraId="024A5B7C" w14:textId="77777777" w:rsidR="00943A1C" w:rsidRPr="00B669BF" w:rsidRDefault="00943A1C" w:rsidP="00B669BF">
                    <w:pPr>
                      <w:rPr>
                        <w:sz w:val="15"/>
                        <w:szCs w:val="15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1A136E1" wp14:editId="12B73E08">
              <wp:simplePos x="0" y="0"/>
              <wp:positionH relativeFrom="column">
                <wp:posOffset>4500880</wp:posOffset>
              </wp:positionH>
              <wp:positionV relativeFrom="paragraph">
                <wp:posOffset>143510</wp:posOffset>
              </wp:positionV>
              <wp:extent cx="1704975" cy="254000"/>
              <wp:effectExtent l="4445" t="1270" r="0" b="1905"/>
              <wp:wrapNone/>
              <wp:docPr id="408" name="Text Box 7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04975" cy="25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14E3AE4" w14:textId="77777777" w:rsidR="00D90B8D" w:rsidRPr="002453BD" w:rsidRDefault="00D90B8D" w:rsidP="00F72358">
                          <w:pPr>
                            <w:jc w:val="center"/>
                            <w:rPr>
                              <w:sz w:val="22"/>
                            </w:rPr>
                          </w:pPr>
                          <w:r w:rsidRPr="002453BD">
                            <w:rPr>
                              <w:sz w:val="22"/>
                            </w:rPr>
                            <w:t>ООО «</w:t>
                          </w:r>
                          <w:proofErr w:type="spellStart"/>
                          <w:r w:rsidRPr="002453BD">
                            <w:rPr>
                              <w:sz w:val="22"/>
                            </w:rPr>
                            <w:t>Инжгеопроект</w:t>
                          </w:r>
                          <w:proofErr w:type="spellEnd"/>
                          <w:r w:rsidRPr="002453BD">
                            <w:rPr>
                              <w:sz w:val="22"/>
                            </w:rPr>
                            <w:t>»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1A136E1" id="Text Box 719" o:spid="_x0000_s1213" type="#_x0000_t202" style="position:absolute;margin-left:354.4pt;margin-top:11.3pt;width:134.25pt;height:20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" stroked="f" strokecolor="red">
              <v:textbox inset="0,0,0,0">
                <w:txbxContent>
                  <w:p w14:paraId="314E3AE4" w14:textId="77777777" w:rsidR="00943A1C" w:rsidRPr="002453BD" w:rsidRDefault="00943A1C" w:rsidP="00F72358">
                    <w:pPr>
                      <w:jc w:val="center"/>
                      <w:rPr>
                        <w:sz w:val="22"/>
                      </w:rPr>
                    </w:pPr>
                    <w:r w:rsidRPr="002453BD">
                      <w:rPr>
                        <w:sz w:val="22"/>
                      </w:rPr>
                      <w:t>ООО «Инжгеопроект»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0C31A9A" wp14:editId="4BA9EF2B">
              <wp:simplePos x="0" y="0"/>
              <wp:positionH relativeFrom="column">
                <wp:posOffset>-271145</wp:posOffset>
              </wp:positionH>
              <wp:positionV relativeFrom="paragraph">
                <wp:posOffset>323850</wp:posOffset>
              </wp:positionV>
              <wp:extent cx="702945" cy="123825"/>
              <wp:effectExtent l="4445" t="635" r="0" b="0"/>
              <wp:wrapNone/>
              <wp:docPr id="407" name="Text Box 7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2945" cy="1238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92A386" w14:textId="77777777" w:rsidR="00D90B8D" w:rsidRPr="00171A3C" w:rsidRDefault="00D90B8D" w:rsidP="00F7235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0C31A9A" id="Text Box 731" o:spid="_x0000_s1214" type="#_x0000_t202" style="position:absolute;margin-left:-21.35pt;margin-top:25.5pt;width:55.35pt;height:9.7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" stroked="f" strokecolor="red">
              <v:textbox inset="0,0,0,0">
                <w:txbxContent>
                  <w:p w14:paraId="2E92A386" w14:textId="77777777" w:rsidR="00943A1C" w:rsidRPr="00171A3C" w:rsidRDefault="00943A1C" w:rsidP="00F72358"/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5408" behindDoc="1" locked="0" layoutInCell="1" allowOverlap="1" wp14:anchorId="27E036A7" wp14:editId="5F1FB756">
              <wp:simplePos x="0" y="0"/>
              <wp:positionH relativeFrom="column">
                <wp:posOffset>-271145</wp:posOffset>
              </wp:positionH>
              <wp:positionV relativeFrom="paragraph">
                <wp:posOffset>143510</wp:posOffset>
              </wp:positionV>
              <wp:extent cx="702945" cy="144145"/>
              <wp:effectExtent l="4445" t="1270" r="0" b="0"/>
              <wp:wrapNone/>
              <wp:docPr id="406" name="Text Box 7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29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9A4F3D5" w14:textId="77777777" w:rsidR="00D90B8D" w:rsidRPr="0091718F" w:rsidRDefault="00D90B8D" w:rsidP="008273A3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7E036A7" id="Text Box 732" o:spid="_x0000_s1215" type="#_x0000_t202" style="position:absolute;margin-left:-21.35pt;margin-top:11.3pt;width:55.35pt;height:11.3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" stroked="f" strokecolor="red">
              <v:textbox inset="0,0,0,0">
                <w:txbxContent>
                  <w:p w14:paraId="49A4F3D5" w14:textId="77777777" w:rsidR="00943A1C" w:rsidRPr="0091718F" w:rsidRDefault="00943A1C" w:rsidP="008273A3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F9D5AB1" wp14:editId="4A8282CC">
              <wp:simplePos x="0" y="0"/>
              <wp:positionH relativeFrom="column">
                <wp:posOffset>456565</wp:posOffset>
              </wp:positionH>
              <wp:positionV relativeFrom="paragraph">
                <wp:posOffset>143510</wp:posOffset>
              </wp:positionV>
              <wp:extent cx="695325" cy="144145"/>
              <wp:effectExtent l="0" t="1270" r="1270" b="0"/>
              <wp:wrapNone/>
              <wp:docPr id="405" name="Text Box 7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532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85FABE" w14:textId="77777777" w:rsidR="00D90B8D" w:rsidRPr="0091718F" w:rsidRDefault="00D90B8D" w:rsidP="007F0A08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F9D5AB1" id="Text Box 721" o:spid="_x0000_s1216" type="#_x0000_t202" style="position:absolute;margin-left:35.95pt;margin-top:11.3pt;width:54.75pt;height:11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" stroked="f" strokecolor="red">
              <v:textbox inset="0,0,0,0">
                <w:txbxContent>
                  <w:p w14:paraId="0885FABE" w14:textId="77777777" w:rsidR="00943A1C" w:rsidRPr="0091718F" w:rsidRDefault="00943A1C" w:rsidP="007F0A08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2AD10B8" wp14:editId="66699017">
              <wp:simplePos x="0" y="0"/>
              <wp:positionH relativeFrom="column">
                <wp:posOffset>4608830</wp:posOffset>
              </wp:positionH>
              <wp:positionV relativeFrom="paragraph">
                <wp:posOffset>486410</wp:posOffset>
              </wp:positionV>
              <wp:extent cx="647700" cy="144145"/>
              <wp:effectExtent l="0" t="1270" r="1905" b="0"/>
              <wp:wrapNone/>
              <wp:docPr id="404" name="Text Box 7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770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609D31" w14:textId="77777777" w:rsidR="00D90B8D" w:rsidRPr="00171A3C" w:rsidRDefault="00D90B8D" w:rsidP="00F72358">
                          <w:r>
                            <w:rPr>
                              <w:sz w:val="20"/>
                              <w:szCs w:val="16"/>
                            </w:rPr>
                            <w:t>Формат А</w:t>
                          </w:r>
                          <w:proofErr w:type="gramStart"/>
                          <w:r>
                            <w:rPr>
                              <w:sz w:val="20"/>
                              <w:szCs w:val="16"/>
                            </w:rPr>
                            <w:t>4</w:t>
                          </w:r>
                          <w:proofErr w:type="gram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2AD10B8" id="Text Box 716" o:spid="_x0000_s1217" type="#_x0000_t202" style="position:absolute;margin-left:362.9pt;margin-top:38.3pt;width:51pt;height:11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" stroked="f" strokecolor="red">
              <v:textbox inset="0,0,0,0">
                <w:txbxContent>
                  <w:p w14:paraId="34609D31" w14:textId="77777777" w:rsidR="00943A1C" w:rsidRPr="00171A3C" w:rsidRDefault="00943A1C" w:rsidP="00F72358">
                    <w:r>
                      <w:rPr>
                        <w:sz w:val="20"/>
                        <w:szCs w:val="16"/>
                      </w:rPr>
                      <w:t>Формат А4</w:t>
                    </w:r>
                  </w:p>
                </w:txbxContent>
              </v:textbox>
            </v:shape>
          </w:pict>
        </mc:Fallback>
      </mc:AlternateContent>
    </w:r>
    <w:r>
      <w:tab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FD1E2D" w14:textId="2EFF91B2" w:rsidR="00D90B8D" w:rsidRPr="00862B5C" w:rsidRDefault="00D90B8D">
    <w:pPr>
      <w:pStyle w:val="a8"/>
      <w:rPr>
        <w:szCs w:val="24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33664" behindDoc="0" locked="0" layoutInCell="1" allowOverlap="1" wp14:anchorId="7DD45E6C" wp14:editId="2E5683B9">
              <wp:simplePos x="0" y="0"/>
              <wp:positionH relativeFrom="column">
                <wp:posOffset>-196215</wp:posOffset>
              </wp:positionH>
              <wp:positionV relativeFrom="paragraph">
                <wp:posOffset>117475</wp:posOffset>
              </wp:positionV>
              <wp:extent cx="6515735" cy="0"/>
              <wp:effectExtent l="12700" t="15875" r="15240" b="12700"/>
              <wp:wrapNone/>
              <wp:docPr id="403" name="Прямая со стрелкой 4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1573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038247BD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430" o:spid="_x0000_s1026" type="#_x0000_t32" style="position:absolute;margin-left:-15.45pt;margin-top:9.25pt;width:513.05pt;height:0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573751C4" wp14:editId="06289F75">
              <wp:simplePos x="0" y="0"/>
              <wp:positionH relativeFrom="column">
                <wp:posOffset>4419600</wp:posOffset>
              </wp:positionH>
              <wp:positionV relativeFrom="paragraph">
                <wp:posOffset>165735</wp:posOffset>
              </wp:positionV>
              <wp:extent cx="682625" cy="780415"/>
              <wp:effectExtent l="0" t="0" r="3810" b="3175"/>
              <wp:wrapNone/>
              <wp:docPr id="402" name="Text Box 12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2625" cy="7804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A785A11" w14:textId="77777777" w:rsidR="00D90B8D" w:rsidRDefault="00D90B8D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573751C4" id="_x0000_t202" coordsize="21600,21600" o:spt="202" path="m,l,21600r21600,l21600,xe">
              <v:stroke joinstyle="miter"/>
              <v:path gradientshapeok="t" o:connecttype="rect"/>
            </v:shapetype>
            <v:shape id="Text Box 1202" o:spid="_x0000_s1238" type="#_x0000_t202" style="position:absolute;margin-left:348pt;margin-top:13.05pt;width:53.75pt;height:61.4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" filled="f" stroked="f">
              <v:textbox>
                <w:txbxContent>
                  <w:p w14:paraId="4A785A11" w14:textId="77777777" w:rsidR="00943A1C" w:rsidRDefault="00943A1C"/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45952" behindDoc="0" locked="0" layoutInCell="1" allowOverlap="1" wp14:anchorId="0048A1DA" wp14:editId="579C8F61">
              <wp:simplePos x="0" y="0"/>
              <wp:positionH relativeFrom="column">
                <wp:posOffset>521970</wp:posOffset>
              </wp:positionH>
              <wp:positionV relativeFrom="paragraph">
                <wp:posOffset>377190</wp:posOffset>
              </wp:positionV>
              <wp:extent cx="539750" cy="0"/>
              <wp:effectExtent l="10160" t="15240" r="18415" b="16510"/>
              <wp:wrapNone/>
              <wp:docPr id="401" name="Прямая со стрелкой 4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rot="5400000">
                        <a:off x="0" y="0"/>
                        <a:ext cx="539750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98FED39" id="Прямая со стрелкой 436" o:spid="_x0000_s1026" type="#_x0000_t32" style="position:absolute;margin-left:41.1pt;margin-top:29.7pt;width:42.5pt;height:0;rotation:90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23424" behindDoc="0" locked="0" layoutInCell="1" allowOverlap="1" wp14:anchorId="7D75CCE8" wp14:editId="5FD9BEC4">
              <wp:simplePos x="0" y="0"/>
              <wp:positionH relativeFrom="column">
                <wp:posOffset>5887720</wp:posOffset>
              </wp:positionH>
              <wp:positionV relativeFrom="paragraph">
                <wp:posOffset>165735</wp:posOffset>
              </wp:positionV>
              <wp:extent cx="319405" cy="144145"/>
              <wp:effectExtent l="0" t="0" r="0" b="0"/>
              <wp:wrapNone/>
              <wp:docPr id="423" name="Поле 4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940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1108AC2" w14:textId="77777777" w:rsidR="00D90B8D" w:rsidRPr="00B15B08" w:rsidRDefault="00D90B8D" w:rsidP="00F72358">
                          <w:pPr>
                            <w:jc w:val="center"/>
                            <w:rPr>
                              <w:sz w:val="20"/>
                              <w:szCs w:val="24"/>
                            </w:rPr>
                          </w:pPr>
                          <w:r w:rsidRPr="00B15B08">
                            <w:rPr>
                              <w:sz w:val="20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D75CCE8" id="_x0000_s1239" type="#_x0000_t202" style="position:absolute;margin-left:463.6pt;margin-top:13.05pt;width:25.15pt;height:11.35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" stroked="f">
              <v:textbox inset="0,0,0,0">
                <w:txbxContent>
                  <w:p w14:paraId="31108AC2" w14:textId="77777777" w:rsidR="00943A1C" w:rsidRPr="00B15B08" w:rsidRDefault="00943A1C" w:rsidP="00F72358">
                    <w:pPr>
                      <w:jc w:val="center"/>
                      <w:rPr>
                        <w:sz w:val="20"/>
                        <w:szCs w:val="24"/>
                      </w:rPr>
                    </w:pPr>
                    <w:r w:rsidRPr="00B15B08">
                      <w:rPr>
                        <w:sz w:val="20"/>
                        <w:szCs w:val="16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2B42E0A3" wp14:editId="43ABA0F4">
              <wp:simplePos x="0" y="0"/>
              <wp:positionH relativeFrom="column">
                <wp:posOffset>5600065</wp:posOffset>
              </wp:positionH>
              <wp:positionV relativeFrom="paragraph">
                <wp:posOffset>375285</wp:posOffset>
              </wp:positionV>
              <wp:extent cx="539750" cy="0"/>
              <wp:effectExtent l="11430" t="13335" r="17145" b="18415"/>
              <wp:wrapNone/>
              <wp:docPr id="400" name="Прямая со стрелкой 4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rot="5400000">
                        <a:off x="0" y="0"/>
                        <a:ext cx="539750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AF4A6BC" id="Прямая со стрелкой 439" o:spid="_x0000_s1026" type="#_x0000_t32" style="position:absolute;margin-left:440.95pt;margin-top:29.55pt;width:42.5pt;height:0;rotation:90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41856" behindDoc="0" locked="0" layoutInCell="1" allowOverlap="1" wp14:anchorId="3FB094EC" wp14:editId="5A435737">
              <wp:simplePos x="0" y="0"/>
              <wp:positionH relativeFrom="column">
                <wp:posOffset>1781810</wp:posOffset>
              </wp:positionH>
              <wp:positionV relativeFrom="paragraph">
                <wp:posOffset>385445</wp:posOffset>
              </wp:positionV>
              <wp:extent cx="539750" cy="0"/>
              <wp:effectExtent l="12700" t="13970" r="15875" b="17780"/>
              <wp:wrapNone/>
              <wp:docPr id="399" name="Прямая со стрелкой 4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rot="5400000">
                        <a:off x="0" y="0"/>
                        <a:ext cx="539750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E64FC0E" id="Прямая со стрелкой 433" o:spid="_x0000_s1026" type="#_x0000_t32" style="position:absolute;margin-left:140.3pt;margin-top:30.35pt;width:42.5pt;height:0;rotation:90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744DF50D" wp14:editId="78D04E2F">
              <wp:simplePos x="0" y="0"/>
              <wp:positionH relativeFrom="column">
                <wp:posOffset>1422400</wp:posOffset>
              </wp:positionH>
              <wp:positionV relativeFrom="paragraph">
                <wp:posOffset>377190</wp:posOffset>
              </wp:positionV>
              <wp:extent cx="539750" cy="0"/>
              <wp:effectExtent l="15240" t="15240" r="13335" b="16510"/>
              <wp:wrapNone/>
              <wp:docPr id="398" name="Прямая со стрелкой 4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rot="5400000">
                        <a:off x="0" y="0"/>
                        <a:ext cx="539750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0F6A568" id="Прямая со стрелкой 438" o:spid="_x0000_s1026" type="#_x0000_t32" style="position:absolute;margin-left:112pt;margin-top:29.7pt;width:42.5pt;height:0;rotation:90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6DBEF353" wp14:editId="3BDBC2E3">
              <wp:simplePos x="0" y="0"/>
              <wp:positionH relativeFrom="column">
                <wp:posOffset>882015</wp:posOffset>
              </wp:positionH>
              <wp:positionV relativeFrom="paragraph">
                <wp:posOffset>375285</wp:posOffset>
              </wp:positionV>
              <wp:extent cx="539750" cy="0"/>
              <wp:effectExtent l="17780" t="13335" r="10795" b="18415"/>
              <wp:wrapNone/>
              <wp:docPr id="397" name="Прямая со стрелкой 4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rot="5400000">
                        <a:off x="0" y="0"/>
                        <a:ext cx="539750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091350E" id="Прямая со стрелкой 437" o:spid="_x0000_s1026" type="#_x0000_t32" style="position:absolute;margin-left:69.45pt;margin-top:29.55pt;width:42.5pt;height:0;rotation:90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42880" behindDoc="0" locked="0" layoutInCell="1" allowOverlap="1" wp14:anchorId="51899DE1" wp14:editId="6475B4EA">
              <wp:simplePos x="0" y="0"/>
              <wp:positionH relativeFrom="column">
                <wp:posOffset>-198120</wp:posOffset>
              </wp:positionH>
              <wp:positionV relativeFrom="paragraph">
                <wp:posOffset>377190</wp:posOffset>
              </wp:positionV>
              <wp:extent cx="539750" cy="0"/>
              <wp:effectExtent l="13970" t="15240" r="14605" b="16510"/>
              <wp:wrapNone/>
              <wp:docPr id="396" name="Прямая со стрелкой 4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rot="5400000">
                        <a:off x="0" y="0"/>
                        <a:ext cx="539750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59E5248" id="Прямая со стрелкой 434" o:spid="_x0000_s1026" type="#_x0000_t32" style="position:absolute;margin-left:-15.6pt;margin-top:29.7pt;width:42.5pt;height:0;rotation:90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277A9BC7" wp14:editId="0F4FA3EA">
              <wp:simplePos x="0" y="0"/>
              <wp:positionH relativeFrom="column">
                <wp:posOffset>161925</wp:posOffset>
              </wp:positionH>
              <wp:positionV relativeFrom="paragraph">
                <wp:posOffset>377190</wp:posOffset>
              </wp:positionV>
              <wp:extent cx="539750" cy="0"/>
              <wp:effectExtent l="12065" t="15240" r="16510" b="16510"/>
              <wp:wrapNone/>
              <wp:docPr id="395" name="Прямая со стрелкой 4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rot="5400000">
                        <a:off x="0" y="0"/>
                        <a:ext cx="539750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947805B" id="Прямая со стрелкой 435" o:spid="_x0000_s1026" type="#_x0000_t32" style="position:absolute;margin-left:12.75pt;margin-top:29.7pt;width:42.5pt;height:0;rotation:90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4294967295" distB="4294967295" distL="114300" distR="114300" simplePos="0" relativeHeight="251619328" behindDoc="0" locked="0" layoutInCell="1" allowOverlap="1" wp14:anchorId="25B6EF5F" wp14:editId="3B7A3CF4">
              <wp:simplePos x="0" y="0"/>
              <wp:positionH relativeFrom="page">
                <wp:posOffset>793115</wp:posOffset>
              </wp:positionH>
              <wp:positionV relativeFrom="page">
                <wp:posOffset>10441305</wp:posOffset>
              </wp:positionV>
              <wp:extent cx="6515735" cy="0"/>
              <wp:effectExtent l="12065" t="11430" r="15875" b="17145"/>
              <wp:wrapNone/>
              <wp:docPr id="394" name="Прямая со стрелкой 4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1573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76B3D15" id="Прямая со стрелкой 420" o:spid="_x0000_s1026" type="#_x0000_t32" style="position:absolute;margin-left:62.45pt;margin-top:822.15pt;width:513.05pt;height:0;z-index:2516193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" strokeweight="1.5pt"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18304" behindDoc="0" locked="0" layoutInCell="1" allowOverlap="1" wp14:anchorId="7609CD53" wp14:editId="65C46C43">
              <wp:simplePos x="0" y="0"/>
              <wp:positionH relativeFrom="page">
                <wp:posOffset>5692775</wp:posOffset>
              </wp:positionH>
              <wp:positionV relativeFrom="page">
                <wp:posOffset>10450195</wp:posOffset>
              </wp:positionV>
              <wp:extent cx="647700" cy="144145"/>
              <wp:effectExtent l="0" t="0" r="0" b="0"/>
              <wp:wrapNone/>
              <wp:docPr id="419" name="Поле 4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770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5A57B7" w14:textId="77777777" w:rsidR="00D90B8D" w:rsidRPr="00171A3C" w:rsidRDefault="00D90B8D" w:rsidP="00F72358">
                          <w:r>
                            <w:rPr>
                              <w:sz w:val="20"/>
                              <w:szCs w:val="16"/>
                            </w:rPr>
                            <w:t>Формат А</w:t>
                          </w:r>
                          <w:proofErr w:type="gramStart"/>
                          <w:r>
                            <w:rPr>
                              <w:sz w:val="20"/>
                              <w:szCs w:val="16"/>
                            </w:rPr>
                            <w:t>4</w:t>
                          </w:r>
                          <w:proofErr w:type="gramEnd"/>
                        </w:p>
                        <w:p w14:paraId="04E3E332" w14:textId="77777777" w:rsidR="00D90B8D" w:rsidRPr="00862B5C" w:rsidRDefault="00D90B8D" w:rsidP="00F72358">
                          <w:pPr>
                            <w:rPr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609CD53" id="_x0000_s1240" type="#_x0000_t202" style="position:absolute;margin-left:448.25pt;margin-top:822.85pt;width:51pt;height:11.35pt;z-index: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" stroked="f">
              <v:textbox inset="0,0,0,0">
                <w:txbxContent>
                  <w:p w14:paraId="605A57B7" w14:textId="77777777" w:rsidR="00943A1C" w:rsidRPr="00171A3C" w:rsidRDefault="00943A1C" w:rsidP="00F72358">
                    <w:r>
                      <w:rPr>
                        <w:sz w:val="20"/>
                        <w:szCs w:val="16"/>
                      </w:rPr>
                      <w:t>Формат А4</w:t>
                    </w:r>
                  </w:p>
                  <w:p w14:paraId="04E3E332" w14:textId="77777777" w:rsidR="00943A1C" w:rsidRPr="00862B5C" w:rsidRDefault="00943A1C" w:rsidP="00F72358">
                    <w:pPr>
                      <w:rPr>
                        <w:szCs w:val="2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617280" behindDoc="0" locked="0" layoutInCell="1" allowOverlap="1" wp14:anchorId="7116E3BB" wp14:editId="67C75994">
              <wp:simplePos x="0" y="0"/>
              <wp:positionH relativeFrom="page">
                <wp:posOffset>431800</wp:posOffset>
              </wp:positionH>
              <wp:positionV relativeFrom="page">
                <wp:posOffset>7381240</wp:posOffset>
              </wp:positionV>
              <wp:extent cx="360045" cy="3060700"/>
              <wp:effectExtent l="12700" t="18415" r="17780" b="16510"/>
              <wp:wrapNone/>
              <wp:docPr id="384" name="Группа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60045" cy="3060700"/>
                        <a:chOff x="5670" y="11340"/>
                        <a:chExt cx="567" cy="4820"/>
                      </a:xfrm>
                    </wpg:grpSpPr>
                    <wps:wsp>
                      <wps:cNvPr id="385" name="Text Box 475"/>
                      <wps:cNvSpPr txBox="1">
                        <a:spLocks noChangeArrowheads="1"/>
                      </wps:cNvSpPr>
                      <wps:spPr bwMode="auto">
                        <a:xfrm>
                          <a:off x="5670" y="11340"/>
                          <a:ext cx="227" cy="141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285785" w14:textId="77777777" w:rsidR="00D90B8D" w:rsidRPr="001E390C" w:rsidRDefault="00D90B8D" w:rsidP="00F72358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b/>
                                <w:sz w:val="18"/>
                              </w:rPr>
                              <w:t>. инв. №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386" name="Text Box 476"/>
                      <wps:cNvSpPr txBox="1">
                        <a:spLocks noChangeArrowheads="1"/>
                      </wps:cNvSpPr>
                      <wps:spPr bwMode="auto">
                        <a:xfrm>
                          <a:off x="5670" y="12758"/>
                          <a:ext cx="227" cy="198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FC48DD" w14:textId="77777777" w:rsidR="00D90B8D" w:rsidRPr="001E390C" w:rsidRDefault="00D90B8D" w:rsidP="00F72358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</w:rPr>
                              <w:t>Подп. и дата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387" name="Text Box 477"/>
                      <wps:cNvSpPr txBox="1">
                        <a:spLocks noChangeArrowheads="1"/>
                      </wps:cNvSpPr>
                      <wps:spPr bwMode="auto">
                        <a:xfrm>
                          <a:off x="5670" y="14742"/>
                          <a:ext cx="227" cy="141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C76D31" w14:textId="77777777" w:rsidR="00D90B8D" w:rsidRPr="001E390C" w:rsidRDefault="00D90B8D" w:rsidP="00A43823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</w:rPr>
                              <w:t>Инв. № подл.</w:t>
                            </w:r>
                          </w:p>
                          <w:p w14:paraId="32B4BA15" w14:textId="77777777" w:rsidR="00D90B8D" w:rsidRPr="001E390C" w:rsidRDefault="00D90B8D" w:rsidP="00F72358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388" name="AutoShape 478"/>
                      <wps:cNvCnPr>
                        <a:cxnSpLocks noChangeShapeType="1"/>
                      </wps:cNvCnPr>
                      <wps:spPr bwMode="auto">
                        <a:xfrm flipH="1">
                          <a:off x="5897" y="11340"/>
                          <a:ext cx="0" cy="4819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89" name="AutoShape 479"/>
                      <wps:cNvCnPr>
                        <a:cxnSpLocks noChangeShapeType="1"/>
                      </wps:cNvCnPr>
                      <wps:spPr bwMode="auto">
                        <a:xfrm flipH="1">
                          <a:off x="5670" y="11340"/>
                          <a:ext cx="0" cy="4819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90" name="AutoShape 480"/>
                      <wps:cNvCnPr>
                        <a:cxnSpLocks noChangeShapeType="1"/>
                      </wps:cNvCnPr>
                      <wps:spPr bwMode="auto">
                        <a:xfrm>
                          <a:off x="5670" y="11340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91" name="AutoShape 481"/>
                      <wps:cNvCnPr>
                        <a:cxnSpLocks noChangeShapeType="1"/>
                      </wps:cNvCnPr>
                      <wps:spPr bwMode="auto">
                        <a:xfrm>
                          <a:off x="5670" y="16159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92" name="AutoShape 482"/>
                      <wps:cNvCnPr>
                        <a:cxnSpLocks noChangeShapeType="1"/>
                      </wps:cNvCnPr>
                      <wps:spPr bwMode="auto">
                        <a:xfrm>
                          <a:off x="5670" y="12758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93" name="AutoShape 483"/>
                      <wps:cNvCnPr>
                        <a:cxnSpLocks noChangeShapeType="1"/>
                      </wps:cNvCnPr>
                      <wps:spPr bwMode="auto">
                        <a:xfrm>
                          <a:off x="5670" y="14742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7116E3BB" id="_x0000_s1241" style="position:absolute;margin-left:34pt;margin-top:581.2pt;width:28.35pt;height:241pt;z-index:251617280;mso-position-horizontal-relative:page;mso-position-vertical-relative:page" coordorigin="5670,11340" coordsize="567,4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">
              <v:shape id="Text Box 475" o:spid="_x0000_s1242" type="#_x0000_t202" style="position:absolute;left:5670;top:11340;width:227;height:1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" stroked="f">
                <v:textbox style="layout-flow:vertical;mso-layout-flow-alt:bottom-to-top" inset="0,0,0,0">
                  <w:txbxContent>
                    <w:p w14:paraId="65285785" w14:textId="77777777" w:rsidR="00943A1C" w:rsidRPr="001E390C" w:rsidRDefault="00943A1C" w:rsidP="00F72358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Взам. инв. №</w:t>
                      </w:r>
                    </w:p>
                  </w:txbxContent>
                </v:textbox>
              </v:shape>
              <v:shape id="Text Box 476" o:spid="_x0000_s1243" type="#_x0000_t202" style="position:absolute;left:5670;top:12758;width:22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" stroked="f">
                <v:textbox style="layout-flow:vertical;mso-layout-flow-alt:bottom-to-top" inset="0,0,0,0">
                  <w:txbxContent>
                    <w:p w14:paraId="76FC48DD" w14:textId="77777777" w:rsidR="00943A1C" w:rsidRPr="001E390C" w:rsidRDefault="00943A1C" w:rsidP="00F72358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Подп. и дата</w:t>
                      </w:r>
                    </w:p>
                  </w:txbxContent>
                </v:textbox>
              </v:shape>
              <v:shape id="Text Box 477" o:spid="_x0000_s1244" type="#_x0000_t202" style="position:absolute;left:5670;top:14742;width:227;height:1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" stroked="f">
                <v:textbox style="layout-flow:vertical;mso-layout-flow-alt:bottom-to-top" inset="0,0,0,0">
                  <w:txbxContent>
                    <w:p w14:paraId="39C76D31" w14:textId="77777777" w:rsidR="00943A1C" w:rsidRPr="001E390C" w:rsidRDefault="00943A1C" w:rsidP="00A43823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Инв. № подл.</w:t>
                      </w:r>
                    </w:p>
                    <w:p w14:paraId="32B4BA15" w14:textId="77777777" w:rsidR="00943A1C" w:rsidRPr="001E390C" w:rsidRDefault="00943A1C" w:rsidP="00F72358">
                      <w:pPr>
                        <w:jc w:val="center"/>
                        <w:rPr>
                          <w:b/>
                          <w:sz w:val="18"/>
                        </w:rPr>
                      </w:pPr>
                    </w:p>
                  </w:txbxContent>
                </v:textbox>
              </v:shape>
              <v:shape id="AutoShape 478" o:spid="_x0000_s1245" type="#_x0000_t32" style="position:absolute;left:5897;top:11340;width:0;height:481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" strokeweight="1.5pt"/>
              <v:shape id="AutoShape 479" o:spid="_x0000_s1246" type="#_x0000_t32" style="position:absolute;left:5670;top:11340;width:0;height:481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" strokeweight="1.5pt"/>
              <v:shape id="AutoShape 480" o:spid="_x0000_s1247" type="#_x0000_t32" style="position:absolute;left:5670;top:11340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" strokeweight="1.5pt"/>
              <v:shape id="AutoShape 481" o:spid="_x0000_s1248" type="#_x0000_t32" style="position:absolute;left:5670;top:16159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" strokeweight="1.5pt"/>
              <v:shape id="AutoShape 482" o:spid="_x0000_s1249" type="#_x0000_t32" style="position:absolute;left:5670;top:12758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" strokeweight="1.5pt"/>
              <v:shape id="AutoShape 483" o:spid="_x0000_s1250" type="#_x0000_t32" style="position:absolute;left:5670;top:14742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" strokeweight="1.5pt"/>
              <w10:wrap anchorx="page" anchory="page"/>
            </v:group>
          </w:pict>
        </mc:Fallback>
      </mc:AlternateContent>
    </w:r>
  </w:p>
  <w:p w14:paraId="4B7B6BE7" w14:textId="4048A68C" w:rsidR="00D90B8D" w:rsidRPr="00862B5C" w:rsidRDefault="00D90B8D">
    <w:pPr>
      <w:pStyle w:val="a8"/>
      <w:rPr>
        <w:szCs w:val="24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38784" behindDoc="0" locked="0" layoutInCell="1" allowOverlap="1" wp14:anchorId="162B836F" wp14:editId="62A10FBF">
              <wp:simplePos x="0" y="0"/>
              <wp:positionH relativeFrom="column">
                <wp:posOffset>-215900</wp:posOffset>
              </wp:positionH>
              <wp:positionV relativeFrom="paragraph">
                <wp:posOffset>284480</wp:posOffset>
              </wp:positionV>
              <wp:extent cx="2268855" cy="635"/>
              <wp:effectExtent l="12065" t="18415" r="14605" b="9525"/>
              <wp:wrapNone/>
              <wp:docPr id="63" name="Прямая со стрелкой 4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268855" cy="635"/>
                      </a:xfrm>
                      <a:prstGeom prst="bentConnector3">
                        <a:avLst>
                          <a:gd name="adj1" fmla="val 49986"/>
                        </a:avLst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82816A1"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Прямая со стрелкой 432" o:spid="_x0000_s1026" type="#_x0000_t34" style="position:absolute;margin-left:-17pt;margin-top:22.4pt;width:178.65pt;height:.05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" adj="10797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35712" behindDoc="0" locked="0" layoutInCell="1" allowOverlap="1" wp14:anchorId="1E5DEE9A" wp14:editId="2BBE36D2">
              <wp:simplePos x="0" y="0"/>
              <wp:positionH relativeFrom="column">
                <wp:posOffset>-215900</wp:posOffset>
              </wp:positionH>
              <wp:positionV relativeFrom="paragraph">
                <wp:posOffset>131445</wp:posOffset>
              </wp:positionV>
              <wp:extent cx="2267585" cy="635"/>
              <wp:effectExtent l="12065" t="17780" r="15875" b="10160"/>
              <wp:wrapNone/>
              <wp:docPr id="62" name="Прямая со стрелкой 4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2267585" cy="635"/>
                      </a:xfrm>
                      <a:prstGeom prst="bentConnector3">
                        <a:avLst>
                          <a:gd name="adj1" fmla="val 49986"/>
                        </a:avLst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7C73B0B" id="Прямая со стрелкой 431" o:spid="_x0000_s1026" type="#_x0000_t34" style="position:absolute;margin-left:-17pt;margin-top:10.35pt;width:178.55pt;height:.05pt;flip:y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" adj="10797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2096" behindDoc="0" locked="0" layoutInCell="1" allowOverlap="1" wp14:anchorId="1497430B" wp14:editId="1853B287">
              <wp:simplePos x="0" y="0"/>
              <wp:positionH relativeFrom="column">
                <wp:posOffset>5868670</wp:posOffset>
              </wp:positionH>
              <wp:positionV relativeFrom="paragraph">
                <wp:posOffset>202565</wp:posOffset>
              </wp:positionV>
              <wp:extent cx="450850" cy="635"/>
              <wp:effectExtent l="10160" t="12700" r="15240" b="15240"/>
              <wp:wrapNone/>
              <wp:docPr id="61" name="Прямая со стрелкой 4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50850" cy="635"/>
                      </a:xfrm>
                      <a:prstGeom prst="bentConnector3">
                        <a:avLst>
                          <a:gd name="adj1" fmla="val 50000"/>
                        </a:avLst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10F043D" id="Прямая со стрелкой 440" o:spid="_x0000_s1026" type="#_x0000_t34" style="position:absolute;margin-left:462.1pt;margin-top:15.95pt;width:35.5pt;height:.0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22400" behindDoc="0" locked="0" layoutInCell="1" allowOverlap="1" wp14:anchorId="09F3C036" wp14:editId="4E02E360">
              <wp:simplePos x="0" y="0"/>
              <wp:positionH relativeFrom="column">
                <wp:posOffset>5890260</wp:posOffset>
              </wp:positionH>
              <wp:positionV relativeFrom="paragraph">
                <wp:posOffset>257175</wp:posOffset>
              </wp:positionV>
              <wp:extent cx="316865" cy="153670"/>
              <wp:effectExtent l="0" t="0" r="0" b="0"/>
              <wp:wrapNone/>
              <wp:docPr id="441" name="Поле 4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6865" cy="1536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F551CD" w14:textId="413412DD" w:rsidR="00D90B8D" w:rsidRPr="00E76505" w:rsidRDefault="00D90B8D" w:rsidP="00F72358">
                          <w:pPr>
                            <w:jc w:val="center"/>
                            <w:rPr>
                              <w:color w:val="FFFFFF"/>
                              <w:szCs w:val="24"/>
                            </w:rPr>
                          </w:pPr>
                          <w:r w:rsidRPr="00E76505">
                            <w:rPr>
                              <w:color w:val="FFFFFF"/>
                              <w:szCs w:val="24"/>
                            </w:rPr>
                            <w:fldChar w:fldCharType="begin"/>
                          </w:r>
                          <w:r w:rsidRPr="00E76505">
                            <w:rPr>
                              <w:color w:val="FFFFFF"/>
                              <w:szCs w:val="24"/>
                            </w:rPr>
                            <w:instrText>=</w:instrText>
                          </w:r>
                          <w:r w:rsidRPr="00E76505">
                            <w:rPr>
                              <w:color w:val="FFFFFF"/>
                              <w:szCs w:val="24"/>
                            </w:rPr>
                            <w:fldChar w:fldCharType="begin"/>
                          </w:r>
                          <w:r w:rsidRPr="00E76505">
                            <w:rPr>
                              <w:color w:val="FFFFFF"/>
                              <w:szCs w:val="24"/>
                              <w:lang w:val="en-US"/>
                            </w:rPr>
                            <w:instrText>page</w:instrText>
                          </w:r>
                          <w:r w:rsidRPr="00E76505">
                            <w:rPr>
                              <w:color w:val="FFFFFF"/>
                              <w:szCs w:val="24"/>
                            </w:rPr>
                            <w:fldChar w:fldCharType="separate"/>
                          </w:r>
                          <w:r w:rsidR="00645F1C">
                            <w:rPr>
                              <w:noProof/>
                              <w:color w:val="FFFFFF"/>
                              <w:szCs w:val="24"/>
                              <w:lang w:val="en-US"/>
                            </w:rPr>
                            <w:instrText>32</w:instrText>
                          </w:r>
                          <w:r w:rsidRPr="00E76505">
                            <w:rPr>
                              <w:color w:val="FFFFFF"/>
                              <w:szCs w:val="24"/>
                            </w:rPr>
                            <w:fldChar w:fldCharType="end"/>
                          </w:r>
                          <w:r w:rsidRPr="00E76505">
                            <w:rPr>
                              <w:color w:val="FFFFFF"/>
                              <w:szCs w:val="24"/>
                            </w:rPr>
                            <w:instrText>-2</w:instrText>
                          </w:r>
                          <w:r w:rsidRPr="00E76505">
                            <w:rPr>
                              <w:color w:val="FFFFFF"/>
                              <w:szCs w:val="24"/>
                            </w:rPr>
                            <w:fldChar w:fldCharType="separate"/>
                          </w:r>
                          <w:r w:rsidR="00645F1C">
                            <w:rPr>
                              <w:noProof/>
                              <w:color w:val="FFFFFF"/>
                              <w:szCs w:val="24"/>
                            </w:rPr>
                            <w:t>30</w:t>
                          </w:r>
                          <w:r w:rsidRPr="00E76505">
                            <w:rPr>
                              <w:color w:val="FFFFFF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51" type="#_x0000_t202" style="position:absolute;margin-left:463.8pt;margin-top:20.25pt;width:24.95pt;height:12.1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" stroked="f">
              <v:textbox inset="0,0,0,0">
                <w:txbxContent>
                  <w:p w14:paraId="50F551CD" w14:textId="413412DD" w:rsidR="00D90B8D" w:rsidRPr="00E76505" w:rsidRDefault="00D90B8D" w:rsidP="00F72358">
                    <w:pPr>
                      <w:jc w:val="center"/>
                      <w:rPr>
                        <w:color w:val="FFFFFF"/>
                        <w:szCs w:val="24"/>
                      </w:rPr>
                    </w:pPr>
                    <w:r w:rsidRPr="00E76505">
                      <w:rPr>
                        <w:color w:val="FFFFFF"/>
                        <w:szCs w:val="24"/>
                      </w:rPr>
                      <w:fldChar w:fldCharType="begin"/>
                    </w:r>
                    <w:r w:rsidRPr="00E76505">
                      <w:rPr>
                        <w:color w:val="FFFFFF"/>
                        <w:szCs w:val="24"/>
                      </w:rPr>
                      <w:instrText>=</w:instrText>
                    </w:r>
                    <w:r w:rsidRPr="00E76505">
                      <w:rPr>
                        <w:color w:val="FFFFFF"/>
                        <w:szCs w:val="24"/>
                      </w:rPr>
                      <w:fldChar w:fldCharType="begin"/>
                    </w:r>
                    <w:r w:rsidRPr="00E76505">
                      <w:rPr>
                        <w:color w:val="FFFFFF"/>
                        <w:szCs w:val="24"/>
                        <w:lang w:val="en-US"/>
                      </w:rPr>
                      <w:instrText>page</w:instrText>
                    </w:r>
                    <w:r w:rsidRPr="00E76505">
                      <w:rPr>
                        <w:color w:val="FFFFFF"/>
                        <w:szCs w:val="24"/>
                      </w:rPr>
                      <w:fldChar w:fldCharType="separate"/>
                    </w:r>
                    <w:r w:rsidR="00645F1C">
                      <w:rPr>
                        <w:noProof/>
                        <w:color w:val="FFFFFF"/>
                        <w:szCs w:val="24"/>
                        <w:lang w:val="en-US"/>
                      </w:rPr>
                      <w:instrText>32</w:instrText>
                    </w:r>
                    <w:r w:rsidRPr="00E76505">
                      <w:rPr>
                        <w:color w:val="FFFFFF"/>
                        <w:szCs w:val="24"/>
                      </w:rPr>
                      <w:fldChar w:fldCharType="end"/>
                    </w:r>
                    <w:r w:rsidRPr="00E76505">
                      <w:rPr>
                        <w:color w:val="FFFFFF"/>
                        <w:szCs w:val="24"/>
                      </w:rPr>
                      <w:instrText>-2</w:instrText>
                    </w:r>
                    <w:r w:rsidRPr="00E76505">
                      <w:rPr>
                        <w:color w:val="FFFFFF"/>
                        <w:szCs w:val="24"/>
                      </w:rPr>
                      <w:fldChar w:fldCharType="separate"/>
                    </w:r>
                    <w:r w:rsidR="00645F1C">
                      <w:rPr>
                        <w:noProof/>
                        <w:color w:val="FFFFFF"/>
                        <w:szCs w:val="24"/>
                      </w:rPr>
                      <w:t>30</w:t>
                    </w:r>
                    <w:r w:rsidRPr="00E76505">
                      <w:rPr>
                        <w:color w:val="FFFFFF"/>
                        <w:szCs w:val="24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21376" behindDoc="0" locked="0" layoutInCell="1" allowOverlap="1" wp14:anchorId="67218878" wp14:editId="701AE1AC">
              <wp:simplePos x="0" y="0"/>
              <wp:positionH relativeFrom="column">
                <wp:posOffset>2054225</wp:posOffset>
              </wp:positionH>
              <wp:positionV relativeFrom="paragraph">
                <wp:posOffset>131445</wp:posOffset>
              </wp:positionV>
              <wp:extent cx="3815715" cy="179705"/>
              <wp:effectExtent l="0" t="0" r="0" b="0"/>
              <wp:wrapNone/>
              <wp:docPr id="421" name="Поле 4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5715" cy="179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1BCE0B" w14:textId="481D3FA5" w:rsidR="00D90B8D" w:rsidRPr="004709B2" w:rsidRDefault="00D90B8D" w:rsidP="006D3CF9">
                          <w:pPr>
                            <w:spacing w:line="204" w:lineRule="auto"/>
                            <w:jc w:val="center"/>
                            <w:rPr>
                              <w:szCs w:val="24"/>
                            </w:rPr>
                          </w:pPr>
                          <w:r>
                            <w:rPr>
                              <w:bCs/>
                              <w:sz w:val="28"/>
                              <w:szCs w:val="28"/>
                            </w:rPr>
                            <w:t>09-21</w:t>
                          </w:r>
                          <w:r>
                            <w:rPr>
                              <w:szCs w:val="24"/>
                            </w:rPr>
                            <w:t>-ПП-ОП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7218878" id="_x0000_s1252" type="#_x0000_t202" style="position:absolute;margin-left:161.75pt;margin-top:10.35pt;width:300.45pt;height:14.15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" stroked="f">
              <v:textbox inset="0,0,0,0">
                <w:txbxContent>
                  <w:p w14:paraId="111BCE0B" w14:textId="481D3FA5" w:rsidR="00943A1C" w:rsidRPr="004709B2" w:rsidRDefault="00943A1C" w:rsidP="006D3CF9">
                    <w:pPr>
                      <w:spacing w:line="204" w:lineRule="auto"/>
                      <w:jc w:val="center"/>
                      <w:rPr>
                        <w:szCs w:val="24"/>
                      </w:rPr>
                    </w:pPr>
                    <w:r>
                      <w:rPr>
                        <w:bCs/>
                        <w:sz w:val="28"/>
                        <w:szCs w:val="28"/>
                      </w:rPr>
                      <w:t>09-21</w:t>
                    </w:r>
                    <w:r>
                      <w:rPr>
                        <w:szCs w:val="24"/>
                      </w:rPr>
                      <w:t>-ПП-ОП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24448" behindDoc="0" locked="0" layoutInCell="1" allowOverlap="1" wp14:anchorId="0C7D4DEC" wp14:editId="5B8124B8">
              <wp:simplePos x="0" y="0"/>
              <wp:positionH relativeFrom="column">
                <wp:posOffset>1692910</wp:posOffset>
              </wp:positionH>
              <wp:positionV relativeFrom="paragraph">
                <wp:posOffset>311150</wp:posOffset>
              </wp:positionV>
              <wp:extent cx="360045" cy="131445"/>
              <wp:effectExtent l="0" t="0" r="0" b="0"/>
              <wp:wrapNone/>
              <wp:docPr id="424" name="Поле 4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314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6FEFDE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Дата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C7D4DEC" id="_x0000_s1253" type="#_x0000_t202" style="position:absolute;margin-left:133.3pt;margin-top:24.5pt;width:28.35pt;height:10.35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" stroked="f">
              <v:textbox inset="0,0,0,0">
                <w:txbxContent>
                  <w:p w14:paraId="3A6FEFDE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Дата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25472" behindDoc="0" locked="0" layoutInCell="1" allowOverlap="1" wp14:anchorId="3E23008B" wp14:editId="046A9D02">
              <wp:simplePos x="0" y="0"/>
              <wp:positionH relativeFrom="column">
                <wp:posOffset>1151890</wp:posOffset>
              </wp:positionH>
              <wp:positionV relativeFrom="paragraph">
                <wp:posOffset>311150</wp:posOffset>
              </wp:positionV>
              <wp:extent cx="539750" cy="131445"/>
              <wp:effectExtent l="0" t="0" r="0" b="0"/>
              <wp:wrapNone/>
              <wp:docPr id="425" name="Поле 4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314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A289465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Подп</w:t>
                          </w:r>
                          <w:r w:rsidRPr="00B15B08">
                            <w:rPr>
                              <w:b/>
                              <w:sz w:val="16"/>
                              <w:szCs w:val="24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E23008B" id="_x0000_s1254" type="#_x0000_t202" style="position:absolute;margin-left:90.7pt;margin-top:24.5pt;width:42.5pt;height:10.35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" stroked="f">
              <v:textbox inset="0,0,0,0">
                <w:txbxContent>
                  <w:p w14:paraId="2A289465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Подп</w:t>
                    </w:r>
                    <w:r w:rsidRPr="00B15B08">
                      <w:rPr>
                        <w:b/>
                        <w:sz w:val="16"/>
                        <w:szCs w:val="24"/>
                      </w:rPr>
                      <w:t>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27520" behindDoc="0" locked="0" layoutInCell="1" allowOverlap="1" wp14:anchorId="5FD8BBF8" wp14:editId="2FFE23F3">
              <wp:simplePos x="0" y="0"/>
              <wp:positionH relativeFrom="column">
                <wp:posOffset>791845</wp:posOffset>
              </wp:positionH>
              <wp:positionV relativeFrom="paragraph">
                <wp:posOffset>311150</wp:posOffset>
              </wp:positionV>
              <wp:extent cx="360045" cy="131445"/>
              <wp:effectExtent l="0" t="0" r="0" b="0"/>
              <wp:wrapNone/>
              <wp:docPr id="426" name="Поле 4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314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29B23B5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24"/>
                            </w:rPr>
                            <w:t>№док.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FD8BBF8" id="_x0000_s1255" type="#_x0000_t202" style="position:absolute;margin-left:62.35pt;margin-top:24.5pt;width:28.35pt;height:10.35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" stroked="f">
              <v:textbox inset="0,0,0,0">
                <w:txbxContent>
                  <w:p w14:paraId="129B23B5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24"/>
                      </w:rPr>
                      <w:t>№док.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28544" behindDoc="0" locked="0" layoutInCell="1" allowOverlap="1" wp14:anchorId="18B01361" wp14:editId="43B5E3AA">
              <wp:simplePos x="0" y="0"/>
              <wp:positionH relativeFrom="column">
                <wp:posOffset>431800</wp:posOffset>
              </wp:positionH>
              <wp:positionV relativeFrom="paragraph">
                <wp:posOffset>311150</wp:posOffset>
              </wp:positionV>
              <wp:extent cx="360045" cy="131445"/>
              <wp:effectExtent l="0" t="0" r="0" b="0"/>
              <wp:wrapNone/>
              <wp:docPr id="427" name="Поле 4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314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5B831C2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8B01361" id="_x0000_s1256" type="#_x0000_t202" style="position:absolute;margin-left:34pt;margin-top:24.5pt;width:28.35pt;height:10.35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" stroked="f">
              <v:textbox inset="0,0,0,0">
                <w:txbxContent>
                  <w:p w14:paraId="25B831C2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30592" behindDoc="0" locked="0" layoutInCell="1" allowOverlap="1" wp14:anchorId="35E43480" wp14:editId="33EBC80D">
              <wp:simplePos x="0" y="0"/>
              <wp:positionH relativeFrom="column">
                <wp:posOffset>71755</wp:posOffset>
              </wp:positionH>
              <wp:positionV relativeFrom="paragraph">
                <wp:posOffset>311150</wp:posOffset>
              </wp:positionV>
              <wp:extent cx="360045" cy="131445"/>
              <wp:effectExtent l="0" t="0" r="0" b="0"/>
              <wp:wrapNone/>
              <wp:docPr id="428" name="Поле 4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314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C56E7E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proofErr w:type="spellStart"/>
                          <w:r w:rsidRPr="00B15B08">
                            <w:rPr>
                              <w:b/>
                              <w:sz w:val="16"/>
                              <w:szCs w:val="16"/>
                            </w:rPr>
                            <w:t>Кол</w:t>
                          </w:r>
                          <w:proofErr w:type="gramStart"/>
                          <w:r w:rsidRPr="00B15B08">
                            <w:rPr>
                              <w:b/>
                              <w:sz w:val="16"/>
                              <w:szCs w:val="24"/>
                            </w:rPr>
                            <w:t>.</w:t>
                          </w:r>
                          <w:r>
                            <w:rPr>
                              <w:b/>
                              <w:sz w:val="16"/>
                              <w:szCs w:val="24"/>
                            </w:rPr>
                            <w:t>у</w:t>
                          </w:r>
                          <w:proofErr w:type="gramEnd"/>
                          <w:r w:rsidRPr="00B15B08">
                            <w:rPr>
                              <w:b/>
                              <w:sz w:val="16"/>
                              <w:szCs w:val="24"/>
                            </w:rPr>
                            <w:t>ч</w:t>
                          </w:r>
                          <w:proofErr w:type="spellEnd"/>
                          <w:r w:rsidRPr="00B15B08">
                            <w:rPr>
                              <w:b/>
                              <w:sz w:val="16"/>
                              <w:szCs w:val="24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5E43480" id="_x0000_s1257" type="#_x0000_t202" style="position:absolute;margin-left:5.65pt;margin-top:24.5pt;width:28.35pt;height:10.35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" stroked="f">
              <v:textbox inset="0,0,0,0">
                <w:txbxContent>
                  <w:p w14:paraId="5AC56E7E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 w:rsidRPr="00B15B08">
                      <w:rPr>
                        <w:b/>
                        <w:sz w:val="16"/>
                        <w:szCs w:val="16"/>
                      </w:rPr>
                      <w:t>Кол</w:t>
                    </w:r>
                    <w:r w:rsidRPr="00B15B08">
                      <w:rPr>
                        <w:b/>
                        <w:sz w:val="16"/>
                        <w:szCs w:val="24"/>
                      </w:rPr>
                      <w:t>.</w:t>
                    </w:r>
                    <w:r>
                      <w:rPr>
                        <w:b/>
                        <w:sz w:val="16"/>
                        <w:szCs w:val="24"/>
                      </w:rPr>
                      <w:t>у</w:t>
                    </w:r>
                    <w:r w:rsidRPr="00B15B08">
                      <w:rPr>
                        <w:b/>
                        <w:sz w:val="16"/>
                        <w:szCs w:val="24"/>
                      </w:rPr>
                      <w:t>ч.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32640" behindDoc="0" locked="0" layoutInCell="1" allowOverlap="1" wp14:anchorId="0EBED830" wp14:editId="748F800D">
              <wp:simplePos x="0" y="0"/>
              <wp:positionH relativeFrom="column">
                <wp:posOffset>-266065</wp:posOffset>
              </wp:positionH>
              <wp:positionV relativeFrom="paragraph">
                <wp:posOffset>311150</wp:posOffset>
              </wp:positionV>
              <wp:extent cx="337820" cy="131445"/>
              <wp:effectExtent l="0" t="0" r="0" b="0"/>
              <wp:wrapNone/>
              <wp:docPr id="429" name="Поле 4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7820" cy="1314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557B4A" w14:textId="77777777" w:rsidR="00D90B8D" w:rsidRPr="00B15B08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 w:rsidRPr="00B15B08">
                            <w:rPr>
                              <w:b/>
                              <w:sz w:val="16"/>
                              <w:szCs w:val="16"/>
                            </w:rPr>
                            <w:t>Изм</w:t>
                          </w:r>
                          <w:r w:rsidRPr="00B15B08">
                            <w:rPr>
                              <w:b/>
                              <w:sz w:val="16"/>
                              <w:szCs w:val="24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EBED830" id="_x0000_s1258" type="#_x0000_t202" style="position:absolute;margin-left:-20.95pt;margin-top:24.5pt;width:26.6pt;height:10.3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" stroked="f">
              <v:textbox inset="0,0,0,0">
                <w:txbxContent>
                  <w:p w14:paraId="48557B4A" w14:textId="77777777" w:rsidR="00943A1C" w:rsidRPr="00B15B08" w:rsidRDefault="00943A1C" w:rsidP="00F72358">
                    <w:pPr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 w:rsidRPr="00B15B08">
                      <w:rPr>
                        <w:b/>
                        <w:sz w:val="16"/>
                        <w:szCs w:val="16"/>
                      </w:rPr>
                      <w:t>Изм</w:t>
                    </w:r>
                    <w:r w:rsidRPr="00B15B08">
                      <w:rPr>
                        <w:b/>
                        <w:sz w:val="16"/>
                        <w:szCs w:val="24"/>
                      </w:rPr>
                      <w:t>.</w:t>
                    </w:r>
                  </w:p>
                </w:txbxContent>
              </v:textbox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2A6F533" w14:textId="25DD2BD5" w:rsidR="00D90B8D" w:rsidRPr="00BD72EA" w:rsidRDefault="00D90B8D">
    <w:pPr>
      <w:pStyle w:val="a8"/>
      <w:rPr>
        <w:lang w:val="ru-RU"/>
      </w:rPr>
    </w:pPr>
    <w:r>
      <w:rPr>
        <w:noProof/>
        <w:lang w:val="ru-RU" w:eastAsia="ru-RU"/>
      </w:rPr>
      <w:drawing>
        <wp:anchor distT="0" distB="0" distL="114300" distR="114300" simplePos="0" relativeHeight="251805696" behindDoc="1" locked="0" layoutInCell="1" allowOverlap="1" wp14:anchorId="36706D26" wp14:editId="246C6A03">
          <wp:simplePos x="0" y="0"/>
          <wp:positionH relativeFrom="column">
            <wp:posOffset>1176655</wp:posOffset>
          </wp:positionH>
          <wp:positionV relativeFrom="paragraph">
            <wp:posOffset>166452</wp:posOffset>
          </wp:positionV>
          <wp:extent cx="408305" cy="201295"/>
          <wp:effectExtent l="0" t="0" r="0" b="8255"/>
          <wp:wrapNone/>
          <wp:docPr id="920091075" name="Рисунок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8305" cy="2012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86560" behindDoc="0" locked="0" layoutInCell="1" allowOverlap="1" wp14:anchorId="13F0B867" wp14:editId="47DC1E69">
              <wp:simplePos x="0" y="0"/>
              <wp:positionH relativeFrom="column">
                <wp:posOffset>1652270</wp:posOffset>
              </wp:positionH>
              <wp:positionV relativeFrom="paragraph">
                <wp:posOffset>-364490</wp:posOffset>
              </wp:positionV>
              <wp:extent cx="0" cy="1334135"/>
              <wp:effectExtent l="13335" t="12065" r="15240" b="15875"/>
              <wp:wrapNone/>
              <wp:docPr id="60" name="AutoShape 11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33413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73E0C0B8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157" o:spid="_x0000_s1026" type="#_x0000_t32" style="position:absolute;margin-left:130.1pt;margin-top:-28.7pt;width:0;height:105.05pt;z-index: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67104" behindDoc="0" locked="0" layoutInCell="1" allowOverlap="1" wp14:anchorId="14DF0A8F" wp14:editId="35AF61CA">
              <wp:simplePos x="0" y="0"/>
              <wp:positionH relativeFrom="column">
                <wp:posOffset>-200025</wp:posOffset>
              </wp:positionH>
              <wp:positionV relativeFrom="paragraph">
                <wp:posOffset>-186055</wp:posOffset>
              </wp:positionV>
              <wp:extent cx="2253615" cy="635"/>
              <wp:effectExtent l="18415" t="9525" r="13970" b="18415"/>
              <wp:wrapNone/>
              <wp:docPr id="59" name="AutoShape 11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253615" cy="63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4AFE466" id="AutoShape 1148" o:spid="_x0000_s1026" type="#_x0000_t32" style="position:absolute;margin-left:-15.75pt;margin-top:-14.65pt;width:177.45pt;height:.05pt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510784" behindDoc="0" locked="0" layoutInCell="1" allowOverlap="1" wp14:anchorId="4BA4B9D5" wp14:editId="4F21D9F9">
              <wp:simplePos x="0" y="0"/>
              <wp:positionH relativeFrom="page">
                <wp:posOffset>360045</wp:posOffset>
              </wp:positionH>
              <wp:positionV relativeFrom="page">
                <wp:posOffset>7360285</wp:posOffset>
              </wp:positionV>
              <wp:extent cx="430530" cy="3060700"/>
              <wp:effectExtent l="17145" t="16510" r="9525" b="8890"/>
              <wp:wrapNone/>
              <wp:docPr id="49" name="Группа 1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30530" cy="3060700"/>
                        <a:chOff x="5670" y="11340"/>
                        <a:chExt cx="567" cy="4820"/>
                      </a:xfrm>
                    </wpg:grpSpPr>
                    <wps:wsp>
                      <wps:cNvPr id="50" name="Text Box 661"/>
                      <wps:cNvSpPr txBox="1">
                        <a:spLocks noChangeArrowheads="1"/>
                      </wps:cNvSpPr>
                      <wps:spPr bwMode="auto">
                        <a:xfrm>
                          <a:off x="5670" y="11340"/>
                          <a:ext cx="227" cy="141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52C092" w14:textId="77777777" w:rsidR="00D90B8D" w:rsidRPr="001E390C" w:rsidRDefault="00D90B8D" w:rsidP="00F72358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b/>
                                <w:sz w:val="18"/>
                              </w:rPr>
                              <w:t>. инв. №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51" name="Text Box 662"/>
                      <wps:cNvSpPr txBox="1">
                        <a:spLocks noChangeArrowheads="1"/>
                      </wps:cNvSpPr>
                      <wps:spPr bwMode="auto">
                        <a:xfrm>
                          <a:off x="5670" y="12758"/>
                          <a:ext cx="227" cy="198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91FB6E" w14:textId="77777777" w:rsidR="00D90B8D" w:rsidRPr="001E390C" w:rsidRDefault="00D90B8D" w:rsidP="00F72358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</w:rPr>
                              <w:t>Подп. и дата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52" name="Text Box 663"/>
                      <wps:cNvSpPr txBox="1">
                        <a:spLocks noChangeArrowheads="1"/>
                      </wps:cNvSpPr>
                      <wps:spPr bwMode="auto">
                        <a:xfrm>
                          <a:off x="5670" y="14742"/>
                          <a:ext cx="227" cy="141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8D55A0" w14:textId="77777777" w:rsidR="00D90B8D" w:rsidRPr="001E390C" w:rsidRDefault="00D90B8D" w:rsidP="00A43823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</w:rPr>
                              <w:t>Инв. № подл.</w:t>
                            </w:r>
                          </w:p>
                          <w:p w14:paraId="571AB7BC" w14:textId="77777777" w:rsidR="00D90B8D" w:rsidRPr="001E390C" w:rsidRDefault="00D90B8D" w:rsidP="00F72358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53" name="AutoShape 664"/>
                      <wps:cNvCnPr>
                        <a:cxnSpLocks noChangeShapeType="1"/>
                      </wps:cNvCnPr>
                      <wps:spPr bwMode="auto">
                        <a:xfrm flipH="1">
                          <a:off x="5897" y="11340"/>
                          <a:ext cx="0" cy="4819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4" name="AutoShape 665"/>
                      <wps:cNvCnPr>
                        <a:cxnSpLocks noChangeShapeType="1"/>
                      </wps:cNvCnPr>
                      <wps:spPr bwMode="auto">
                        <a:xfrm flipH="1">
                          <a:off x="5670" y="11340"/>
                          <a:ext cx="0" cy="4819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5" name="AutoShape 666"/>
                      <wps:cNvCnPr>
                        <a:cxnSpLocks noChangeShapeType="1"/>
                      </wps:cNvCnPr>
                      <wps:spPr bwMode="auto">
                        <a:xfrm>
                          <a:off x="5670" y="11340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6" name="AutoShape 667"/>
                      <wps:cNvCnPr>
                        <a:cxnSpLocks noChangeShapeType="1"/>
                      </wps:cNvCnPr>
                      <wps:spPr bwMode="auto">
                        <a:xfrm>
                          <a:off x="5670" y="16159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7" name="AutoShape 668"/>
                      <wps:cNvCnPr>
                        <a:cxnSpLocks noChangeShapeType="1"/>
                      </wps:cNvCnPr>
                      <wps:spPr bwMode="auto">
                        <a:xfrm>
                          <a:off x="5670" y="12758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8" name="AutoShape 669"/>
                      <wps:cNvCnPr>
                        <a:cxnSpLocks noChangeShapeType="1"/>
                      </wps:cNvCnPr>
                      <wps:spPr bwMode="auto">
                        <a:xfrm>
                          <a:off x="5670" y="14742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4BA4B9D5" id="_x0000_s1278" style="position:absolute;margin-left:28.35pt;margin-top:579.55pt;width:33.9pt;height:241pt;z-index:251510784;mso-position-horizontal-relative:page;mso-position-vertical-relative:page" coordorigin="5670,11340" coordsize="567,4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61" o:spid="_x0000_s1279" type="#_x0000_t202" style="position:absolute;left:5670;top:11340;width:227;height:1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" stroked="f">
                <v:textbox style="layout-flow:vertical;mso-layout-flow-alt:bottom-to-top" inset="0,0,0,0">
                  <w:txbxContent>
                    <w:p w14:paraId="1552C092" w14:textId="77777777" w:rsidR="00943A1C" w:rsidRPr="001E390C" w:rsidRDefault="00943A1C" w:rsidP="00F72358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Взам. инв. №</w:t>
                      </w:r>
                    </w:p>
                  </w:txbxContent>
                </v:textbox>
              </v:shape>
              <v:shape id="Text Box 662" o:spid="_x0000_s1280" type="#_x0000_t202" style="position:absolute;left:5670;top:12758;width:22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" stroked="f">
                <v:textbox style="layout-flow:vertical;mso-layout-flow-alt:bottom-to-top" inset="0,0,0,0">
                  <w:txbxContent>
                    <w:p w14:paraId="2E91FB6E" w14:textId="77777777" w:rsidR="00943A1C" w:rsidRPr="001E390C" w:rsidRDefault="00943A1C" w:rsidP="00F72358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Подп. и дата</w:t>
                      </w:r>
                    </w:p>
                  </w:txbxContent>
                </v:textbox>
              </v:shape>
              <v:shape id="Text Box 663" o:spid="_x0000_s1281" type="#_x0000_t202" style="position:absolute;left:5670;top:14742;width:227;height:1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" stroked="f">
                <v:textbox style="layout-flow:vertical;mso-layout-flow-alt:bottom-to-top" inset="0,0,0,0">
                  <w:txbxContent>
                    <w:p w14:paraId="668D55A0" w14:textId="77777777" w:rsidR="00943A1C" w:rsidRPr="001E390C" w:rsidRDefault="00943A1C" w:rsidP="00A43823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Инв. № подл.</w:t>
                      </w:r>
                    </w:p>
                    <w:p w14:paraId="571AB7BC" w14:textId="77777777" w:rsidR="00943A1C" w:rsidRPr="001E390C" w:rsidRDefault="00943A1C" w:rsidP="00F72358">
                      <w:pPr>
                        <w:jc w:val="center"/>
                        <w:rPr>
                          <w:b/>
                          <w:sz w:val="18"/>
                        </w:rPr>
                      </w:pPr>
                    </w:p>
                  </w:txbxContent>
                </v:textbox>
              </v:shape>
              <v:shape id="AutoShape 664" o:spid="_x0000_s1282" type="#_x0000_t32" style="position:absolute;left:5897;top:11340;width:0;height:481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" strokeweight="1.5pt"/>
              <v:shape id="AutoShape 665" o:spid="_x0000_s1283" type="#_x0000_t32" style="position:absolute;left:5670;top:11340;width:0;height:481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" strokeweight="1.5pt"/>
              <v:shape id="AutoShape 666" o:spid="_x0000_s1284" type="#_x0000_t32" style="position:absolute;left:5670;top:11340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" strokeweight="1.5pt"/>
              <v:shape id="AutoShape 667" o:spid="_x0000_s1285" type="#_x0000_t32" style="position:absolute;left:5670;top:16159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" strokeweight="1.5pt"/>
              <v:shape id="AutoShape 668" o:spid="_x0000_s1286" type="#_x0000_t32" style="position:absolute;left:5670;top:12758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" strokeweight="1.5pt"/>
              <v:shape id="AutoShape 669" o:spid="_x0000_s1287" type="#_x0000_t32" style="position:absolute;left:5670;top:14742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" strokeweight="1.5pt"/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57888" behindDoc="0" locked="0" layoutInCell="1" allowOverlap="1" wp14:anchorId="097A0ED4" wp14:editId="43262896">
              <wp:simplePos x="0" y="0"/>
              <wp:positionH relativeFrom="column">
                <wp:posOffset>-160655</wp:posOffset>
              </wp:positionH>
              <wp:positionV relativeFrom="paragraph">
                <wp:posOffset>11430</wp:posOffset>
              </wp:positionV>
              <wp:extent cx="232410" cy="144145"/>
              <wp:effectExtent l="635" t="0" r="0" b="1270"/>
              <wp:wrapNone/>
              <wp:docPr id="48" name="Text Box 11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8DD4BC3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8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Изм.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97A0ED4" id="Text Box 1145" o:spid="_x0000_s1288" type="#_x0000_t202" style="position:absolute;margin-left:-12.65pt;margin-top:.9pt;width:18.3pt;height:11.35pt;z-index:25155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" stroked="f" strokecolor="red">
              <v:textbox inset="0,0,0,0">
                <w:txbxContent>
                  <w:p w14:paraId="38DD4BC3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8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Изм.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65056" behindDoc="0" locked="0" layoutInCell="1" allowOverlap="1" wp14:anchorId="2A978474" wp14:editId="7433ABDA">
              <wp:simplePos x="0" y="0"/>
              <wp:positionH relativeFrom="column">
                <wp:posOffset>-198755</wp:posOffset>
              </wp:positionH>
              <wp:positionV relativeFrom="paragraph">
                <wp:posOffset>173990</wp:posOffset>
              </wp:positionV>
              <wp:extent cx="6517005" cy="0"/>
              <wp:effectExtent l="10160" t="17145" r="16510" b="11430"/>
              <wp:wrapNone/>
              <wp:docPr id="47" name="AutoShape 11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1700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C3FB71B" id="AutoShape 1147" o:spid="_x0000_s1026" type="#_x0000_t32" style="position:absolute;margin-left:-15.65pt;margin-top:13.7pt;width:513.15pt;height:0;z-index: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59936" behindDoc="0" locked="0" layoutInCell="1" allowOverlap="1" wp14:anchorId="11C11AC7" wp14:editId="6F71D6BE">
              <wp:simplePos x="0" y="0"/>
              <wp:positionH relativeFrom="column">
                <wp:posOffset>-200025</wp:posOffset>
              </wp:positionH>
              <wp:positionV relativeFrom="paragraph">
                <wp:posOffset>-367665</wp:posOffset>
              </wp:positionV>
              <wp:extent cx="6517005" cy="0"/>
              <wp:effectExtent l="18415" t="18415" r="17780" b="10160"/>
              <wp:wrapNone/>
              <wp:docPr id="46" name="AutoShape 11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1700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7C35578" id="AutoShape 1146" o:spid="_x0000_s1026" type="#_x0000_t32" style="position:absolute;margin-left:-15.75pt;margin-top:-28.95pt;width:513.15pt;height:0;z-index:25155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12832" behindDoc="0" locked="0" layoutInCell="1" allowOverlap="1" wp14:anchorId="382D0675" wp14:editId="73AF1FC7">
              <wp:simplePos x="0" y="0"/>
              <wp:positionH relativeFrom="column">
                <wp:posOffset>2053590</wp:posOffset>
              </wp:positionH>
              <wp:positionV relativeFrom="paragraph">
                <wp:posOffset>-186055</wp:posOffset>
              </wp:positionV>
              <wp:extent cx="4152265" cy="179705"/>
              <wp:effectExtent l="0" t="0" r="0" b="1270"/>
              <wp:wrapNone/>
              <wp:docPr id="45" name="Text Box 11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52265" cy="179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3908E01" w14:textId="00418B03" w:rsidR="00D90B8D" w:rsidRPr="0072331E" w:rsidRDefault="00D90B8D" w:rsidP="00F13648">
                          <w:pPr>
                            <w:spacing w:line="204" w:lineRule="auto"/>
                            <w:jc w:val="center"/>
                            <w:rPr>
                              <w:u w:val="single"/>
                            </w:rPr>
                          </w:pPr>
                          <w:r>
                            <w:rPr>
                              <w:bCs/>
                              <w:sz w:val="28"/>
                              <w:szCs w:val="28"/>
                            </w:rPr>
                            <w:t>09-21</w:t>
                          </w:r>
                          <w:r>
                            <w:rPr>
                              <w:szCs w:val="24"/>
                            </w:rPr>
                            <w:t xml:space="preserve">-ПП </w:t>
                          </w:r>
                          <w:proofErr w:type="gramStart"/>
                          <w:r>
                            <w:rPr>
                              <w:szCs w:val="24"/>
                            </w:rPr>
                            <w:t>-О</w:t>
                          </w:r>
                          <w:proofErr w:type="gramEnd"/>
                          <w:r>
                            <w:rPr>
                              <w:szCs w:val="24"/>
                            </w:rPr>
                            <w:t>П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82D0675" id="Text Box 1123" o:spid="_x0000_s1289" type="#_x0000_t202" style="position:absolute;margin-left:161.7pt;margin-top:-14.65pt;width:326.95pt;height:14.15pt;z-index:25151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" stroked="f" strokecolor="red">
              <v:textbox inset="0,0,0,0">
                <w:txbxContent>
                  <w:p w14:paraId="33908E01" w14:textId="00418B03" w:rsidR="00943A1C" w:rsidRPr="0072331E" w:rsidRDefault="00943A1C" w:rsidP="00F13648">
                    <w:pPr>
                      <w:spacing w:line="204" w:lineRule="auto"/>
                      <w:jc w:val="center"/>
                      <w:rPr>
                        <w:u w:val="single"/>
                      </w:rPr>
                    </w:pPr>
                    <w:r>
                      <w:rPr>
                        <w:bCs/>
                        <w:sz w:val="28"/>
                        <w:szCs w:val="28"/>
                      </w:rPr>
                      <w:t>09-21</w:t>
                    </w:r>
                    <w:r>
                      <w:rPr>
                        <w:szCs w:val="24"/>
                      </w:rPr>
                      <w:t>-ПП -ОП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06016" behindDoc="0" locked="0" layoutInCell="1" allowOverlap="1" wp14:anchorId="325D78E4" wp14:editId="50F6B7AD">
              <wp:simplePos x="0" y="0"/>
              <wp:positionH relativeFrom="column">
                <wp:posOffset>5581015</wp:posOffset>
              </wp:positionH>
              <wp:positionV relativeFrom="paragraph">
                <wp:posOffset>174625</wp:posOffset>
              </wp:positionV>
              <wp:extent cx="0" cy="324485"/>
              <wp:effectExtent l="17780" t="17780" r="10795" b="10160"/>
              <wp:wrapNone/>
              <wp:docPr id="44" name="AutoShape 11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32448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F034493" id="AutoShape 1162" o:spid="_x0000_s1026" type="#_x0000_t32" style="position:absolute;margin-left:439.45pt;margin-top:13.75pt;width:0;height:25.55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02944" behindDoc="0" locked="0" layoutInCell="1" allowOverlap="1" wp14:anchorId="46F39A1F" wp14:editId="26954D16">
              <wp:simplePos x="0" y="0"/>
              <wp:positionH relativeFrom="column">
                <wp:posOffset>5040630</wp:posOffset>
              </wp:positionH>
              <wp:positionV relativeFrom="paragraph">
                <wp:posOffset>174625</wp:posOffset>
              </wp:positionV>
              <wp:extent cx="0" cy="323850"/>
              <wp:effectExtent l="10795" t="17780" r="17780" b="10795"/>
              <wp:wrapNone/>
              <wp:docPr id="43" name="AutoShape 11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3238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216327F" id="AutoShape 1161" o:spid="_x0000_s1026" type="#_x0000_t32" style="position:absolute;margin-left:396.9pt;margin-top:13.75pt;width:0;height:25.5pt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92704" behindDoc="0" locked="0" layoutInCell="1" allowOverlap="1" wp14:anchorId="0A6C6232" wp14:editId="76DBA57A">
              <wp:simplePos x="0" y="0"/>
              <wp:positionH relativeFrom="column">
                <wp:posOffset>4499610</wp:posOffset>
              </wp:positionH>
              <wp:positionV relativeFrom="paragraph">
                <wp:posOffset>173990</wp:posOffset>
              </wp:positionV>
              <wp:extent cx="1270" cy="793750"/>
              <wp:effectExtent l="12700" t="17145" r="14605" b="17780"/>
              <wp:wrapNone/>
              <wp:docPr id="42" name="AutoShape 11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1270" cy="793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4E3D00D" id="AutoShape 1158" o:spid="_x0000_s1026" type="#_x0000_t32" style="position:absolute;margin-left:354.3pt;margin-top:13.7pt;width:.1pt;height:62.5pt;flip:x;z-index: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78368" behindDoc="0" locked="0" layoutInCell="1" allowOverlap="1" wp14:anchorId="7AFFBDDA" wp14:editId="367572E2">
              <wp:simplePos x="0" y="0"/>
              <wp:positionH relativeFrom="column">
                <wp:posOffset>2052320</wp:posOffset>
              </wp:positionH>
              <wp:positionV relativeFrom="paragraph">
                <wp:posOffset>-366395</wp:posOffset>
              </wp:positionV>
              <wp:extent cx="1270" cy="1334135"/>
              <wp:effectExtent l="13335" t="10160" r="13970" b="17780"/>
              <wp:wrapNone/>
              <wp:docPr id="41" name="AutoShape 11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270" cy="133413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CCDB253" id="AutoShape 1154" o:spid="_x0000_s1026" type="#_x0000_t32" style="position:absolute;margin-left:161.6pt;margin-top:-28.85pt;width:.1pt;height:105.05pt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84512" behindDoc="0" locked="0" layoutInCell="1" allowOverlap="1" wp14:anchorId="40233C0C" wp14:editId="70528E3C">
              <wp:simplePos x="0" y="0"/>
              <wp:positionH relativeFrom="column">
                <wp:posOffset>1151890</wp:posOffset>
              </wp:positionH>
              <wp:positionV relativeFrom="paragraph">
                <wp:posOffset>-366395</wp:posOffset>
              </wp:positionV>
              <wp:extent cx="0" cy="1332230"/>
              <wp:effectExtent l="17780" t="10160" r="10795" b="10160"/>
              <wp:wrapNone/>
              <wp:docPr id="40" name="AutoShape 11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33223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A018D2B" id="AutoShape 1156" o:spid="_x0000_s1026" type="#_x0000_t32" style="position:absolute;margin-left:90.7pt;margin-top:-28.85pt;width:0;height:104.9pt;z-index: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82464" behindDoc="0" locked="0" layoutInCell="1" allowOverlap="1" wp14:anchorId="22C368E9" wp14:editId="5F09F70F">
              <wp:simplePos x="0" y="0"/>
              <wp:positionH relativeFrom="column">
                <wp:posOffset>431800</wp:posOffset>
              </wp:positionH>
              <wp:positionV relativeFrom="paragraph">
                <wp:posOffset>-365760</wp:posOffset>
              </wp:positionV>
              <wp:extent cx="0" cy="1333500"/>
              <wp:effectExtent l="12065" t="10795" r="16510" b="17780"/>
              <wp:wrapNone/>
              <wp:docPr id="39" name="AutoShape 11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33350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C2B0F79" id="AutoShape 1155" o:spid="_x0000_s1026" type="#_x0000_t32" style="position:absolute;margin-left:34pt;margin-top:-28.8pt;width:0;height:105pt;z-index: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13184" behindDoc="0" locked="0" layoutInCell="1" allowOverlap="1" wp14:anchorId="3D9C703C" wp14:editId="71FD70A7">
              <wp:simplePos x="0" y="0"/>
              <wp:positionH relativeFrom="column">
                <wp:posOffset>791845</wp:posOffset>
              </wp:positionH>
              <wp:positionV relativeFrom="paragraph">
                <wp:posOffset>-365125</wp:posOffset>
              </wp:positionV>
              <wp:extent cx="0" cy="539750"/>
              <wp:effectExtent l="10160" t="11430" r="18415" b="10795"/>
              <wp:wrapNone/>
              <wp:docPr id="38" name="AutoShape 11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AFA0DC8" id="AutoShape 1164" o:spid="_x0000_s1026" type="#_x0000_t32" style="position:absolute;margin-left:62.35pt;margin-top:-28.75pt;width:0;height:42.5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09088" behindDoc="0" locked="0" layoutInCell="1" allowOverlap="1" wp14:anchorId="358A937A" wp14:editId="4B087D65">
              <wp:simplePos x="0" y="0"/>
              <wp:positionH relativeFrom="column">
                <wp:posOffset>71755</wp:posOffset>
              </wp:positionH>
              <wp:positionV relativeFrom="paragraph">
                <wp:posOffset>-365760</wp:posOffset>
              </wp:positionV>
              <wp:extent cx="0" cy="539750"/>
              <wp:effectExtent l="13970" t="10795" r="14605" b="11430"/>
              <wp:wrapNone/>
              <wp:docPr id="37" name="AutoShape 11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4F40AEC" id="AutoShape 1163" o:spid="_x0000_s1026" type="#_x0000_t32" style="position:absolute;margin-left:5.65pt;margin-top:-28.8pt;width:0;height:42.5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70176" behindDoc="0" locked="0" layoutInCell="1" allowOverlap="1" wp14:anchorId="20487575" wp14:editId="299EB489">
              <wp:simplePos x="0" y="0"/>
              <wp:positionH relativeFrom="column">
                <wp:posOffset>-288290</wp:posOffset>
              </wp:positionH>
              <wp:positionV relativeFrom="paragraph">
                <wp:posOffset>-6350</wp:posOffset>
              </wp:positionV>
              <wp:extent cx="2339975" cy="0"/>
              <wp:effectExtent l="15875" t="17780" r="15875" b="10795"/>
              <wp:wrapNone/>
              <wp:docPr id="36" name="AutoShape 11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3997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6848A12" id="AutoShape 1149" o:spid="_x0000_s1026" type="#_x0000_t32" style="position:absolute;margin-left:-22.7pt;margin-top:-.5pt;width:184.25pt;height:0;z-index: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52768" behindDoc="0" locked="0" layoutInCell="1" allowOverlap="1" wp14:anchorId="16CEBD95" wp14:editId="52DADB44">
              <wp:simplePos x="0" y="0"/>
              <wp:positionH relativeFrom="column">
                <wp:posOffset>71755</wp:posOffset>
              </wp:positionH>
              <wp:positionV relativeFrom="paragraph">
                <wp:posOffset>11430</wp:posOffset>
              </wp:positionV>
              <wp:extent cx="360045" cy="144145"/>
              <wp:effectExtent l="4445" t="0" r="0" b="1270"/>
              <wp:wrapNone/>
              <wp:docPr id="35" name="Text Box 11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2CA2A16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proofErr w:type="spellStart"/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Кол</w:t>
                          </w:r>
                          <w:proofErr w:type="gramStart"/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.у</w:t>
                          </w:r>
                          <w:proofErr w:type="gramEnd"/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ч</w:t>
                          </w:r>
                          <w:proofErr w:type="spellEnd"/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6CEBD95" id="Text Box 1144" o:spid="_x0000_s1290" type="#_x0000_t202" style="position:absolute;margin-left:5.65pt;margin-top:.9pt;width:28.35pt;height:11.35pt;z-index:25155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" stroked="f" strokecolor="red">
              <v:textbox inset="0,0,0,0">
                <w:txbxContent>
                  <w:p w14:paraId="02CA2A16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Кол.уч.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50720" behindDoc="0" locked="0" layoutInCell="1" allowOverlap="1" wp14:anchorId="144BB9D3" wp14:editId="69F557BD">
              <wp:simplePos x="0" y="0"/>
              <wp:positionH relativeFrom="column">
                <wp:posOffset>431800</wp:posOffset>
              </wp:positionH>
              <wp:positionV relativeFrom="paragraph">
                <wp:posOffset>11430</wp:posOffset>
              </wp:positionV>
              <wp:extent cx="360045" cy="144145"/>
              <wp:effectExtent l="2540" t="0" r="0" b="1270"/>
              <wp:wrapNone/>
              <wp:docPr id="34" name="Text Box 11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D3324A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44BB9D3" id="Text Box 1143" o:spid="_x0000_s1291" type="#_x0000_t202" style="position:absolute;margin-left:34pt;margin-top:.9pt;width:28.35pt;height:11.35pt;z-index:25155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" stroked="f" strokecolor="red">
              <v:textbox inset="0,0,0,0">
                <w:txbxContent>
                  <w:p w14:paraId="16D3324A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43552" behindDoc="0" locked="0" layoutInCell="1" allowOverlap="1" wp14:anchorId="38248C13" wp14:editId="41F64711">
              <wp:simplePos x="0" y="0"/>
              <wp:positionH relativeFrom="column">
                <wp:posOffset>791845</wp:posOffset>
              </wp:positionH>
              <wp:positionV relativeFrom="paragraph">
                <wp:posOffset>11430</wp:posOffset>
              </wp:positionV>
              <wp:extent cx="360045" cy="144145"/>
              <wp:effectExtent l="635" t="0" r="1270" b="1270"/>
              <wp:wrapNone/>
              <wp:docPr id="33" name="Text Box 11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1E44EAC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№док.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8248C13" id="Text Box 1142" o:spid="_x0000_s1292" type="#_x0000_t202" style="position:absolute;margin-left:62.35pt;margin-top:.9pt;width:28.35pt;height:11.35pt;z-index:25154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" stroked="f" strokecolor="red">
              <v:textbox inset="0,0,0,0">
                <w:txbxContent>
                  <w:p w14:paraId="21E44EAC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№док.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41504" behindDoc="0" locked="0" layoutInCell="1" allowOverlap="1" wp14:anchorId="6D1E861F" wp14:editId="054822BA">
              <wp:simplePos x="0" y="0"/>
              <wp:positionH relativeFrom="column">
                <wp:posOffset>1151890</wp:posOffset>
              </wp:positionH>
              <wp:positionV relativeFrom="paragraph">
                <wp:posOffset>11430</wp:posOffset>
              </wp:positionV>
              <wp:extent cx="539750" cy="144145"/>
              <wp:effectExtent l="0" t="0" r="4445" b="1270"/>
              <wp:wrapNone/>
              <wp:docPr id="32" name="Text Box 11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BF5AB27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Подп.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D1E861F" id="Text Box 1141" o:spid="_x0000_s1293" type="#_x0000_t202" style="position:absolute;margin-left:90.7pt;margin-top:.9pt;width:42.5pt;height:11.35pt;z-index:25154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" stroked="f" strokecolor="red">
              <v:textbox inset="0,0,0,0">
                <w:txbxContent>
                  <w:p w14:paraId="0BF5AB27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Подп.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34336" behindDoc="0" locked="0" layoutInCell="1" allowOverlap="1" wp14:anchorId="470C4F91" wp14:editId="3E7A736C">
              <wp:simplePos x="0" y="0"/>
              <wp:positionH relativeFrom="column">
                <wp:posOffset>1692275</wp:posOffset>
              </wp:positionH>
              <wp:positionV relativeFrom="paragraph">
                <wp:posOffset>11430</wp:posOffset>
              </wp:positionV>
              <wp:extent cx="360045" cy="144145"/>
              <wp:effectExtent l="0" t="0" r="0" b="1270"/>
              <wp:wrapNone/>
              <wp:docPr id="31" name="Text Box 11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980EF4C" w14:textId="77777777" w:rsidR="00D90B8D" w:rsidRPr="00865549" w:rsidRDefault="00D90B8D" w:rsidP="00F72358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65549">
                            <w:rPr>
                              <w:b/>
                              <w:sz w:val="16"/>
                              <w:szCs w:val="16"/>
                            </w:rPr>
                            <w:t>Дата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70C4F91" id="Text Box 1140" o:spid="_x0000_s1294" type="#_x0000_t202" style="position:absolute;margin-left:133.25pt;margin-top:.9pt;width:28.35pt;height:11.35pt;z-index:2515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" stroked="f" strokecolor="red">
              <v:textbox inset="0,0,0,0">
                <w:txbxContent>
                  <w:p w14:paraId="0980EF4C" w14:textId="77777777" w:rsidR="00943A1C" w:rsidRPr="00865549" w:rsidRDefault="00943A1C" w:rsidP="00F72358">
                    <w:pPr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865549">
                      <w:rPr>
                        <w:b/>
                        <w:sz w:val="16"/>
                        <w:szCs w:val="16"/>
                      </w:rPr>
                      <w:t>Дата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27168" behindDoc="0" locked="0" layoutInCell="1" allowOverlap="1" wp14:anchorId="3E5554B4" wp14:editId="33545AC2">
              <wp:simplePos x="0" y="0"/>
              <wp:positionH relativeFrom="column">
                <wp:posOffset>4500880</wp:posOffset>
              </wp:positionH>
              <wp:positionV relativeFrom="paragraph">
                <wp:posOffset>191770</wp:posOffset>
              </wp:positionV>
              <wp:extent cx="539750" cy="144145"/>
              <wp:effectExtent l="4445" t="0" r="0" b="1905"/>
              <wp:wrapNone/>
              <wp:docPr id="30" name="Text Box 11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01F6631" w14:textId="77777777" w:rsidR="00D90B8D" w:rsidRPr="00171A3C" w:rsidRDefault="00D90B8D" w:rsidP="00F72358">
                          <w:pPr>
                            <w:jc w:val="center"/>
                          </w:pPr>
                          <w:r>
                            <w:rPr>
                              <w:sz w:val="20"/>
                              <w:szCs w:val="16"/>
                            </w:rPr>
                            <w:t>Стадия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E5554B4" id="Text Box 1136" o:spid="_x0000_s1295" type="#_x0000_t202" style="position:absolute;margin-left:354.4pt;margin-top:15.1pt;width:42.5pt;height:11.35pt;z-index:25152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" stroked="f" strokecolor="red">
              <v:textbox inset="0,0,0,0">
                <w:txbxContent>
                  <w:p w14:paraId="001F6631" w14:textId="77777777" w:rsidR="00943A1C" w:rsidRPr="00171A3C" w:rsidRDefault="00943A1C" w:rsidP="00F72358">
                    <w:pPr>
                      <w:jc w:val="center"/>
                    </w:pPr>
                    <w:r>
                      <w:rPr>
                        <w:sz w:val="20"/>
                        <w:szCs w:val="16"/>
                      </w:rPr>
                      <w:t>Стадия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26144" behindDoc="0" locked="0" layoutInCell="1" allowOverlap="1" wp14:anchorId="6A9F4DDD" wp14:editId="291204F1">
              <wp:simplePos x="0" y="0"/>
              <wp:positionH relativeFrom="column">
                <wp:posOffset>5040630</wp:posOffset>
              </wp:positionH>
              <wp:positionV relativeFrom="paragraph">
                <wp:posOffset>191770</wp:posOffset>
              </wp:positionV>
              <wp:extent cx="539750" cy="144145"/>
              <wp:effectExtent l="1270" t="0" r="1905" b="1905"/>
              <wp:wrapNone/>
              <wp:docPr id="29" name="Text Box 11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975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AF6B5FA" w14:textId="77777777" w:rsidR="00D90B8D" w:rsidRPr="00171A3C" w:rsidRDefault="00D90B8D" w:rsidP="00F72358">
                          <w:pPr>
                            <w:jc w:val="center"/>
                          </w:pPr>
                          <w:r>
                            <w:rPr>
                              <w:sz w:val="20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A9F4DDD" id="Text Box 1135" o:spid="_x0000_s1296" type="#_x0000_t202" style="position:absolute;margin-left:396.9pt;margin-top:15.1pt;width:42.5pt;height:11.35pt;z-index:25152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" stroked="f" strokecolor="red">
              <v:textbox inset="0,0,0,0">
                <w:txbxContent>
                  <w:p w14:paraId="4AF6B5FA" w14:textId="77777777" w:rsidR="00943A1C" w:rsidRPr="00171A3C" w:rsidRDefault="00943A1C" w:rsidP="00F72358">
                    <w:pPr>
                      <w:jc w:val="center"/>
                    </w:pPr>
                    <w:r>
                      <w:rPr>
                        <w:sz w:val="20"/>
                        <w:szCs w:val="16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</w:p>
  <w:p w14:paraId="5A196165" w14:textId="494F1A83" w:rsidR="00D90B8D" w:rsidRPr="00176AAD" w:rsidRDefault="00D90B8D" w:rsidP="002F197E">
    <w:pPr>
      <w:pStyle w:val="a8"/>
      <w:tabs>
        <w:tab w:val="clear" w:pos="4677"/>
        <w:tab w:val="clear" w:pos="9355"/>
        <w:tab w:val="left" w:pos="1991"/>
        <w:tab w:val="left" w:pos="2865"/>
      </w:tabs>
      <w:ind w:left="-284"/>
      <w:rPr>
        <w:sz w:val="16"/>
        <w:szCs w:val="16"/>
        <w:lang w:val="ru-RU"/>
      </w:rPr>
    </w:pPr>
    <w:r>
      <w:rPr>
        <w:noProof/>
        <w:lang w:val="ru-RU" w:eastAsia="ru-RU"/>
      </w:rPr>
      <w:drawing>
        <wp:anchor distT="0" distB="0" distL="114300" distR="114300" simplePos="0" relativeHeight="251807744" behindDoc="1" locked="0" layoutInCell="1" allowOverlap="1" wp14:anchorId="26A3102A" wp14:editId="202A4398">
          <wp:simplePos x="0" y="0"/>
          <wp:positionH relativeFrom="column">
            <wp:posOffset>1293766</wp:posOffset>
          </wp:positionH>
          <wp:positionV relativeFrom="paragraph">
            <wp:posOffset>165691</wp:posOffset>
          </wp:positionV>
          <wp:extent cx="359410" cy="225425"/>
          <wp:effectExtent l="0" t="0" r="2540" b="3175"/>
          <wp:wrapNone/>
          <wp:docPr id="392581674" name="Рисунок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9410" cy="225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32288" behindDoc="1" locked="0" layoutInCell="1" allowOverlap="1" wp14:anchorId="13F9E4DE" wp14:editId="21F7E78B">
              <wp:simplePos x="0" y="0"/>
              <wp:positionH relativeFrom="column">
                <wp:posOffset>-179070</wp:posOffset>
              </wp:positionH>
              <wp:positionV relativeFrom="paragraph">
                <wp:posOffset>163830</wp:posOffset>
              </wp:positionV>
              <wp:extent cx="595630" cy="144145"/>
              <wp:effectExtent l="1270" t="4445" r="3175" b="3810"/>
              <wp:wrapNone/>
              <wp:docPr id="27" name="Text Box 11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563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A1743F1" w14:textId="77777777" w:rsidR="00D90B8D" w:rsidRPr="000F777F" w:rsidRDefault="00D90B8D" w:rsidP="004144DE">
                          <w:pPr>
                            <w:jc w:val="both"/>
                            <w:rPr>
                              <w:sz w:val="16"/>
                              <w:szCs w:val="16"/>
                            </w:rPr>
                          </w:pPr>
                          <w:r w:rsidRPr="000F777F">
                            <w:rPr>
                              <w:sz w:val="16"/>
                              <w:szCs w:val="16"/>
                            </w:rPr>
                            <w:t>Исполнитель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3F9E4DE" id="Text Box 1139" o:spid="_x0000_s1297" type="#_x0000_t202" style="position:absolute;left:0;text-align:left;margin-left:-14.1pt;margin-top:12.9pt;width:46.9pt;height:11.35pt;z-index:-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" stroked="f" strokecolor="red">
              <v:textbox inset="0,0,0,0">
                <w:txbxContent>
                  <w:p w14:paraId="2A1743F1" w14:textId="77777777" w:rsidR="00943A1C" w:rsidRPr="000F777F" w:rsidRDefault="00943A1C" w:rsidP="004144DE">
                    <w:pPr>
                      <w:jc w:val="both"/>
                      <w:rPr>
                        <w:sz w:val="16"/>
                        <w:szCs w:val="16"/>
                      </w:rPr>
                    </w:pPr>
                    <w:r w:rsidRPr="000F777F">
                      <w:rPr>
                        <w:sz w:val="16"/>
                        <w:szCs w:val="16"/>
                      </w:rPr>
                      <w:t>Исполнитель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16928" behindDoc="0" locked="0" layoutInCell="1" allowOverlap="1" wp14:anchorId="74CDDE67" wp14:editId="6C3E5FAE">
              <wp:simplePos x="0" y="0"/>
              <wp:positionH relativeFrom="column">
                <wp:posOffset>466090</wp:posOffset>
              </wp:positionH>
              <wp:positionV relativeFrom="paragraph">
                <wp:posOffset>168910</wp:posOffset>
              </wp:positionV>
              <wp:extent cx="649605" cy="125095"/>
              <wp:effectExtent l="0" t="0" r="0" b="0"/>
              <wp:wrapNone/>
              <wp:docPr id="26" name="Text Box 11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9605" cy="1250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EEF34C" w14:textId="13FD1B2F" w:rsidR="00D90B8D" w:rsidRPr="00CE5C9B" w:rsidRDefault="00D90B8D" w:rsidP="004144DE">
                          <w:pPr>
                            <w:jc w:val="both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>Мусаев Р.И.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4CDDE67" id="Text Box 1129" o:spid="_x0000_s1298" type="#_x0000_t202" style="position:absolute;left:0;text-align:left;margin-left:36.7pt;margin-top:13.3pt;width:51.15pt;height:9.85pt;z-index:25151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" stroked="f" strokecolor="red">
              <v:textbox inset="0,0,0,0">
                <w:txbxContent>
                  <w:p w14:paraId="5AEEF34C" w14:textId="13FD1B2F" w:rsidR="00943A1C" w:rsidRPr="00CE5C9B" w:rsidRDefault="00943A1C" w:rsidP="004144DE">
                    <w:pPr>
                      <w:jc w:val="both"/>
                      <w:rPr>
                        <w:sz w:val="18"/>
                        <w:szCs w:val="18"/>
                      </w:rPr>
                    </w:pPr>
                    <w:r>
                      <w:rPr>
                        <w:sz w:val="16"/>
                        <w:szCs w:val="16"/>
                      </w:rPr>
                      <w:t>Мусаев Р.И.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17952" behindDoc="0" locked="0" layoutInCell="1" allowOverlap="1" wp14:anchorId="18DA19BE" wp14:editId="2FE97DEA">
              <wp:simplePos x="0" y="0"/>
              <wp:positionH relativeFrom="column">
                <wp:posOffset>451485</wp:posOffset>
              </wp:positionH>
              <wp:positionV relativeFrom="paragraph">
                <wp:posOffset>13335</wp:posOffset>
              </wp:positionV>
              <wp:extent cx="664210" cy="127000"/>
              <wp:effectExtent l="3175" t="0" r="0" b="0"/>
              <wp:wrapNone/>
              <wp:docPr id="25" name="Text Box 11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4210" cy="127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C178A8" w14:textId="7BE4FEC4" w:rsidR="00D90B8D" w:rsidRDefault="00D90B8D" w:rsidP="004144DE">
                          <w:pPr>
                            <w:jc w:val="both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Москвитина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8DA19BE" id="Text Box 1130" o:spid="_x0000_s1299" type="#_x0000_t202" style="position:absolute;left:0;text-align:left;margin-left:35.55pt;margin-top:1.05pt;width:52.3pt;height:10pt;z-index:25151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" stroked="f" strokecolor="red">
              <v:textbox inset="0,0,0,0">
                <w:txbxContent>
                  <w:p w14:paraId="28C178A8" w14:textId="7BE4FEC4" w:rsidR="00943A1C" w:rsidRDefault="00943A1C" w:rsidP="004144DE">
                    <w:pPr>
                      <w:jc w:val="both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Москвитина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13856" behindDoc="0" locked="0" layoutInCell="1" allowOverlap="1" wp14:anchorId="021A5F79" wp14:editId="20631DE4">
              <wp:simplePos x="0" y="0"/>
              <wp:positionH relativeFrom="column">
                <wp:posOffset>2053590</wp:posOffset>
              </wp:positionH>
              <wp:positionV relativeFrom="paragraph">
                <wp:posOffset>67945</wp:posOffset>
              </wp:positionV>
              <wp:extent cx="2378075" cy="684530"/>
              <wp:effectExtent l="0" t="3810" r="0" b="0"/>
              <wp:wrapNone/>
              <wp:docPr id="24" name="Text Box 11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684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88FF7A2" w14:textId="77777777" w:rsidR="00D90B8D" w:rsidRDefault="00D90B8D" w:rsidP="0057235D">
                          <w:pPr>
                            <w:pStyle w:val="31"/>
                            <w:ind w:left="0"/>
                            <w:jc w:val="center"/>
                            <w:rPr>
                              <w:rFonts w:ascii="Times New Roman" w:hAnsi="Times New Roman"/>
                              <w:i w:val="0"/>
                              <w:sz w:val="24"/>
                              <w:szCs w:val="24"/>
                              <w:lang w:val="ru-RU"/>
                            </w:rPr>
                          </w:pPr>
                        </w:p>
                        <w:p w14:paraId="461BEAAD" w14:textId="74FE3F9E" w:rsidR="00D90B8D" w:rsidRDefault="00D90B8D" w:rsidP="0057235D">
                          <w:pPr>
                            <w:pStyle w:val="31"/>
                            <w:ind w:left="0"/>
                            <w:jc w:val="center"/>
                          </w:pPr>
                          <w:r>
                            <w:rPr>
                              <w:rFonts w:ascii="Times New Roman" w:hAnsi="Times New Roman"/>
                              <w:i w:val="0"/>
                              <w:sz w:val="24"/>
                              <w:szCs w:val="24"/>
                              <w:lang w:val="ru-RU"/>
                            </w:rPr>
                            <w:t>Обоснование проекта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21A5F79" id="Text Box 1124" o:spid="_x0000_s1300" type="#_x0000_t202" style="position:absolute;left:0;text-align:left;margin-left:161.7pt;margin-top:5.35pt;width:187.25pt;height:53.9pt;z-index:2515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" stroked="f" strokecolor="red">
              <v:textbox inset="0,0,0,0">
                <w:txbxContent>
                  <w:p w14:paraId="788FF7A2" w14:textId="77777777" w:rsidR="00943A1C" w:rsidRDefault="00943A1C" w:rsidP="0057235D">
                    <w:pPr>
                      <w:pStyle w:val="31"/>
                      <w:ind w:left="0"/>
                      <w:jc w:val="center"/>
                      <w:rPr>
                        <w:rFonts w:ascii="Times New Roman" w:hAnsi="Times New Roman"/>
                        <w:i w:val="0"/>
                        <w:sz w:val="24"/>
                        <w:szCs w:val="24"/>
                        <w:lang w:val="ru-RU"/>
                      </w:rPr>
                    </w:pPr>
                  </w:p>
                  <w:p w14:paraId="461BEAAD" w14:textId="74FE3F9E" w:rsidR="00943A1C" w:rsidRDefault="00943A1C" w:rsidP="0057235D">
                    <w:pPr>
                      <w:pStyle w:val="31"/>
                      <w:ind w:left="0"/>
                      <w:jc w:val="center"/>
                    </w:pPr>
                    <w:r>
                      <w:rPr>
                        <w:rFonts w:ascii="Times New Roman" w:hAnsi="Times New Roman"/>
                        <w:i w:val="0"/>
                        <w:sz w:val="24"/>
                        <w:szCs w:val="24"/>
                        <w:lang w:val="ru-RU"/>
                      </w:rPr>
                      <w:t>Обоснование проекта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24096" behindDoc="0" locked="0" layoutInCell="1" allowOverlap="1" wp14:anchorId="48CD6971" wp14:editId="09696618">
              <wp:simplePos x="0" y="0"/>
              <wp:positionH relativeFrom="column">
                <wp:posOffset>5581015</wp:posOffset>
              </wp:positionH>
              <wp:positionV relativeFrom="paragraph">
                <wp:posOffset>13335</wp:posOffset>
              </wp:positionV>
              <wp:extent cx="624840" cy="144145"/>
              <wp:effectExtent l="0" t="0" r="0" b="1905"/>
              <wp:wrapNone/>
              <wp:docPr id="23" name="Text Box 11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484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FA51D9" w14:textId="77777777" w:rsidR="00D90B8D" w:rsidRPr="00171A3C" w:rsidRDefault="00D90B8D" w:rsidP="00F72358">
                          <w:pPr>
                            <w:jc w:val="center"/>
                          </w:pPr>
                          <w:r>
                            <w:rPr>
                              <w:sz w:val="20"/>
                              <w:szCs w:val="16"/>
                            </w:rPr>
                            <w:t>Листов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8CD6971" id="Text Box 1134" o:spid="_x0000_s1301" type="#_x0000_t202" style="position:absolute;left:0;text-align:left;margin-left:439.45pt;margin-top:1.05pt;width:49.2pt;height:11.35pt;z-index:25152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" stroked="f" strokecolor="red">
              <v:textbox inset="0,0,0,0">
                <w:txbxContent>
                  <w:p w14:paraId="77FA51D9" w14:textId="77777777" w:rsidR="00943A1C" w:rsidRPr="00171A3C" w:rsidRDefault="00943A1C" w:rsidP="00F72358">
                    <w:pPr>
                      <w:jc w:val="center"/>
                    </w:pPr>
                    <w:r>
                      <w:rPr>
                        <w:sz w:val="20"/>
                        <w:szCs w:val="16"/>
                      </w:rPr>
                      <w:t>Листов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inline distT="0" distB="0" distL="0" distR="0" wp14:anchorId="0B52EEA5" wp14:editId="01C3E5DA">
              <wp:extent cx="596265" cy="144145"/>
              <wp:effectExtent l="0" t="2540" r="3810" b="0"/>
              <wp:docPr id="22" name="Text Box 11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626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A0B7348" w14:textId="77777777" w:rsidR="00D90B8D" w:rsidRPr="000F777F" w:rsidRDefault="00D90B8D" w:rsidP="004144DE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  <w:r w:rsidRPr="000F777F">
                            <w:rPr>
                              <w:sz w:val="16"/>
                              <w:szCs w:val="16"/>
                            </w:rPr>
                            <w:t>Рук</w:t>
                          </w:r>
                          <w:proofErr w:type="gramStart"/>
                          <w:r w:rsidRPr="000F777F">
                            <w:rPr>
                              <w:sz w:val="16"/>
                              <w:szCs w:val="16"/>
                            </w:rPr>
                            <w:t>.</w:t>
                          </w:r>
                          <w:proofErr w:type="gramEnd"/>
                          <w:r w:rsidRPr="000F777F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gramStart"/>
                          <w:r w:rsidRPr="000F777F">
                            <w:rPr>
                              <w:sz w:val="16"/>
                              <w:szCs w:val="16"/>
                            </w:rPr>
                            <w:t>р</w:t>
                          </w:r>
                          <w:proofErr w:type="gramEnd"/>
                          <w:r w:rsidRPr="000F777F">
                            <w:rPr>
                              <w:sz w:val="16"/>
                              <w:szCs w:val="16"/>
                            </w:rPr>
                            <w:t>абот</w:t>
                          </w:r>
                        </w:p>
                        <w:p w14:paraId="14525066" w14:textId="77777777" w:rsidR="00D90B8D" w:rsidRPr="0057235D" w:rsidRDefault="00D90B8D" w:rsidP="0057235D">
                          <w:pPr>
                            <w:spacing w:line="240" w:lineRule="auto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B52EEA5" id="Text Box 1111" o:spid="_x0000_s1302" type="#_x0000_t202" style="width:46.95pt;height:11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" stroked="f" strokecolor="red">
              <v:textbox inset="0,0,0,0">
                <w:txbxContent>
                  <w:p w14:paraId="2A0B7348" w14:textId="77777777" w:rsidR="00943A1C" w:rsidRPr="000F777F" w:rsidRDefault="00943A1C" w:rsidP="004144DE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  <w:r w:rsidRPr="000F777F">
                      <w:rPr>
                        <w:sz w:val="16"/>
                        <w:szCs w:val="16"/>
                      </w:rPr>
                      <w:t>Рук. работ</w:t>
                    </w:r>
                  </w:p>
                  <w:p w14:paraId="14525066" w14:textId="77777777" w:rsidR="00943A1C" w:rsidRPr="0057235D" w:rsidRDefault="00943A1C" w:rsidP="0057235D">
                    <w:pPr>
                      <w:spacing w:line="240" w:lineRule="auto"/>
                      <w:jc w:val="center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anchorlock/>
            </v:shape>
          </w:pict>
        </mc:Fallback>
      </mc:AlternateContent>
    </w:r>
    <w:r>
      <w:tab/>
    </w:r>
  </w:p>
  <w:p w14:paraId="1ABA3E8E" w14:textId="0CA61EB0" w:rsidR="00D90B8D" w:rsidRPr="00862B5C" w:rsidRDefault="00D90B8D" w:rsidP="007D4F7E">
    <w:pPr>
      <w:pStyle w:val="a8"/>
      <w:tabs>
        <w:tab w:val="clear" w:pos="4677"/>
        <w:tab w:val="clear" w:pos="9355"/>
        <w:tab w:val="left" w:pos="2003"/>
      </w:tabs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99872" behindDoc="0" locked="0" layoutInCell="1" allowOverlap="1" wp14:anchorId="0799EB37" wp14:editId="525B1063">
              <wp:simplePos x="0" y="0"/>
              <wp:positionH relativeFrom="column">
                <wp:posOffset>4518660</wp:posOffset>
              </wp:positionH>
              <wp:positionV relativeFrom="paragraph">
                <wp:posOffset>178435</wp:posOffset>
              </wp:positionV>
              <wp:extent cx="1818640" cy="635"/>
              <wp:effectExtent l="12700" t="10160" r="16510" b="17780"/>
              <wp:wrapNone/>
              <wp:docPr id="21" name="AutoShape 11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818640" cy="63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8B8B97E" id="AutoShape 1160" o:spid="_x0000_s1026" type="#_x0000_t32" style="position:absolute;margin-left:355.8pt;margin-top:14.05pt;width:143.2pt;height:.05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21024" behindDoc="0" locked="0" layoutInCell="1" allowOverlap="1" wp14:anchorId="36E14418" wp14:editId="7E23895D">
              <wp:simplePos x="0" y="0"/>
              <wp:positionH relativeFrom="column">
                <wp:posOffset>5079365</wp:posOffset>
              </wp:positionH>
              <wp:positionV relativeFrom="paragraph">
                <wp:posOffset>33655</wp:posOffset>
              </wp:positionV>
              <wp:extent cx="473075" cy="144780"/>
              <wp:effectExtent l="1905" t="0" r="1270" b="0"/>
              <wp:wrapNone/>
              <wp:docPr id="20" name="Text Box 11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3075" cy="144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24FAE8" w14:textId="56711C79" w:rsidR="00D90B8D" w:rsidRPr="00435830" w:rsidRDefault="00D90B8D" w:rsidP="002453BD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6E14418" id="Text Box 1132" o:spid="_x0000_s1303" type="#_x0000_t202" style="position:absolute;margin-left:399.95pt;margin-top:2.65pt;width:37.25pt;height:11.4pt;z-index:25152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" stroked="f" strokecolor="red">
              <v:textbox inset="0,0,0,0">
                <w:txbxContent>
                  <w:p w14:paraId="0724FAE8" w14:textId="56711C79" w:rsidR="00943A1C" w:rsidRPr="00435830" w:rsidRDefault="00943A1C" w:rsidP="002453BD">
                    <w:pPr>
                      <w:jc w:val="center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20000" behindDoc="0" locked="0" layoutInCell="1" allowOverlap="1" wp14:anchorId="020BD9C8" wp14:editId="576CA5DA">
              <wp:simplePos x="0" y="0"/>
              <wp:positionH relativeFrom="column">
                <wp:posOffset>5600700</wp:posOffset>
              </wp:positionH>
              <wp:positionV relativeFrom="paragraph">
                <wp:posOffset>17145</wp:posOffset>
              </wp:positionV>
              <wp:extent cx="605155" cy="144145"/>
              <wp:effectExtent l="0" t="1270" r="0" b="0"/>
              <wp:wrapNone/>
              <wp:docPr id="18" name="Text Box 11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515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B833464" w14:textId="428115C5" w:rsidR="00D90B8D" w:rsidRDefault="00D90B8D" w:rsidP="00F72358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4</w:t>
                          </w:r>
                        </w:p>
                        <w:p w14:paraId="337DB97E" w14:textId="77777777" w:rsidR="00D90B8D" w:rsidRDefault="00D90B8D" w:rsidP="00F72358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</w:p>
                        <w:p w14:paraId="7941F674" w14:textId="77777777" w:rsidR="00D90B8D" w:rsidRDefault="00D90B8D">
                          <w:r>
                            <w:rPr>
                              <w:sz w:val="20"/>
                              <w:szCs w:val="20"/>
                            </w:rPr>
                            <w:t>40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20BD9C8" id="Text Box 1131" o:spid="_x0000_s1304" type="#_x0000_t202" style="position:absolute;margin-left:441pt;margin-top:1.35pt;width:47.65pt;height:11.35pt;z-index:25152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" stroked="f" strokecolor="red">
              <v:textbox inset="0,0,0,0">
                <w:txbxContent>
                  <w:p w14:paraId="3B833464" w14:textId="428115C5" w:rsidR="00943A1C" w:rsidRDefault="00791197" w:rsidP="00F72358">
                    <w:pPr>
                      <w:jc w:val="center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4</w:t>
                    </w:r>
                  </w:p>
                  <w:p w14:paraId="337DB97E" w14:textId="77777777" w:rsidR="00943A1C" w:rsidRDefault="00943A1C" w:rsidP="00F72358">
                    <w:pPr>
                      <w:jc w:val="center"/>
                      <w:rPr>
                        <w:sz w:val="20"/>
                        <w:szCs w:val="20"/>
                      </w:rPr>
                    </w:pPr>
                  </w:p>
                  <w:p w14:paraId="7941F674" w14:textId="77777777" w:rsidR="00943A1C" w:rsidRDefault="00943A1C">
                    <w:r>
                      <w:rPr>
                        <w:sz w:val="20"/>
                        <w:szCs w:val="20"/>
                      </w:rPr>
                      <w:t>40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93728" behindDoc="0" locked="0" layoutInCell="1" allowOverlap="1" wp14:anchorId="1BAE846E" wp14:editId="30EA38F8">
              <wp:simplePos x="0" y="0"/>
              <wp:positionH relativeFrom="column">
                <wp:posOffset>4500880</wp:posOffset>
              </wp:positionH>
              <wp:positionV relativeFrom="paragraph">
                <wp:posOffset>15240</wp:posOffset>
              </wp:positionV>
              <wp:extent cx="1818640" cy="1270"/>
              <wp:effectExtent l="13970" t="18415" r="15240" b="18415"/>
              <wp:wrapNone/>
              <wp:docPr id="17" name="AutoShape 11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818640" cy="127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C738469" id="AutoShape 1159" o:spid="_x0000_s1026" type="#_x0000_t32" style="position:absolute;margin-left:354.4pt;margin-top:1.2pt;width:143.2pt;height:.1pt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" strokeweight="1.5pt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29568" behindDoc="0" locked="0" layoutInCell="1" allowOverlap="1" wp14:anchorId="111B4157" wp14:editId="05D25444">
              <wp:simplePos x="0" y="0"/>
              <wp:positionH relativeFrom="column">
                <wp:posOffset>6205855</wp:posOffset>
              </wp:positionH>
              <wp:positionV relativeFrom="paragraph">
                <wp:posOffset>15875</wp:posOffset>
              </wp:positionV>
              <wp:extent cx="21590" cy="0"/>
              <wp:effectExtent l="4445" t="0" r="2540" b="0"/>
              <wp:wrapNone/>
              <wp:docPr id="16" name="AutoShape 11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1590" cy="0"/>
                      </a:xfrm>
                      <a:prstGeom prst="straightConnector1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9AE86B9" id="AutoShape 1169" o:spid="_x0000_s1026" type="#_x0000_t32" style="position:absolute;margin-left:488.65pt;margin-top:1.25pt;width:1.7pt;height:0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" stroked="f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74272" behindDoc="0" locked="0" layoutInCell="1" allowOverlap="1" wp14:anchorId="5DA654C3" wp14:editId="10F5D179">
              <wp:simplePos x="0" y="0"/>
              <wp:positionH relativeFrom="column">
                <wp:posOffset>-200025</wp:posOffset>
              </wp:positionH>
              <wp:positionV relativeFrom="paragraph">
                <wp:posOffset>142240</wp:posOffset>
              </wp:positionV>
              <wp:extent cx="2251710" cy="635"/>
              <wp:effectExtent l="8890" t="12065" r="6350" b="6350"/>
              <wp:wrapNone/>
              <wp:docPr id="15" name="AutoShape 11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251710" cy="6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BA78E4E" id="AutoShape 1151" o:spid="_x0000_s1026" type="#_x0000_t32" style="position:absolute;margin-left:-15.75pt;margin-top:11.2pt;width:177.3pt;height:.05pt;z-index: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72224" behindDoc="0" locked="0" layoutInCell="1" allowOverlap="1" wp14:anchorId="510E927B" wp14:editId="0A641A50">
              <wp:simplePos x="0" y="0"/>
              <wp:positionH relativeFrom="column">
                <wp:posOffset>-200025</wp:posOffset>
              </wp:positionH>
              <wp:positionV relativeFrom="paragraph">
                <wp:posOffset>15875</wp:posOffset>
              </wp:positionV>
              <wp:extent cx="2268855" cy="0"/>
              <wp:effectExtent l="8890" t="9525" r="8255" b="9525"/>
              <wp:wrapNone/>
              <wp:docPr id="14" name="AutoShape 11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26885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967D9D2" id="AutoShape 1150" o:spid="_x0000_s1026" type="#_x0000_t32" style="position:absolute;margin-left:-15.75pt;margin-top:1.25pt;width:178.65pt;height:0;z-index: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15904" behindDoc="1" locked="0" layoutInCell="1" allowOverlap="1" wp14:anchorId="37166A20" wp14:editId="2E116437">
              <wp:simplePos x="0" y="0"/>
              <wp:positionH relativeFrom="column">
                <wp:posOffset>-160655</wp:posOffset>
              </wp:positionH>
              <wp:positionV relativeFrom="paragraph">
                <wp:posOffset>159385</wp:posOffset>
              </wp:positionV>
              <wp:extent cx="577215" cy="144145"/>
              <wp:effectExtent l="635" t="635" r="3175" b="0"/>
              <wp:wrapNone/>
              <wp:docPr id="13" name="Text Box 11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721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D5A49D" w14:textId="77777777" w:rsidR="00D90B8D" w:rsidRPr="008D0E05" w:rsidRDefault="00D90B8D" w:rsidP="00F72358">
                          <w:pPr>
                            <w:rPr>
                              <w:sz w:val="17"/>
                              <w:szCs w:val="17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7166A20" id="Text Box 1128" o:spid="_x0000_s1305" type="#_x0000_t202" style="position:absolute;margin-left:-12.65pt;margin-top:12.55pt;width:45.45pt;height:11.35pt;z-index:-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" stroked="f" strokecolor="red">
              <v:textbox inset="0,0,0,0">
                <w:txbxContent>
                  <w:p w14:paraId="68D5A49D" w14:textId="77777777" w:rsidR="00943A1C" w:rsidRPr="008D0E05" w:rsidRDefault="00943A1C" w:rsidP="00F72358">
                    <w:pPr>
                      <w:rPr>
                        <w:sz w:val="17"/>
                        <w:szCs w:val="17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14880" behindDoc="0" locked="0" layoutInCell="1" allowOverlap="1" wp14:anchorId="71F2279C" wp14:editId="157E6C67">
              <wp:simplePos x="0" y="0"/>
              <wp:positionH relativeFrom="column">
                <wp:posOffset>451485</wp:posOffset>
              </wp:positionH>
              <wp:positionV relativeFrom="paragraph">
                <wp:posOffset>160020</wp:posOffset>
              </wp:positionV>
              <wp:extent cx="664210" cy="123825"/>
              <wp:effectExtent l="3175" t="1270" r="0" b="0"/>
              <wp:wrapNone/>
              <wp:docPr id="12" name="Text Box 11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4210" cy="1238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61D6887" w14:textId="77777777" w:rsidR="00D90B8D" w:rsidRPr="008C11B2" w:rsidRDefault="00D90B8D" w:rsidP="00F72358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1F2279C" id="Text Box 1126" o:spid="_x0000_s1306" type="#_x0000_t202" style="position:absolute;margin-left:35.55pt;margin-top:12.6pt;width:52.3pt;height:9.75pt;z-index:25151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" stroked="f" strokecolor="red">
              <v:textbox inset="0,0,0,0">
                <w:txbxContent>
                  <w:p w14:paraId="461D6887" w14:textId="77777777" w:rsidR="00943A1C" w:rsidRPr="008C11B2" w:rsidRDefault="00943A1C" w:rsidP="00F72358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23072" behindDoc="0" locked="0" layoutInCell="1" allowOverlap="1" wp14:anchorId="71E691A4" wp14:editId="6E7E96BB">
              <wp:simplePos x="0" y="0"/>
              <wp:positionH relativeFrom="column">
                <wp:posOffset>4500880</wp:posOffset>
              </wp:positionH>
              <wp:positionV relativeFrom="paragraph">
                <wp:posOffset>33655</wp:posOffset>
              </wp:positionV>
              <wp:extent cx="464185" cy="144145"/>
              <wp:effectExtent l="4445" t="0" r="0" b="0"/>
              <wp:wrapNone/>
              <wp:docPr id="11" name="Text Box 11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418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F2F3D4" w14:textId="3284080E" w:rsidR="00D90B8D" w:rsidRPr="00291020" w:rsidRDefault="00D90B8D" w:rsidP="00F72358">
                          <w:pPr>
                            <w:jc w:val="center"/>
                          </w:pPr>
                          <w:r w:rsidRPr="00291020">
                            <w:rPr>
                              <w:sz w:val="20"/>
                              <w:szCs w:val="16"/>
                            </w:rPr>
                            <w:t>П</w:t>
                          </w:r>
                          <w:r>
                            <w:rPr>
                              <w:sz w:val="20"/>
                              <w:szCs w:val="16"/>
                            </w:rPr>
                            <w:t>П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1E691A4" id="Text Box 1133" o:spid="_x0000_s1307" type="#_x0000_t202" style="position:absolute;margin-left:354.4pt;margin-top:2.65pt;width:36.55pt;height:11.35pt;z-index:25152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" stroked="f" strokecolor="red">
              <v:textbox inset="0,0,0,0">
                <w:txbxContent>
                  <w:p w14:paraId="37F2F3D4" w14:textId="3284080E" w:rsidR="00943A1C" w:rsidRPr="00291020" w:rsidRDefault="00943A1C" w:rsidP="00F72358">
                    <w:pPr>
                      <w:jc w:val="center"/>
                    </w:pPr>
                    <w:r w:rsidRPr="00291020">
                      <w:rPr>
                        <w:sz w:val="20"/>
                        <w:szCs w:val="16"/>
                      </w:rPr>
                      <w:t>П</w:t>
                    </w:r>
                    <w:r>
                      <w:rPr>
                        <w:sz w:val="20"/>
                        <w:szCs w:val="16"/>
                      </w:rPr>
                      <w:t>П</w:t>
                    </w:r>
                  </w:p>
                </w:txbxContent>
              </v:textbox>
            </v:shape>
          </w:pict>
        </mc:Fallback>
      </mc:AlternateContent>
    </w:r>
    <w:r>
      <w:tab/>
    </w:r>
  </w:p>
  <w:p w14:paraId="75FE966A" w14:textId="1547DFB6" w:rsidR="00D90B8D" w:rsidRPr="00862B5C" w:rsidRDefault="00D90B8D" w:rsidP="008A0C06">
    <w:pPr>
      <w:pStyle w:val="a8"/>
      <w:tabs>
        <w:tab w:val="clear" w:pos="4677"/>
        <w:tab w:val="clear" w:pos="9355"/>
        <w:tab w:val="left" w:pos="2003"/>
      </w:tabs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14208" behindDoc="0" locked="0" layoutInCell="1" allowOverlap="1" wp14:anchorId="356E3817" wp14:editId="1D3A1317">
              <wp:simplePos x="0" y="0"/>
              <wp:positionH relativeFrom="column">
                <wp:posOffset>-200025</wp:posOffset>
              </wp:positionH>
              <wp:positionV relativeFrom="paragraph">
                <wp:posOffset>288290</wp:posOffset>
              </wp:positionV>
              <wp:extent cx="2268855" cy="635"/>
              <wp:effectExtent l="8890" t="12700" r="8255" b="5715"/>
              <wp:wrapNone/>
              <wp:docPr id="10" name="AutoShape 11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268855" cy="6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31E75CB" id="AutoShape 1153" o:spid="_x0000_s1026" type="#_x0000_t32" style="position:absolute;margin-left:-15.75pt;margin-top:22.7pt;width:178.65pt;height:.05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12160" behindDoc="0" locked="0" layoutInCell="1" allowOverlap="1" wp14:anchorId="606A9967" wp14:editId="099FEE29">
              <wp:simplePos x="0" y="0"/>
              <wp:positionH relativeFrom="column">
                <wp:posOffset>-200025</wp:posOffset>
              </wp:positionH>
              <wp:positionV relativeFrom="paragraph">
                <wp:posOffset>125095</wp:posOffset>
              </wp:positionV>
              <wp:extent cx="2253615" cy="635"/>
              <wp:effectExtent l="8890" t="11430" r="13970" b="6985"/>
              <wp:wrapNone/>
              <wp:docPr id="9" name="AutoShape 11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2253615" cy="6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6EFE785" id="AutoShape 1152" o:spid="_x0000_s1026" type="#_x0000_t32" style="position:absolute;margin-left:-15.75pt;margin-top:9.85pt;width:177.45pt;height:.05pt;flip:y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16256" behindDoc="0" locked="0" layoutInCell="1" allowOverlap="1" wp14:anchorId="748BF675" wp14:editId="28F8B1BD">
              <wp:simplePos x="0" y="0"/>
              <wp:positionH relativeFrom="column">
                <wp:posOffset>1713230</wp:posOffset>
              </wp:positionH>
              <wp:positionV relativeFrom="paragraph">
                <wp:posOffset>-635</wp:posOffset>
              </wp:positionV>
              <wp:extent cx="311785" cy="95250"/>
              <wp:effectExtent l="0" t="0" r="4445" b="0"/>
              <wp:wrapNone/>
              <wp:docPr id="8" name="Text Box 11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1785" cy="95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1D0D64D" w14:textId="77777777" w:rsidR="00D90B8D" w:rsidRPr="0091236F" w:rsidRDefault="00D90B8D" w:rsidP="00B669BF">
                          <w:pPr>
                            <w:rPr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48BF675" id="Text Box 1168" o:spid="_x0000_s1308" type="#_x0000_t202" style="position:absolute;margin-left:134.9pt;margin-top:-.05pt;width:24.55pt;height:7.5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" stroked="f" strokecolor="red">
              <v:textbox inset="0,0,0,0">
                <w:txbxContent>
                  <w:p w14:paraId="31D0D64D" w14:textId="77777777" w:rsidR="00943A1C" w:rsidRPr="0091236F" w:rsidRDefault="00943A1C" w:rsidP="00B669BF">
                    <w:pPr>
                      <w:rPr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15232" behindDoc="0" locked="0" layoutInCell="1" allowOverlap="1" wp14:anchorId="387AD1E0" wp14:editId="63207AFB">
              <wp:simplePos x="0" y="0"/>
              <wp:positionH relativeFrom="column">
                <wp:posOffset>1713230</wp:posOffset>
              </wp:positionH>
              <wp:positionV relativeFrom="paragraph">
                <wp:posOffset>0</wp:posOffset>
              </wp:positionV>
              <wp:extent cx="311785" cy="95250"/>
              <wp:effectExtent l="0" t="635" r="4445" b="0"/>
              <wp:wrapNone/>
              <wp:docPr id="7" name="Text Box 11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1785" cy="95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5068D61" w14:textId="77777777" w:rsidR="00D90B8D" w:rsidRPr="00B669BF" w:rsidRDefault="00D90B8D" w:rsidP="00B669BF">
                          <w:pPr>
                            <w:rPr>
                              <w:sz w:val="15"/>
                              <w:szCs w:val="15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87AD1E0" id="Text Box 1167" o:spid="_x0000_s1309" type="#_x0000_t202" style="position:absolute;margin-left:134.9pt;margin-top:0;width:24.55pt;height:7.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" stroked="f" strokecolor="red">
              <v:textbox inset="0,0,0,0">
                <w:txbxContent>
                  <w:p w14:paraId="05068D61" w14:textId="77777777" w:rsidR="00943A1C" w:rsidRPr="00B669BF" w:rsidRDefault="00943A1C" w:rsidP="00B669BF">
                    <w:pPr>
                      <w:rPr>
                        <w:sz w:val="15"/>
                        <w:szCs w:val="15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97824" behindDoc="0" locked="0" layoutInCell="1" allowOverlap="1" wp14:anchorId="5AD26374" wp14:editId="0DF3F26A">
              <wp:simplePos x="0" y="0"/>
              <wp:positionH relativeFrom="column">
                <wp:posOffset>4500880</wp:posOffset>
              </wp:positionH>
              <wp:positionV relativeFrom="paragraph">
                <wp:posOffset>143510</wp:posOffset>
              </wp:positionV>
              <wp:extent cx="1704975" cy="254000"/>
              <wp:effectExtent l="4445" t="1270" r="0" b="1905"/>
              <wp:wrapNone/>
              <wp:docPr id="6" name="Text Box 11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04975" cy="25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98C06A6" w14:textId="77777777" w:rsidR="00D90B8D" w:rsidRPr="002453BD" w:rsidRDefault="00D90B8D" w:rsidP="00F72358">
                          <w:pPr>
                            <w:jc w:val="center"/>
                            <w:rPr>
                              <w:sz w:val="22"/>
                            </w:rPr>
                          </w:pPr>
                          <w:r w:rsidRPr="002453BD">
                            <w:rPr>
                              <w:sz w:val="22"/>
                            </w:rPr>
                            <w:t>ООО «</w:t>
                          </w:r>
                          <w:proofErr w:type="spellStart"/>
                          <w:r w:rsidRPr="002453BD">
                            <w:rPr>
                              <w:sz w:val="22"/>
                            </w:rPr>
                            <w:t>Инжгеопроект</w:t>
                          </w:r>
                          <w:proofErr w:type="spellEnd"/>
                          <w:r w:rsidRPr="002453BD">
                            <w:rPr>
                              <w:sz w:val="22"/>
                            </w:rPr>
                            <w:t>»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AD26374" id="Text Box 1125" o:spid="_x0000_s1310" type="#_x0000_t202" style="position:absolute;margin-left:354.4pt;margin-top:11.3pt;width:134.25pt;height:20pt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" stroked="f" strokecolor="red">
              <v:textbox inset="0,0,0,0">
                <w:txbxContent>
                  <w:p w14:paraId="798C06A6" w14:textId="77777777" w:rsidR="00943A1C" w:rsidRPr="002453BD" w:rsidRDefault="00943A1C" w:rsidP="00F72358">
                    <w:pPr>
                      <w:jc w:val="center"/>
                      <w:rPr>
                        <w:sz w:val="22"/>
                      </w:rPr>
                    </w:pPr>
                    <w:r w:rsidRPr="002453BD">
                      <w:rPr>
                        <w:sz w:val="22"/>
                      </w:rPr>
                      <w:t>ООО «Инжгеопроект»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04992" behindDoc="1" locked="0" layoutInCell="1" allowOverlap="1" wp14:anchorId="543E3441" wp14:editId="48BB007C">
              <wp:simplePos x="0" y="0"/>
              <wp:positionH relativeFrom="column">
                <wp:posOffset>-271145</wp:posOffset>
              </wp:positionH>
              <wp:positionV relativeFrom="paragraph">
                <wp:posOffset>323850</wp:posOffset>
              </wp:positionV>
              <wp:extent cx="702945" cy="123825"/>
              <wp:effectExtent l="4445" t="635" r="0" b="0"/>
              <wp:wrapNone/>
              <wp:docPr id="5" name="Text Box 11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2945" cy="1238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C3547D" w14:textId="77777777" w:rsidR="00D90B8D" w:rsidRPr="00171A3C" w:rsidRDefault="00D90B8D" w:rsidP="00F7235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43E3441" id="Text Box 1137" o:spid="_x0000_s1311" type="#_x0000_t202" style="position:absolute;margin-left:-21.35pt;margin-top:25.5pt;width:55.35pt;height:9.75pt;z-index:-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" stroked="f" strokecolor="red">
              <v:textbox inset="0,0,0,0">
                <w:txbxContent>
                  <w:p w14:paraId="61C3547D" w14:textId="77777777" w:rsidR="00943A1C" w:rsidRPr="00171A3C" w:rsidRDefault="00943A1C" w:rsidP="00F72358"/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07040" behindDoc="1" locked="0" layoutInCell="1" allowOverlap="1" wp14:anchorId="716776A7" wp14:editId="490E776D">
              <wp:simplePos x="0" y="0"/>
              <wp:positionH relativeFrom="column">
                <wp:posOffset>-271145</wp:posOffset>
              </wp:positionH>
              <wp:positionV relativeFrom="paragraph">
                <wp:posOffset>143510</wp:posOffset>
              </wp:positionV>
              <wp:extent cx="702945" cy="144145"/>
              <wp:effectExtent l="4445" t="1270" r="0" b="0"/>
              <wp:wrapNone/>
              <wp:docPr id="4" name="Text Box 11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29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9DA94BD" w14:textId="77777777" w:rsidR="00D90B8D" w:rsidRPr="0091718F" w:rsidRDefault="00D90B8D" w:rsidP="008273A3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16776A7" id="Text Box 1138" o:spid="_x0000_s1312" type="#_x0000_t202" style="position:absolute;margin-left:-21.35pt;margin-top:11.3pt;width:55.35pt;height:11.35pt;z-index:-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" stroked="f" strokecolor="red">
              <v:textbox inset="0,0,0,0">
                <w:txbxContent>
                  <w:p w14:paraId="49DA94BD" w14:textId="77777777" w:rsidR="00943A1C" w:rsidRPr="0091718F" w:rsidRDefault="00943A1C" w:rsidP="008273A3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00896" behindDoc="0" locked="0" layoutInCell="1" allowOverlap="1" wp14:anchorId="293FEB17" wp14:editId="0A907C10">
              <wp:simplePos x="0" y="0"/>
              <wp:positionH relativeFrom="column">
                <wp:posOffset>456565</wp:posOffset>
              </wp:positionH>
              <wp:positionV relativeFrom="paragraph">
                <wp:posOffset>143510</wp:posOffset>
              </wp:positionV>
              <wp:extent cx="695325" cy="144145"/>
              <wp:effectExtent l="0" t="1270" r="1270" b="0"/>
              <wp:wrapNone/>
              <wp:docPr id="3" name="Text Box 11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532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92F83F" w14:textId="77777777" w:rsidR="00D90B8D" w:rsidRPr="0091718F" w:rsidRDefault="00D90B8D" w:rsidP="007F0A08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93FEB17" id="Text Box 1127" o:spid="_x0000_s1313" type="#_x0000_t202" style="position:absolute;margin-left:35.95pt;margin-top:11.3pt;width:54.75pt;height:11.35pt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" stroked="f" strokecolor="red">
              <v:textbox inset="0,0,0,0">
                <w:txbxContent>
                  <w:p w14:paraId="5F92F83F" w14:textId="77777777" w:rsidR="00943A1C" w:rsidRPr="0091718F" w:rsidRDefault="00943A1C" w:rsidP="007F0A08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94752" behindDoc="0" locked="0" layoutInCell="1" allowOverlap="1" wp14:anchorId="142AA61A" wp14:editId="63682298">
              <wp:simplePos x="0" y="0"/>
              <wp:positionH relativeFrom="column">
                <wp:posOffset>4608830</wp:posOffset>
              </wp:positionH>
              <wp:positionV relativeFrom="paragraph">
                <wp:posOffset>486410</wp:posOffset>
              </wp:positionV>
              <wp:extent cx="647700" cy="144145"/>
              <wp:effectExtent l="0" t="1270" r="1905" b="0"/>
              <wp:wrapNone/>
              <wp:docPr id="2" name="Text Box 11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7700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63E39C" w14:textId="77777777" w:rsidR="00D90B8D" w:rsidRPr="00171A3C" w:rsidRDefault="00D90B8D" w:rsidP="00F72358">
                          <w:r>
                            <w:rPr>
                              <w:sz w:val="20"/>
                              <w:szCs w:val="16"/>
                            </w:rPr>
                            <w:t>Формат А</w:t>
                          </w:r>
                          <w:proofErr w:type="gramStart"/>
                          <w:r>
                            <w:rPr>
                              <w:sz w:val="20"/>
                              <w:szCs w:val="16"/>
                            </w:rPr>
                            <w:t>4</w:t>
                          </w:r>
                          <w:proofErr w:type="gram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42AA61A" id="Text Box 1122" o:spid="_x0000_s1314" type="#_x0000_t202" style="position:absolute;margin-left:362.9pt;margin-top:38.3pt;width:51pt;height:11.35pt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" stroked="f" strokecolor="red">
              <v:textbox inset="0,0,0,0">
                <w:txbxContent>
                  <w:p w14:paraId="5563E39C" w14:textId="77777777" w:rsidR="00943A1C" w:rsidRPr="00171A3C" w:rsidRDefault="00943A1C" w:rsidP="00F72358">
                    <w:r>
                      <w:rPr>
                        <w:sz w:val="20"/>
                        <w:szCs w:val="16"/>
                      </w:rPr>
                      <w:t>Формат А4</w:t>
                    </w:r>
                  </w:p>
                </w:txbxContent>
              </v:textbox>
            </v:shape>
          </w:pict>
        </mc:Fallback>
      </mc:AlternateContent>
    </w: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32A2310" w14:textId="77777777" w:rsidR="00646A60" w:rsidRDefault="00646A60">
      <w:pPr>
        <w:spacing w:line="240" w:lineRule="auto"/>
      </w:pPr>
      <w:r>
        <w:separator/>
      </w:r>
    </w:p>
  </w:footnote>
  <w:footnote w:type="continuationSeparator" w:id="0">
    <w:p w14:paraId="27387EE1" w14:textId="77777777" w:rsidR="00646A60" w:rsidRDefault="00646A6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1949D7E" w14:textId="4FD021BC" w:rsidR="00D90B8D" w:rsidRDefault="00D90B8D">
    <w:pPr>
      <w:pStyle w:val="a6"/>
    </w:pPr>
    <w:r>
      <w:rPr>
        <w:noProof/>
        <w:lang w:val="ru-RU" w:eastAsia="ru-RU"/>
      </w:rPr>
      <mc:AlternateContent>
        <mc:Choice Requires="wps">
          <w:drawing>
            <wp:anchor distT="4294967295" distB="4294967295" distL="114300" distR="114300" simplePos="0" relativeHeight="251591680" behindDoc="0" locked="0" layoutInCell="1" allowOverlap="1" wp14:anchorId="6AE0E023" wp14:editId="4F472177">
              <wp:simplePos x="0" y="0"/>
              <wp:positionH relativeFrom="column">
                <wp:posOffset>-195580</wp:posOffset>
              </wp:positionH>
              <wp:positionV relativeFrom="paragraph">
                <wp:posOffset>-146051</wp:posOffset>
              </wp:positionV>
              <wp:extent cx="6610350" cy="0"/>
              <wp:effectExtent l="0" t="0" r="0" b="0"/>
              <wp:wrapNone/>
              <wp:docPr id="88" name="Прямая соединительная линия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610350" cy="0"/>
                      </a:xfrm>
                      <a:prstGeom prst="line">
                        <a:avLst/>
                      </a:prstGeom>
                      <a:ln>
                        <a:headEnd/>
                        <a:tailEnd/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33478406" id="Прямая соединительная линия 12" o:spid="_x0000_s1026" style="position:absolute;z-index:2515916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15.4pt,-11.5pt" to="505.1pt,-1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" strokecolor="black [3200]" strokeweight=".5pt">
              <v:stroke joinstyle="miter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87584" behindDoc="0" locked="0" layoutInCell="1" allowOverlap="1" wp14:anchorId="50039780" wp14:editId="62877550">
              <wp:simplePos x="0" y="0"/>
              <wp:positionH relativeFrom="margin">
                <wp:posOffset>28575</wp:posOffset>
              </wp:positionH>
              <wp:positionV relativeFrom="paragraph">
                <wp:posOffset>-542290</wp:posOffset>
              </wp:positionV>
              <wp:extent cx="6624320" cy="6350"/>
              <wp:effectExtent l="0" t="19050" r="5080" b="12700"/>
              <wp:wrapNone/>
              <wp:docPr id="87" name="Прямая соединительная линия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624320" cy="6350"/>
                      </a:xfrm>
                      <a:prstGeom prst="line">
                        <a:avLst/>
                      </a:prstGeom>
                      <a:noFill/>
                      <a:ln w="36360">
                        <a:solidFill>
                          <a:srgbClr val="00008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4B8E6D52" id="Прямая соединительная линия 8" o:spid="_x0000_s1026" style="position:absolute;z-index:251587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2.25pt,-42.7pt" to="523.85pt,-4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" strokecolor="navy" strokeweight="1.01mm">
              <w10:wrap anchorx="margin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4294967295" distB="4294967295" distL="114300" distR="114300" simplePos="0" relativeHeight="251585536" behindDoc="0" locked="0" layoutInCell="1" allowOverlap="1" wp14:anchorId="34D7DBD9" wp14:editId="2A277C66">
              <wp:simplePos x="0" y="0"/>
              <wp:positionH relativeFrom="column">
                <wp:posOffset>365125</wp:posOffset>
              </wp:positionH>
              <wp:positionV relativeFrom="paragraph">
                <wp:posOffset>-694691</wp:posOffset>
              </wp:positionV>
              <wp:extent cx="6448425" cy="0"/>
              <wp:effectExtent l="0" t="19050" r="9525" b="0"/>
              <wp:wrapNone/>
              <wp:docPr id="86" name="Прямая соединительная линия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448425" cy="0"/>
                      </a:xfrm>
                      <a:prstGeom prst="line">
                        <a:avLst/>
                      </a:prstGeom>
                      <a:noFill/>
                      <a:ln w="36360">
                        <a:solidFill>
                          <a:srgbClr val="00008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71AAFE5B" id="Прямая соединительная линия 5" o:spid="_x0000_s1026" style="position:absolute;z-index:2515855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8.75pt,-54.7pt" to="536.5pt,-5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" strokecolor="navy" strokeweight="1.01mm"/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81440" behindDoc="0" locked="1" layoutInCell="1" allowOverlap="1" wp14:anchorId="5819DF35" wp14:editId="1968A837">
              <wp:simplePos x="0" y="0"/>
              <wp:positionH relativeFrom="page">
                <wp:posOffset>715010</wp:posOffset>
              </wp:positionH>
              <wp:positionV relativeFrom="page">
                <wp:posOffset>212090</wp:posOffset>
              </wp:positionV>
              <wp:extent cx="6623685" cy="10282555"/>
              <wp:effectExtent l="0" t="0" r="24765" b="23495"/>
              <wp:wrapNone/>
              <wp:docPr id="85" name="Rectangle 2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623685" cy="10282555"/>
                      </a:xfrm>
                      <a:prstGeom prst="rect">
                        <a:avLst/>
                      </a:prstGeom>
                      <a:ln>
                        <a:headEnd/>
                        <a:tailEnd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3DCDAC69" id="Rectangle 259" o:spid="_x0000_s1026" style="position:absolute;margin-left:56.3pt;margin-top:16.7pt;width:521.55pt;height:809.65pt;z-index: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" fillcolor="white [3201]" strokecolor="black [3200]" strokeweight="1pt">
              <w10:wrap anchorx="page" anchory="page"/>
              <w10:anchorlock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762B3D0" w14:textId="5FAA1DB7" w:rsidR="00D90B8D" w:rsidRPr="00862B5C" w:rsidRDefault="00D90B8D" w:rsidP="00A51978">
    <w:pPr>
      <w:pStyle w:val="a6"/>
      <w:jc w:val="both"/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538432" behindDoc="0" locked="0" layoutInCell="1" allowOverlap="1" wp14:anchorId="7739C1FE" wp14:editId="487698F1">
              <wp:simplePos x="0" y="0"/>
              <wp:positionH relativeFrom="page">
                <wp:posOffset>790575</wp:posOffset>
              </wp:positionH>
              <wp:positionV relativeFrom="page">
                <wp:posOffset>229870</wp:posOffset>
              </wp:positionV>
              <wp:extent cx="6517005" cy="10189210"/>
              <wp:effectExtent l="9525" t="10795" r="17145" b="10795"/>
              <wp:wrapNone/>
              <wp:docPr id="621" name="Группа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17005" cy="10189210"/>
                        <a:chOff x="1247" y="397"/>
                        <a:chExt cx="10263" cy="16046"/>
                      </a:xfrm>
                    </wpg:grpSpPr>
                    <wps:wsp>
                      <wps:cNvPr id="622" name="Text Box 642"/>
                      <wps:cNvSpPr txBox="1">
                        <a:spLocks noChangeArrowheads="1"/>
                      </wps:cNvSpPr>
                      <wps:spPr bwMode="auto">
                        <a:xfrm>
                          <a:off x="10943" y="397"/>
                          <a:ext cx="567" cy="39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E70377" w14:textId="06B20DA6" w:rsidR="00D90B8D" w:rsidRPr="009A2451" w:rsidRDefault="00D90B8D" w:rsidP="00F7235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23" name="AutoShape 643"/>
                      <wps:cNvCnPr>
                        <a:cxnSpLocks noChangeShapeType="1"/>
                      </wps:cNvCnPr>
                      <wps:spPr bwMode="auto">
                        <a:xfrm>
                          <a:off x="1247" y="397"/>
                          <a:ext cx="10261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4" name="AutoShape 644"/>
                      <wps:cNvCnPr>
                        <a:cxnSpLocks noChangeShapeType="1"/>
                      </wps:cNvCnPr>
                      <wps:spPr bwMode="auto">
                        <a:xfrm>
                          <a:off x="1247" y="16443"/>
                          <a:ext cx="10261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5" name="AutoShape 645"/>
                      <wps:cNvCnPr>
                        <a:cxnSpLocks noChangeShapeType="1"/>
                      </wps:cNvCnPr>
                      <wps:spPr bwMode="auto">
                        <a:xfrm>
                          <a:off x="11510" y="397"/>
                          <a:ext cx="0" cy="16044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6" name="AutoShape 646"/>
                      <wps:cNvCnPr>
                        <a:cxnSpLocks noChangeShapeType="1"/>
                      </wps:cNvCnPr>
                      <wps:spPr bwMode="auto">
                        <a:xfrm>
                          <a:off x="1247" y="397"/>
                          <a:ext cx="0" cy="16044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7" name="AutoShape 647"/>
                      <wps:cNvCnPr>
                        <a:cxnSpLocks noChangeShapeType="1"/>
                      </wps:cNvCnPr>
                      <wps:spPr bwMode="auto">
                        <a:xfrm flipH="1">
                          <a:off x="10943" y="397"/>
                          <a:ext cx="0" cy="397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8" name="AutoShape 648"/>
                      <wps:cNvCnPr>
                        <a:cxnSpLocks noChangeShapeType="1"/>
                      </wps:cNvCnPr>
                      <wps:spPr bwMode="auto">
                        <a:xfrm>
                          <a:off x="10943" y="794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7739C1FE" id="Группа 86" o:spid="_x0000_s1046" style="position:absolute;left:0;text-align:left;margin-left:62.25pt;margin-top:18.1pt;width:513.15pt;height:802.3pt;z-index:251538432;mso-position-horizontal-relative:page;mso-position-vertical-relative:page" coordorigin="1247,397" coordsize="10263,16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42" o:spid="_x0000_s1047" type="#_x0000_t202" style="position:absolute;left:10943;top:397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" stroked="f">
                <v:textbox>
                  <w:txbxContent>
                    <w:p w14:paraId="78E70377" w14:textId="06B20DA6" w:rsidR="00943A1C" w:rsidRPr="009A2451" w:rsidRDefault="00943A1C" w:rsidP="00F72358">
                      <w:pPr>
                        <w:jc w:val="center"/>
                      </w:pPr>
                    </w:p>
                  </w:txbxContent>
                </v:textbox>
              </v:shap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43" o:spid="_x0000_s1048" type="#_x0000_t32" style="position:absolute;left:1247;top:397;width:1026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" strokeweight="1.5pt"/>
              <v:shape id="AutoShape 644" o:spid="_x0000_s1049" type="#_x0000_t32" style="position:absolute;left:1247;top:16443;width:1026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" strokeweight="1.5pt"/>
              <v:shape id="AutoShape 645" o:spid="_x0000_s1050" type="#_x0000_t32" style="position:absolute;left:11510;top:397;width:0;height:1604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" strokeweight="1.5pt"/>
              <v:shape id="AutoShape 646" o:spid="_x0000_s1051" type="#_x0000_t32" style="position:absolute;left:1247;top:397;width:0;height:1604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" strokeweight="1.5pt"/>
              <v:shape id="AutoShape 647" o:spid="_x0000_s1052" type="#_x0000_t32" style="position:absolute;left:10943;top:397;width:0;height:39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" strokeweight="1.5pt"/>
              <v:shape id="AutoShape 648" o:spid="_x0000_s1053" type="#_x0000_t32" style="position:absolute;left:10943;top:794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" strokeweight="1.5pt"/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540480" behindDoc="0" locked="0" layoutInCell="1" allowOverlap="1" wp14:anchorId="073AD63E" wp14:editId="33280DA0">
              <wp:simplePos x="0" y="0"/>
              <wp:positionH relativeFrom="page">
                <wp:posOffset>215900</wp:posOffset>
              </wp:positionH>
              <wp:positionV relativeFrom="page">
                <wp:posOffset>5040630</wp:posOffset>
              </wp:positionV>
              <wp:extent cx="575945" cy="2339975"/>
              <wp:effectExtent l="15875" t="11430" r="17780" b="10795"/>
              <wp:wrapNone/>
              <wp:docPr id="610" name="Группа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5945" cy="2339975"/>
                        <a:chOff x="5476" y="7587"/>
                        <a:chExt cx="907" cy="3685"/>
                      </a:xfrm>
                    </wpg:grpSpPr>
                    <wps:wsp>
                      <wps:cNvPr id="611" name="Text Box 650"/>
                      <wps:cNvSpPr txBox="1">
                        <a:spLocks noChangeArrowheads="1"/>
                      </wps:cNvSpPr>
                      <wps:spPr bwMode="auto">
                        <a:xfrm>
                          <a:off x="5476" y="7587"/>
                          <a:ext cx="227" cy="36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622FA4" w14:textId="77777777" w:rsidR="00D90B8D" w:rsidRPr="001E390C" w:rsidRDefault="00D90B8D" w:rsidP="00F72358">
                            <w:pPr>
                              <w:ind w:left="57"/>
                              <w:rPr>
                                <w:b/>
                                <w:sz w:val="18"/>
                              </w:rPr>
                            </w:pPr>
                            <w:r w:rsidRPr="001E390C">
                              <w:rPr>
                                <w:b/>
                                <w:sz w:val="18"/>
                              </w:rPr>
                              <w:t>Согласовано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612" name="AutoShape 651"/>
                      <wps:cNvCnPr>
                        <a:cxnSpLocks noChangeShapeType="1"/>
                      </wps:cNvCnPr>
                      <wps:spPr bwMode="auto">
                        <a:xfrm>
                          <a:off x="5703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13" name="AutoShape 652"/>
                      <wps:cNvCnPr>
                        <a:cxnSpLocks noChangeShapeType="1"/>
                      </wps:cNvCnPr>
                      <wps:spPr bwMode="auto">
                        <a:xfrm>
                          <a:off x="5930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14" name="AutoShape 653"/>
                      <wps:cNvCnPr>
                        <a:cxnSpLocks noChangeShapeType="1"/>
                      </wps:cNvCnPr>
                      <wps:spPr bwMode="auto">
                        <a:xfrm>
                          <a:off x="6156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15" name="AutoShape 654"/>
                      <wps:cNvCnPr>
                        <a:cxnSpLocks noChangeShapeType="1"/>
                      </wps:cNvCnPr>
                      <wps:spPr bwMode="auto">
                        <a:xfrm>
                          <a:off x="5703" y="10139"/>
                          <a:ext cx="68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16" name="AutoShape 655"/>
                      <wps:cNvCnPr>
                        <a:cxnSpLocks noChangeShapeType="1"/>
                      </wps:cNvCnPr>
                      <wps:spPr bwMode="auto">
                        <a:xfrm>
                          <a:off x="5703" y="9005"/>
                          <a:ext cx="68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17" name="AutoShape 656"/>
                      <wps:cNvCnPr>
                        <a:cxnSpLocks noChangeShapeType="1"/>
                      </wps:cNvCnPr>
                      <wps:spPr bwMode="auto">
                        <a:xfrm>
                          <a:off x="5703" y="8154"/>
                          <a:ext cx="68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18" name="AutoShape 657"/>
                      <wps:cNvCnPr>
                        <a:cxnSpLocks noChangeShapeType="1"/>
                      </wps:cNvCnPr>
                      <wps:spPr bwMode="auto">
                        <a:xfrm>
                          <a:off x="5476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19" name="AutoShape 658"/>
                      <wps:cNvCnPr>
                        <a:cxnSpLocks noChangeShapeType="1"/>
                      </wps:cNvCnPr>
                      <wps:spPr bwMode="auto">
                        <a:xfrm>
                          <a:off x="5476" y="7587"/>
                          <a:ext cx="90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0" name="AutoShape 659"/>
                      <wps:cNvCnPr>
                        <a:cxnSpLocks noChangeShapeType="1"/>
                      </wps:cNvCnPr>
                      <wps:spPr bwMode="auto">
                        <a:xfrm>
                          <a:off x="5476" y="11272"/>
                          <a:ext cx="90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73AD63E" id="Группа 94" o:spid="_x0000_s1054" style="position:absolute;left:0;text-align:left;margin-left:17pt;margin-top:396.9pt;width:45.35pt;height:184.25pt;z-index:251540480;mso-position-horizontal-relative:page;mso-position-vertical-relative:page" coordorigin="5476,7587" coordsize="907,3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">
              <v:shape id="Text Box 650" o:spid="_x0000_s1055" type="#_x0000_t202" style="position:absolute;left:5476;top:7587;width:227;height:3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" strokeweight="1.5pt">
                <v:textbox style="layout-flow:vertical;mso-layout-flow-alt:bottom-to-top" inset="0,0,0,0">
                  <w:txbxContent>
                    <w:p w14:paraId="51622FA4" w14:textId="77777777" w:rsidR="00943A1C" w:rsidRPr="001E390C" w:rsidRDefault="00943A1C" w:rsidP="00F72358">
                      <w:pPr>
                        <w:ind w:left="57"/>
                        <w:rPr>
                          <w:b/>
                          <w:sz w:val="18"/>
                        </w:rPr>
                      </w:pPr>
                      <w:r w:rsidRPr="001E390C">
                        <w:rPr>
                          <w:b/>
                          <w:sz w:val="18"/>
                        </w:rPr>
                        <w:t>Согласовано</w:t>
                      </w:r>
                    </w:p>
                  </w:txbxContent>
                </v:textbox>
              </v:shape>
              <v:shape id="AutoShape 651" o:spid="_x0000_s1056" type="#_x0000_t32" style="position:absolute;left:5703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" strokeweight="1.5pt"/>
              <v:shape id="AutoShape 652" o:spid="_x0000_s1057" type="#_x0000_t32" style="position:absolute;left:5930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" strokeweight="1.5pt"/>
              <v:shape id="AutoShape 653" o:spid="_x0000_s1058" type="#_x0000_t32" style="position:absolute;left:6156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" strokeweight="1.5pt"/>
              <v:shape id="AutoShape 654" o:spid="_x0000_s1059" type="#_x0000_t32" style="position:absolute;left:5703;top:10139;width:6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" strokeweight="1.5pt"/>
              <v:shape id="AutoShape 655" o:spid="_x0000_s1060" type="#_x0000_t32" style="position:absolute;left:5703;top:9005;width:6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" strokeweight="1.5pt"/>
              <v:shape id="AutoShape 656" o:spid="_x0000_s1061" type="#_x0000_t32" style="position:absolute;left:5703;top:8154;width:6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" strokeweight="1.5pt"/>
              <v:shape id="AutoShape 657" o:spid="_x0000_s1062" type="#_x0000_t32" style="position:absolute;left:5476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" strokeweight="1.5pt"/>
              <v:shape id="AutoShape 658" o:spid="_x0000_s1063" type="#_x0000_t32" style="position:absolute;left:5476;top:7587;width:90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" strokeweight="1.5pt"/>
              <v:shape id="AutoShape 659" o:spid="_x0000_s1064" type="#_x0000_t32" style="position:absolute;left:5476;top:11272;width:90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" strokeweight="1.5pt"/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F695F83" w14:textId="77777777" w:rsidR="00D90B8D" w:rsidRPr="00862B5C" w:rsidRDefault="00D90B8D" w:rsidP="00A51978">
    <w:pPr>
      <w:pStyle w:val="a6"/>
      <w:jc w:val="both"/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732992" behindDoc="0" locked="0" layoutInCell="1" allowOverlap="1" wp14:anchorId="4881F8CF" wp14:editId="77DCF954">
              <wp:simplePos x="0" y="0"/>
              <wp:positionH relativeFrom="page">
                <wp:posOffset>790575</wp:posOffset>
              </wp:positionH>
              <wp:positionV relativeFrom="page">
                <wp:posOffset>229870</wp:posOffset>
              </wp:positionV>
              <wp:extent cx="6517005" cy="10189210"/>
              <wp:effectExtent l="9525" t="10795" r="17145" b="10795"/>
              <wp:wrapNone/>
              <wp:docPr id="94" name="Группа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17005" cy="10189210"/>
                        <a:chOff x="1247" y="397"/>
                        <a:chExt cx="10263" cy="16046"/>
                      </a:xfrm>
                    </wpg:grpSpPr>
                    <wps:wsp>
                      <wps:cNvPr id="113" name="Text Box 642"/>
                      <wps:cNvSpPr txBox="1">
                        <a:spLocks noChangeArrowheads="1"/>
                      </wps:cNvSpPr>
                      <wps:spPr bwMode="auto">
                        <a:xfrm>
                          <a:off x="10943" y="397"/>
                          <a:ext cx="567" cy="39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01BE41" w14:textId="474CB127" w:rsidR="00D90B8D" w:rsidRPr="009A2451" w:rsidRDefault="00D90B8D" w:rsidP="00F7235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14" name="AutoShape 643"/>
                      <wps:cNvCnPr>
                        <a:cxnSpLocks noChangeShapeType="1"/>
                      </wps:cNvCnPr>
                      <wps:spPr bwMode="auto">
                        <a:xfrm>
                          <a:off x="1247" y="397"/>
                          <a:ext cx="10261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9" name="AutoShape 644"/>
                      <wps:cNvCnPr>
                        <a:cxnSpLocks noChangeShapeType="1"/>
                      </wps:cNvCnPr>
                      <wps:spPr bwMode="auto">
                        <a:xfrm>
                          <a:off x="1247" y="16443"/>
                          <a:ext cx="10261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0" name="AutoShape 645"/>
                      <wps:cNvCnPr>
                        <a:cxnSpLocks noChangeShapeType="1"/>
                      </wps:cNvCnPr>
                      <wps:spPr bwMode="auto">
                        <a:xfrm>
                          <a:off x="11510" y="397"/>
                          <a:ext cx="0" cy="16044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1" name="AutoShape 646"/>
                      <wps:cNvCnPr>
                        <a:cxnSpLocks noChangeShapeType="1"/>
                      </wps:cNvCnPr>
                      <wps:spPr bwMode="auto">
                        <a:xfrm>
                          <a:off x="1247" y="397"/>
                          <a:ext cx="0" cy="16044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2" name="AutoShape 647"/>
                      <wps:cNvCnPr>
                        <a:cxnSpLocks noChangeShapeType="1"/>
                      </wps:cNvCnPr>
                      <wps:spPr bwMode="auto">
                        <a:xfrm flipH="1">
                          <a:off x="10943" y="397"/>
                          <a:ext cx="0" cy="397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3" name="AutoShape 648"/>
                      <wps:cNvCnPr>
                        <a:cxnSpLocks noChangeShapeType="1"/>
                      </wps:cNvCnPr>
                      <wps:spPr bwMode="auto">
                        <a:xfrm>
                          <a:off x="10943" y="794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4881F8CF" id="_x0000_s1093" style="position:absolute;left:0;text-align:left;margin-left:62.25pt;margin-top:18.1pt;width:513.15pt;height:802.3pt;z-index:251732992;mso-position-horizontal-relative:page;mso-position-vertical-relative:page" coordorigin="1247,397" coordsize="10263,16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42" o:spid="_x0000_s1094" type="#_x0000_t202" style="position:absolute;left:10943;top:397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" stroked="f">
                <v:textbox>
                  <w:txbxContent>
                    <w:p w14:paraId="3F01BE41" w14:textId="474CB127" w:rsidR="00943A1C" w:rsidRPr="009A2451" w:rsidRDefault="00943A1C" w:rsidP="00F72358">
                      <w:pPr>
                        <w:jc w:val="center"/>
                      </w:pPr>
                    </w:p>
                  </w:txbxContent>
                </v:textbox>
              </v:shap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43" o:spid="_x0000_s1095" type="#_x0000_t32" style="position:absolute;left:1247;top:397;width:1026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" strokeweight="1.5pt"/>
              <v:shape id="AutoShape 644" o:spid="_x0000_s1096" type="#_x0000_t32" style="position:absolute;left:1247;top:16443;width:1026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" strokeweight="1.5pt"/>
              <v:shape id="AutoShape 645" o:spid="_x0000_s1097" type="#_x0000_t32" style="position:absolute;left:11510;top:397;width:0;height:1604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" strokeweight="1.5pt"/>
              <v:shape id="AutoShape 646" o:spid="_x0000_s1098" type="#_x0000_t32" style="position:absolute;left:1247;top:397;width:0;height:1604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" strokeweight="1.5pt"/>
              <v:shape id="AutoShape 647" o:spid="_x0000_s1099" type="#_x0000_t32" style="position:absolute;left:10943;top:397;width:0;height:39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" strokeweight="1.5pt"/>
              <v:shape id="AutoShape 648" o:spid="_x0000_s1100" type="#_x0000_t32" style="position:absolute;left:10943;top:794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" strokeweight="1.5pt"/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735040" behindDoc="0" locked="0" layoutInCell="1" allowOverlap="1" wp14:anchorId="682D8170" wp14:editId="44D05D40">
              <wp:simplePos x="0" y="0"/>
              <wp:positionH relativeFrom="page">
                <wp:posOffset>215900</wp:posOffset>
              </wp:positionH>
              <wp:positionV relativeFrom="page">
                <wp:posOffset>5040630</wp:posOffset>
              </wp:positionV>
              <wp:extent cx="575945" cy="2339975"/>
              <wp:effectExtent l="15875" t="11430" r="17780" b="10795"/>
              <wp:wrapNone/>
              <wp:docPr id="124" name="Группа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5945" cy="2339975"/>
                        <a:chOff x="5476" y="7587"/>
                        <a:chExt cx="907" cy="3685"/>
                      </a:xfrm>
                    </wpg:grpSpPr>
                    <wps:wsp>
                      <wps:cNvPr id="125" name="Text Box 650"/>
                      <wps:cNvSpPr txBox="1">
                        <a:spLocks noChangeArrowheads="1"/>
                      </wps:cNvSpPr>
                      <wps:spPr bwMode="auto">
                        <a:xfrm>
                          <a:off x="5476" y="7587"/>
                          <a:ext cx="227" cy="36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3007FD" w14:textId="77777777" w:rsidR="00D90B8D" w:rsidRPr="001E390C" w:rsidRDefault="00D90B8D" w:rsidP="00F72358">
                            <w:pPr>
                              <w:ind w:left="57"/>
                              <w:rPr>
                                <w:b/>
                                <w:sz w:val="18"/>
                              </w:rPr>
                            </w:pPr>
                            <w:r w:rsidRPr="001E390C">
                              <w:rPr>
                                <w:b/>
                                <w:sz w:val="18"/>
                              </w:rPr>
                              <w:t>Согласовано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126" name="AutoShape 651"/>
                      <wps:cNvCnPr>
                        <a:cxnSpLocks noChangeShapeType="1"/>
                      </wps:cNvCnPr>
                      <wps:spPr bwMode="auto">
                        <a:xfrm>
                          <a:off x="5703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7" name="AutoShape 652"/>
                      <wps:cNvCnPr>
                        <a:cxnSpLocks noChangeShapeType="1"/>
                      </wps:cNvCnPr>
                      <wps:spPr bwMode="auto">
                        <a:xfrm>
                          <a:off x="5930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04" name="AutoShape 653"/>
                      <wps:cNvCnPr>
                        <a:cxnSpLocks noChangeShapeType="1"/>
                      </wps:cNvCnPr>
                      <wps:spPr bwMode="auto">
                        <a:xfrm>
                          <a:off x="6156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05" name="AutoShape 654"/>
                      <wps:cNvCnPr>
                        <a:cxnSpLocks noChangeShapeType="1"/>
                      </wps:cNvCnPr>
                      <wps:spPr bwMode="auto">
                        <a:xfrm>
                          <a:off x="5703" y="10139"/>
                          <a:ext cx="68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06" name="AutoShape 655"/>
                      <wps:cNvCnPr>
                        <a:cxnSpLocks noChangeShapeType="1"/>
                      </wps:cNvCnPr>
                      <wps:spPr bwMode="auto">
                        <a:xfrm>
                          <a:off x="5703" y="9005"/>
                          <a:ext cx="68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07" name="AutoShape 656"/>
                      <wps:cNvCnPr>
                        <a:cxnSpLocks noChangeShapeType="1"/>
                      </wps:cNvCnPr>
                      <wps:spPr bwMode="auto">
                        <a:xfrm>
                          <a:off x="5703" y="8154"/>
                          <a:ext cx="68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08" name="AutoShape 657"/>
                      <wps:cNvCnPr>
                        <a:cxnSpLocks noChangeShapeType="1"/>
                      </wps:cNvCnPr>
                      <wps:spPr bwMode="auto">
                        <a:xfrm>
                          <a:off x="5476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09" name="AutoShape 658"/>
                      <wps:cNvCnPr>
                        <a:cxnSpLocks noChangeShapeType="1"/>
                      </wps:cNvCnPr>
                      <wps:spPr bwMode="auto">
                        <a:xfrm>
                          <a:off x="5476" y="7587"/>
                          <a:ext cx="90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10" name="AutoShape 659"/>
                      <wps:cNvCnPr>
                        <a:cxnSpLocks noChangeShapeType="1"/>
                      </wps:cNvCnPr>
                      <wps:spPr bwMode="auto">
                        <a:xfrm>
                          <a:off x="5476" y="11272"/>
                          <a:ext cx="90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682D8170" id="_x0000_s1101" style="position:absolute;left:0;text-align:left;margin-left:17pt;margin-top:396.9pt;width:45.35pt;height:184.25pt;z-index:251735040;mso-position-horizontal-relative:page;mso-position-vertical-relative:page" coordorigin="5476,7587" coordsize="907,3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">
              <v:shape id="Text Box 650" o:spid="_x0000_s1102" type="#_x0000_t202" style="position:absolute;left:5476;top:7587;width:227;height:3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" strokeweight="1.5pt">
                <v:textbox style="layout-flow:vertical;mso-layout-flow-alt:bottom-to-top" inset="0,0,0,0">
                  <w:txbxContent>
                    <w:p w14:paraId="523007FD" w14:textId="77777777" w:rsidR="00943A1C" w:rsidRPr="001E390C" w:rsidRDefault="00943A1C" w:rsidP="00F72358">
                      <w:pPr>
                        <w:ind w:left="57"/>
                        <w:rPr>
                          <w:b/>
                          <w:sz w:val="18"/>
                        </w:rPr>
                      </w:pPr>
                      <w:r w:rsidRPr="001E390C">
                        <w:rPr>
                          <w:b/>
                          <w:sz w:val="18"/>
                        </w:rPr>
                        <w:t>Согласовано</w:t>
                      </w:r>
                    </w:p>
                  </w:txbxContent>
                </v:textbox>
              </v:shape>
              <v:shape id="AutoShape 651" o:spid="_x0000_s1103" type="#_x0000_t32" style="position:absolute;left:5703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" strokeweight="1.5pt"/>
              <v:shape id="AutoShape 652" o:spid="_x0000_s1104" type="#_x0000_t32" style="position:absolute;left:5930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" strokeweight="1.5pt"/>
              <v:shape id="AutoShape 653" o:spid="_x0000_s1105" type="#_x0000_t32" style="position:absolute;left:6156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" strokeweight="1.5pt"/>
              <v:shape id="AutoShape 654" o:spid="_x0000_s1106" type="#_x0000_t32" style="position:absolute;left:5703;top:10139;width:6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" strokeweight="1.5pt"/>
              <v:shape id="AutoShape 655" o:spid="_x0000_s1107" type="#_x0000_t32" style="position:absolute;left:5703;top:9005;width:6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" strokeweight="1.5pt"/>
              <v:shape id="AutoShape 656" o:spid="_x0000_s1108" type="#_x0000_t32" style="position:absolute;left:5703;top:8154;width:6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" strokeweight="1.5pt"/>
              <v:shape id="AutoShape 657" o:spid="_x0000_s1109" type="#_x0000_t32" style="position:absolute;left:5476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" strokeweight="1.5pt"/>
              <v:shape id="AutoShape 658" o:spid="_x0000_s1110" type="#_x0000_t32" style="position:absolute;left:5476;top:7587;width:90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" strokeweight="1.5pt"/>
              <v:shape id="AutoShape 659" o:spid="_x0000_s1111" type="#_x0000_t32" style="position:absolute;left:5476;top:11272;width:90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" strokeweight="1.5pt"/>
              <w10:wrap anchorx="page" anchory="page"/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DD72FB" w14:textId="07E8644F" w:rsidR="00D90B8D" w:rsidRPr="00275C14" w:rsidRDefault="00D90B8D">
    <w:pPr>
      <w:pStyle w:val="a6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531264" behindDoc="0" locked="0" layoutInCell="1" allowOverlap="1" wp14:anchorId="5029C336" wp14:editId="1B111C1F">
              <wp:simplePos x="0" y="0"/>
              <wp:positionH relativeFrom="page">
                <wp:posOffset>6855460</wp:posOffset>
              </wp:positionH>
              <wp:positionV relativeFrom="page">
                <wp:posOffset>252095</wp:posOffset>
              </wp:positionV>
              <wp:extent cx="454660" cy="252095"/>
              <wp:effectExtent l="0" t="0" r="2540" b="0"/>
              <wp:wrapNone/>
              <wp:docPr id="511" name="Поле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4660" cy="2520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8A558F4" w14:textId="0A6E7AF0" w:rsidR="00D90B8D" w:rsidRPr="00862B5C" w:rsidRDefault="00D90B8D" w:rsidP="00F72358">
                          <w:pPr>
                            <w:jc w:val="center"/>
                            <w:rPr>
                              <w:szCs w:val="24"/>
                              <w:lang w:val="en-US"/>
                            </w:rPr>
                          </w:pPr>
                        </w:p>
                        <w:p w14:paraId="7A527B5A" w14:textId="77777777" w:rsidR="00D90B8D" w:rsidRPr="00275C14" w:rsidRDefault="00D90B8D" w:rsidP="00F72358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5029C336" id="_x0000_t202" coordsize="21600,21600" o:spt="202" path="m,l,21600r21600,l21600,xe">
              <v:stroke joinstyle="miter"/>
              <v:path gradientshapeok="t" o:connecttype="rect"/>
            </v:shapetype>
            <v:shape id="Поле 34" o:spid="_x0000_s1140" type="#_x0000_t202" style="position:absolute;margin-left:539.8pt;margin-top:19.85pt;width:35.8pt;height:19.85pt;z-index:25153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">
              <v:textbox>
                <w:txbxContent>
                  <w:p w14:paraId="78A558F4" w14:textId="0A6E7AF0" w:rsidR="00943A1C" w:rsidRPr="00862B5C" w:rsidRDefault="00943A1C" w:rsidP="00F72358">
                    <w:pPr>
                      <w:jc w:val="center"/>
                      <w:rPr>
                        <w:szCs w:val="24"/>
                        <w:lang w:val="en-US"/>
                      </w:rPr>
                    </w:pPr>
                  </w:p>
                  <w:p w14:paraId="7A527B5A" w14:textId="77777777" w:rsidR="00943A1C" w:rsidRPr="00275C14" w:rsidRDefault="00943A1C" w:rsidP="00F72358"/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4294967295" distB="4294967295" distL="114300" distR="114300" simplePos="0" relativeHeight="251537408" behindDoc="0" locked="0" layoutInCell="1" allowOverlap="1" wp14:anchorId="6D32CFCC" wp14:editId="5AE619BF">
              <wp:simplePos x="0" y="0"/>
              <wp:positionH relativeFrom="page">
                <wp:posOffset>6858000</wp:posOffset>
              </wp:positionH>
              <wp:positionV relativeFrom="page">
                <wp:posOffset>504190</wp:posOffset>
              </wp:positionV>
              <wp:extent cx="452120" cy="635"/>
              <wp:effectExtent l="9525" t="18415" r="14605" b="9525"/>
              <wp:wrapNone/>
              <wp:docPr id="510" name="Прямая со стрелкой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52120" cy="635"/>
                      </a:xfrm>
                      <a:prstGeom prst="bentConnector3">
                        <a:avLst>
                          <a:gd name="adj1" fmla="val 50000"/>
                        </a:avLst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502A21B8"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Прямая со стрелкой 39" o:spid="_x0000_s1026" type="#_x0000_t34" style="position:absolute;margin-left:540pt;margin-top:39.7pt;width:35.6pt;height:.05pt;z-index:2515374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" strokeweight="1.5pt"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298" distR="114298" simplePos="0" relativeHeight="251536384" behindDoc="0" locked="0" layoutInCell="1" allowOverlap="1" wp14:anchorId="515AB580" wp14:editId="457E691C">
              <wp:simplePos x="0" y="0"/>
              <wp:positionH relativeFrom="page">
                <wp:posOffset>6857999</wp:posOffset>
              </wp:positionH>
              <wp:positionV relativeFrom="page">
                <wp:posOffset>252095</wp:posOffset>
              </wp:positionV>
              <wp:extent cx="0" cy="252095"/>
              <wp:effectExtent l="0" t="0" r="19050" b="14605"/>
              <wp:wrapNone/>
              <wp:docPr id="509" name="Прямая со стрелкой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0" cy="25209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6FACDE4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38" o:spid="_x0000_s1026" type="#_x0000_t32" style="position:absolute;margin-left:540pt;margin-top:19.85pt;width:0;height:19.85pt;flip:x;z-index:251536384;visibility:visible;mso-wrap-style:square;mso-width-percent:0;mso-height-percent:0;mso-wrap-distance-left:3.17494mm;mso-wrap-distance-top:0;mso-wrap-distance-right:3.17494mm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" strokeweight="1.5pt"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298" distR="114298" simplePos="0" relativeHeight="251535360" behindDoc="0" locked="0" layoutInCell="1" allowOverlap="1" wp14:anchorId="1FF1DB06" wp14:editId="501B61A9">
              <wp:simplePos x="0" y="0"/>
              <wp:positionH relativeFrom="page">
                <wp:posOffset>793114</wp:posOffset>
              </wp:positionH>
              <wp:positionV relativeFrom="page">
                <wp:posOffset>252095</wp:posOffset>
              </wp:positionV>
              <wp:extent cx="0" cy="10187940"/>
              <wp:effectExtent l="0" t="0" r="19050" b="3810"/>
              <wp:wrapNone/>
              <wp:docPr id="508" name="Прямая со стрелкой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018794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31ABE3C3" id="Прямая со стрелкой 37" o:spid="_x0000_s1026" type="#_x0000_t32" style="position:absolute;margin-left:62.45pt;margin-top:19.85pt;width:0;height:802.2pt;z-index:251535360;visibility:visible;mso-wrap-style:square;mso-width-percent:0;mso-height-percent:0;mso-wrap-distance-left:3.17494mm;mso-wrap-distance-top:0;mso-wrap-distance-right:3.17494mm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" strokeweight="1.5pt"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298" distR="114298" simplePos="0" relativeHeight="251533312" behindDoc="0" locked="0" layoutInCell="1" allowOverlap="1" wp14:anchorId="1C6C41C2" wp14:editId="497F3BAA">
              <wp:simplePos x="0" y="0"/>
              <wp:positionH relativeFrom="page">
                <wp:posOffset>7310119</wp:posOffset>
              </wp:positionH>
              <wp:positionV relativeFrom="page">
                <wp:posOffset>252095</wp:posOffset>
              </wp:positionV>
              <wp:extent cx="0" cy="10187940"/>
              <wp:effectExtent l="0" t="0" r="19050" b="3810"/>
              <wp:wrapNone/>
              <wp:docPr id="507" name="Прямая со стрелкой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018794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80EC145" id="Прямая со стрелкой 36" o:spid="_x0000_s1026" type="#_x0000_t32" style="position:absolute;margin-left:575.6pt;margin-top:19.85pt;width:0;height:802.2pt;z-index:251533312;visibility:visible;mso-wrap-style:square;mso-width-percent:0;mso-height-percent:0;mso-wrap-distance-left:3.17494mm;mso-wrap-distance-top:0;mso-wrap-distance-right:3.17494mm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" strokeweight="1.5pt"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4294967294" distB="4294967294" distL="114300" distR="114300" simplePos="0" relativeHeight="251530240" behindDoc="0" locked="0" layoutInCell="1" allowOverlap="1" wp14:anchorId="00237B62" wp14:editId="54B41186">
              <wp:simplePos x="0" y="0"/>
              <wp:positionH relativeFrom="page">
                <wp:posOffset>793115</wp:posOffset>
              </wp:positionH>
              <wp:positionV relativeFrom="page">
                <wp:posOffset>252094</wp:posOffset>
              </wp:positionV>
              <wp:extent cx="6515735" cy="0"/>
              <wp:effectExtent l="0" t="0" r="0" b="0"/>
              <wp:wrapNone/>
              <wp:docPr id="506" name="Прямая со стрелкой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1573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929E003" id="Прямая со стрелкой 35" o:spid="_x0000_s1026" type="#_x0000_t32" style="position:absolute;margin-left:62.45pt;margin-top:19.85pt;width:513.05pt;height:0;z-index:251530240;visibility:visible;mso-wrap-style:square;mso-width-percent:0;mso-height-percent:0;mso-wrap-distance-left:9pt;mso-wrap-distance-top:-6e-5mm;mso-wrap-distance-right:9pt;mso-wrap-distance-bottom:-6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" strokeweight="1.5pt"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2F41997" w14:textId="77777777" w:rsidR="00D90B8D" w:rsidRPr="00862B5C" w:rsidRDefault="00D90B8D" w:rsidP="00A51978">
    <w:pPr>
      <w:pStyle w:val="a6"/>
      <w:jc w:val="both"/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737088" behindDoc="0" locked="0" layoutInCell="1" allowOverlap="1" wp14:anchorId="09868283" wp14:editId="085BBDB8">
              <wp:simplePos x="0" y="0"/>
              <wp:positionH relativeFrom="page">
                <wp:posOffset>790575</wp:posOffset>
              </wp:positionH>
              <wp:positionV relativeFrom="page">
                <wp:posOffset>229870</wp:posOffset>
              </wp:positionV>
              <wp:extent cx="6517005" cy="10189210"/>
              <wp:effectExtent l="9525" t="10795" r="17145" b="10795"/>
              <wp:wrapNone/>
              <wp:docPr id="711" name="Группа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17005" cy="10189210"/>
                        <a:chOff x="1247" y="397"/>
                        <a:chExt cx="10263" cy="16046"/>
                      </a:xfrm>
                    </wpg:grpSpPr>
                    <wps:wsp>
                      <wps:cNvPr id="712" name="Text Box 642"/>
                      <wps:cNvSpPr txBox="1">
                        <a:spLocks noChangeArrowheads="1"/>
                      </wps:cNvSpPr>
                      <wps:spPr bwMode="auto">
                        <a:xfrm>
                          <a:off x="10943" y="397"/>
                          <a:ext cx="567" cy="39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F78540" w14:textId="052A0D84" w:rsidR="00D90B8D" w:rsidRPr="009A2451" w:rsidRDefault="00D90B8D" w:rsidP="00F7235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13" name="AutoShape 643"/>
                      <wps:cNvCnPr>
                        <a:cxnSpLocks noChangeShapeType="1"/>
                      </wps:cNvCnPr>
                      <wps:spPr bwMode="auto">
                        <a:xfrm>
                          <a:off x="1247" y="397"/>
                          <a:ext cx="10261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14" name="AutoShape 644"/>
                      <wps:cNvCnPr>
                        <a:cxnSpLocks noChangeShapeType="1"/>
                      </wps:cNvCnPr>
                      <wps:spPr bwMode="auto">
                        <a:xfrm>
                          <a:off x="1247" y="16443"/>
                          <a:ext cx="10261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15" name="AutoShape 645"/>
                      <wps:cNvCnPr>
                        <a:cxnSpLocks noChangeShapeType="1"/>
                      </wps:cNvCnPr>
                      <wps:spPr bwMode="auto">
                        <a:xfrm>
                          <a:off x="11510" y="397"/>
                          <a:ext cx="0" cy="16044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16" name="AutoShape 646"/>
                      <wps:cNvCnPr>
                        <a:cxnSpLocks noChangeShapeType="1"/>
                      </wps:cNvCnPr>
                      <wps:spPr bwMode="auto">
                        <a:xfrm>
                          <a:off x="1247" y="397"/>
                          <a:ext cx="0" cy="16044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17" name="AutoShape 647"/>
                      <wps:cNvCnPr>
                        <a:cxnSpLocks noChangeShapeType="1"/>
                      </wps:cNvCnPr>
                      <wps:spPr bwMode="auto">
                        <a:xfrm flipH="1">
                          <a:off x="10943" y="397"/>
                          <a:ext cx="0" cy="397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18" name="AutoShape 648"/>
                      <wps:cNvCnPr>
                        <a:cxnSpLocks noChangeShapeType="1"/>
                      </wps:cNvCnPr>
                      <wps:spPr bwMode="auto">
                        <a:xfrm>
                          <a:off x="10943" y="794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9868283" id="_x0000_s1162" style="position:absolute;left:0;text-align:left;margin-left:62.25pt;margin-top:18.1pt;width:513.15pt;height:802.3pt;z-index:251737088;mso-position-horizontal-relative:page;mso-position-vertical-relative:page" coordorigin="1247,397" coordsize="10263,16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42" o:spid="_x0000_s1163" type="#_x0000_t202" style="position:absolute;left:10943;top:397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CDY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" stroked="f">
                <v:textbox>
                  <w:txbxContent>
                    <w:p w14:paraId="4BF78540" w14:textId="052A0D84" w:rsidR="00943A1C" w:rsidRPr="009A2451" w:rsidRDefault="00943A1C" w:rsidP="00F72358">
                      <w:pPr>
                        <w:jc w:val="center"/>
                      </w:pPr>
                    </w:p>
                  </w:txbxContent>
                </v:textbox>
              </v:shap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43" o:spid="_x0000_s1164" type="#_x0000_t32" style="position:absolute;left:1247;top:397;width:1026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" strokeweight="1.5pt"/>
              <v:shape id="AutoShape 644" o:spid="_x0000_s1165" type="#_x0000_t32" style="position:absolute;left:1247;top:16443;width:1026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" strokeweight="1.5pt"/>
              <v:shape id="AutoShape 645" o:spid="_x0000_s1166" type="#_x0000_t32" style="position:absolute;left:11510;top:397;width:0;height:1604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" strokeweight="1.5pt"/>
              <v:shape id="AutoShape 646" o:spid="_x0000_s1167" type="#_x0000_t32" style="position:absolute;left:1247;top:397;width:0;height:1604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" strokeweight="1.5pt"/>
              <v:shape id="AutoShape 647" o:spid="_x0000_s1168" type="#_x0000_t32" style="position:absolute;left:10943;top:397;width:0;height:39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" strokeweight="1.5pt"/>
              <v:shape id="AutoShape 648" o:spid="_x0000_s1169" type="#_x0000_t32" style="position:absolute;left:10943;top:794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" strokeweight="1.5pt"/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739136" behindDoc="0" locked="0" layoutInCell="1" allowOverlap="1" wp14:anchorId="07F6FCE1" wp14:editId="3F7E3C2B">
              <wp:simplePos x="0" y="0"/>
              <wp:positionH relativeFrom="page">
                <wp:posOffset>215900</wp:posOffset>
              </wp:positionH>
              <wp:positionV relativeFrom="page">
                <wp:posOffset>5040630</wp:posOffset>
              </wp:positionV>
              <wp:extent cx="575945" cy="2339975"/>
              <wp:effectExtent l="15875" t="11430" r="17780" b="10795"/>
              <wp:wrapNone/>
              <wp:docPr id="719" name="Группа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5945" cy="2339975"/>
                        <a:chOff x="5476" y="7587"/>
                        <a:chExt cx="907" cy="3685"/>
                      </a:xfrm>
                    </wpg:grpSpPr>
                    <wps:wsp>
                      <wps:cNvPr id="720" name="Text Box 650"/>
                      <wps:cNvSpPr txBox="1">
                        <a:spLocks noChangeArrowheads="1"/>
                      </wps:cNvSpPr>
                      <wps:spPr bwMode="auto">
                        <a:xfrm>
                          <a:off x="5476" y="7587"/>
                          <a:ext cx="227" cy="36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4680DF" w14:textId="77777777" w:rsidR="00D90B8D" w:rsidRPr="001E390C" w:rsidRDefault="00D90B8D" w:rsidP="00F72358">
                            <w:pPr>
                              <w:ind w:left="57"/>
                              <w:rPr>
                                <w:b/>
                                <w:sz w:val="18"/>
                              </w:rPr>
                            </w:pPr>
                            <w:r w:rsidRPr="001E390C">
                              <w:rPr>
                                <w:b/>
                                <w:sz w:val="18"/>
                              </w:rPr>
                              <w:t>Согласовано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721" name="AutoShape 651"/>
                      <wps:cNvCnPr>
                        <a:cxnSpLocks noChangeShapeType="1"/>
                      </wps:cNvCnPr>
                      <wps:spPr bwMode="auto">
                        <a:xfrm>
                          <a:off x="5703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22" name="AutoShape 652"/>
                      <wps:cNvCnPr>
                        <a:cxnSpLocks noChangeShapeType="1"/>
                      </wps:cNvCnPr>
                      <wps:spPr bwMode="auto">
                        <a:xfrm>
                          <a:off x="5930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23" name="AutoShape 653"/>
                      <wps:cNvCnPr>
                        <a:cxnSpLocks noChangeShapeType="1"/>
                      </wps:cNvCnPr>
                      <wps:spPr bwMode="auto">
                        <a:xfrm>
                          <a:off x="6156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24" name="AutoShape 654"/>
                      <wps:cNvCnPr>
                        <a:cxnSpLocks noChangeShapeType="1"/>
                      </wps:cNvCnPr>
                      <wps:spPr bwMode="auto">
                        <a:xfrm>
                          <a:off x="5703" y="10139"/>
                          <a:ext cx="68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25" name="AutoShape 655"/>
                      <wps:cNvCnPr>
                        <a:cxnSpLocks noChangeShapeType="1"/>
                      </wps:cNvCnPr>
                      <wps:spPr bwMode="auto">
                        <a:xfrm>
                          <a:off x="5703" y="9005"/>
                          <a:ext cx="68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26" name="AutoShape 656"/>
                      <wps:cNvCnPr>
                        <a:cxnSpLocks noChangeShapeType="1"/>
                      </wps:cNvCnPr>
                      <wps:spPr bwMode="auto">
                        <a:xfrm>
                          <a:off x="5703" y="8154"/>
                          <a:ext cx="68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27" name="AutoShape 657"/>
                      <wps:cNvCnPr>
                        <a:cxnSpLocks noChangeShapeType="1"/>
                      </wps:cNvCnPr>
                      <wps:spPr bwMode="auto">
                        <a:xfrm>
                          <a:off x="5476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28" name="AutoShape 658"/>
                      <wps:cNvCnPr>
                        <a:cxnSpLocks noChangeShapeType="1"/>
                      </wps:cNvCnPr>
                      <wps:spPr bwMode="auto">
                        <a:xfrm>
                          <a:off x="5476" y="7587"/>
                          <a:ext cx="90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29" name="AutoShape 659"/>
                      <wps:cNvCnPr>
                        <a:cxnSpLocks noChangeShapeType="1"/>
                      </wps:cNvCnPr>
                      <wps:spPr bwMode="auto">
                        <a:xfrm>
                          <a:off x="5476" y="11272"/>
                          <a:ext cx="90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7F6FCE1" id="_x0000_s1170" style="position:absolute;left:0;text-align:left;margin-left:17pt;margin-top:396.9pt;width:45.35pt;height:184.25pt;z-index:251739136;mso-position-horizontal-relative:page;mso-position-vertical-relative:page" coordorigin="5476,7587" coordsize="907,3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">
              <v:shape id="Text Box 650" o:spid="_x0000_s1171" type="#_x0000_t202" style="position:absolute;left:5476;top:7587;width:227;height:3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" strokeweight="1.5pt">
                <v:textbox style="layout-flow:vertical;mso-layout-flow-alt:bottom-to-top" inset="0,0,0,0">
                  <w:txbxContent>
                    <w:p w14:paraId="644680DF" w14:textId="77777777" w:rsidR="00943A1C" w:rsidRPr="001E390C" w:rsidRDefault="00943A1C" w:rsidP="00F72358">
                      <w:pPr>
                        <w:ind w:left="57"/>
                        <w:rPr>
                          <w:b/>
                          <w:sz w:val="18"/>
                        </w:rPr>
                      </w:pPr>
                      <w:r w:rsidRPr="001E390C">
                        <w:rPr>
                          <w:b/>
                          <w:sz w:val="18"/>
                        </w:rPr>
                        <w:t>Согласовано</w:t>
                      </w:r>
                    </w:p>
                  </w:txbxContent>
                </v:textbox>
              </v:shape>
              <v:shape id="AutoShape 651" o:spid="_x0000_s1172" type="#_x0000_t32" style="position:absolute;left:5703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" strokeweight="1.5pt"/>
              <v:shape id="AutoShape 652" o:spid="_x0000_s1173" type="#_x0000_t32" style="position:absolute;left:5930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" strokeweight="1.5pt"/>
              <v:shape id="AutoShape 653" o:spid="_x0000_s1174" type="#_x0000_t32" style="position:absolute;left:6156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" strokeweight="1.5pt"/>
              <v:shape id="AutoShape 654" o:spid="_x0000_s1175" type="#_x0000_t32" style="position:absolute;left:5703;top:10139;width:6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" strokeweight="1.5pt"/>
              <v:shape id="AutoShape 655" o:spid="_x0000_s1176" type="#_x0000_t32" style="position:absolute;left:5703;top:9005;width:6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" strokeweight="1.5pt"/>
              <v:shape id="AutoShape 656" o:spid="_x0000_s1177" type="#_x0000_t32" style="position:absolute;left:5703;top:8154;width:6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" strokeweight="1.5pt"/>
              <v:shape id="AutoShape 657" o:spid="_x0000_s1178" type="#_x0000_t32" style="position:absolute;left:5476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" strokeweight="1.5pt"/>
              <v:shape id="AutoShape 658" o:spid="_x0000_s1179" type="#_x0000_t32" style="position:absolute;left:5476;top:7587;width:90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" strokeweight="1.5pt"/>
              <v:shape id="AutoShape 659" o:spid="_x0000_s1180" type="#_x0000_t32" style="position:absolute;left:5476;top:11272;width:90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" strokeweight="1.5pt"/>
              <w10:wrap anchorx="page" anchory="page"/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B384EF3" w14:textId="0D41FF32" w:rsidR="00D90B8D" w:rsidRPr="00275C14" w:rsidRDefault="00D90B8D">
    <w:pPr>
      <w:pStyle w:val="a6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748352" behindDoc="0" locked="0" layoutInCell="1" allowOverlap="1" wp14:anchorId="7A3998EA" wp14:editId="6D5B4299">
              <wp:simplePos x="0" y="0"/>
              <wp:positionH relativeFrom="page">
                <wp:posOffset>6855460</wp:posOffset>
              </wp:positionH>
              <wp:positionV relativeFrom="page">
                <wp:posOffset>252095</wp:posOffset>
              </wp:positionV>
              <wp:extent cx="454660" cy="252095"/>
              <wp:effectExtent l="0" t="0" r="2540" b="0"/>
              <wp:wrapNone/>
              <wp:docPr id="749" name="Поле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4660" cy="2520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C0C0E2E" w14:textId="6011A726" w:rsidR="00D90B8D" w:rsidRPr="002760F3" w:rsidRDefault="00D90B8D" w:rsidP="00F72358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7A3998EA" id="_x0000_t202" coordsize="21600,21600" o:spt="202" path="m,l,21600r21600,l21600,xe">
              <v:stroke joinstyle="miter"/>
              <v:path gradientshapeok="t" o:connecttype="rect"/>
            </v:shapetype>
            <v:shape id="_x0000_s1218" type="#_x0000_t202" style="position:absolute;margin-left:539.8pt;margin-top:19.85pt;width:35.8pt;height:19.85pt;z-index:2517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">
              <v:textbox>
                <w:txbxContent>
                  <w:p w14:paraId="1C0C0E2E" w14:textId="6011A726" w:rsidR="00943A1C" w:rsidRPr="002760F3" w:rsidRDefault="00943A1C" w:rsidP="00F72358"/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4294967295" distB="4294967295" distL="114300" distR="114300" simplePos="0" relativeHeight="251756544" behindDoc="0" locked="0" layoutInCell="1" allowOverlap="1" wp14:anchorId="01D21655" wp14:editId="5F79AC32">
              <wp:simplePos x="0" y="0"/>
              <wp:positionH relativeFrom="page">
                <wp:posOffset>6858000</wp:posOffset>
              </wp:positionH>
              <wp:positionV relativeFrom="page">
                <wp:posOffset>504190</wp:posOffset>
              </wp:positionV>
              <wp:extent cx="452120" cy="635"/>
              <wp:effectExtent l="9525" t="18415" r="14605" b="9525"/>
              <wp:wrapNone/>
              <wp:docPr id="750" name="Прямая со стрелкой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52120" cy="635"/>
                      </a:xfrm>
                      <a:prstGeom prst="bentConnector3">
                        <a:avLst>
                          <a:gd name="adj1" fmla="val 50000"/>
                        </a:avLst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12592A1E"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Прямая со стрелкой 39" o:spid="_x0000_s1026" type="#_x0000_t34" style="position:absolute;margin-left:540pt;margin-top:39.7pt;width:35.6pt;height:.05pt;z-index:2517565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" strokeweight="1.5pt"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298" distR="114298" simplePos="0" relativeHeight="251754496" behindDoc="0" locked="0" layoutInCell="1" allowOverlap="1" wp14:anchorId="2B9C9112" wp14:editId="29228C92">
              <wp:simplePos x="0" y="0"/>
              <wp:positionH relativeFrom="page">
                <wp:posOffset>6857999</wp:posOffset>
              </wp:positionH>
              <wp:positionV relativeFrom="page">
                <wp:posOffset>252095</wp:posOffset>
              </wp:positionV>
              <wp:extent cx="0" cy="252095"/>
              <wp:effectExtent l="0" t="0" r="19050" b="14605"/>
              <wp:wrapNone/>
              <wp:docPr id="751" name="Прямая со стрелкой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0" cy="25209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73C7C917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38" o:spid="_x0000_s1026" type="#_x0000_t32" style="position:absolute;margin-left:540pt;margin-top:19.85pt;width:0;height:19.85pt;flip:x;z-index:251754496;visibility:visible;mso-wrap-style:square;mso-width-percent:0;mso-height-percent:0;mso-wrap-distance-left:3.17494mm;mso-wrap-distance-top:0;mso-wrap-distance-right:3.17494mm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" strokeweight="1.5pt"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298" distR="114298" simplePos="0" relativeHeight="251752448" behindDoc="0" locked="0" layoutInCell="1" allowOverlap="1" wp14:anchorId="41A999BD" wp14:editId="5B8D27A1">
              <wp:simplePos x="0" y="0"/>
              <wp:positionH relativeFrom="page">
                <wp:posOffset>793114</wp:posOffset>
              </wp:positionH>
              <wp:positionV relativeFrom="page">
                <wp:posOffset>252095</wp:posOffset>
              </wp:positionV>
              <wp:extent cx="0" cy="10187940"/>
              <wp:effectExtent l="0" t="0" r="19050" b="3810"/>
              <wp:wrapNone/>
              <wp:docPr id="752" name="Прямая со стрелкой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018794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462E3BF" id="Прямая со стрелкой 37" o:spid="_x0000_s1026" type="#_x0000_t32" style="position:absolute;margin-left:62.45pt;margin-top:19.85pt;width:0;height:802.2pt;z-index:251752448;visibility:visible;mso-wrap-style:square;mso-width-percent:0;mso-height-percent:0;mso-wrap-distance-left:3.17494mm;mso-wrap-distance-top:0;mso-wrap-distance-right:3.17494mm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" strokeweight="1.5pt"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298" distR="114298" simplePos="0" relativeHeight="251750400" behindDoc="0" locked="0" layoutInCell="1" allowOverlap="1" wp14:anchorId="019B5317" wp14:editId="43F55C27">
              <wp:simplePos x="0" y="0"/>
              <wp:positionH relativeFrom="page">
                <wp:posOffset>7310119</wp:posOffset>
              </wp:positionH>
              <wp:positionV relativeFrom="page">
                <wp:posOffset>252095</wp:posOffset>
              </wp:positionV>
              <wp:extent cx="0" cy="10187940"/>
              <wp:effectExtent l="0" t="0" r="19050" b="3810"/>
              <wp:wrapNone/>
              <wp:docPr id="753" name="Прямая со стрелкой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018794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61BA78E" id="Прямая со стрелкой 36" o:spid="_x0000_s1026" type="#_x0000_t32" style="position:absolute;margin-left:575.6pt;margin-top:19.85pt;width:0;height:802.2pt;z-index:251750400;visibility:visible;mso-wrap-style:square;mso-width-percent:0;mso-height-percent:0;mso-wrap-distance-left:3.17494mm;mso-wrap-distance-top:0;mso-wrap-distance-right:3.17494mm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" strokeweight="1.5pt"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4294967294" distB="4294967294" distL="114300" distR="114300" simplePos="0" relativeHeight="251746304" behindDoc="0" locked="0" layoutInCell="1" allowOverlap="1" wp14:anchorId="2F8472EB" wp14:editId="33C25093">
              <wp:simplePos x="0" y="0"/>
              <wp:positionH relativeFrom="page">
                <wp:posOffset>793115</wp:posOffset>
              </wp:positionH>
              <wp:positionV relativeFrom="page">
                <wp:posOffset>252094</wp:posOffset>
              </wp:positionV>
              <wp:extent cx="6515735" cy="0"/>
              <wp:effectExtent l="0" t="0" r="0" b="0"/>
              <wp:wrapNone/>
              <wp:docPr id="754" name="Прямая со стрелкой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1573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7A38F0F" id="Прямая со стрелкой 35" o:spid="_x0000_s1026" type="#_x0000_t32" style="position:absolute;margin-left:62.45pt;margin-top:19.85pt;width:513.05pt;height:0;z-index:251746304;visibility:visible;mso-wrap-style:square;mso-width-percent:0;mso-height-percent:0;mso-wrap-distance-left:9pt;mso-wrap-distance-top:-6e-5mm;mso-wrap-distance-right:9pt;mso-wrap-distance-bottom:-6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" strokeweight="1.5pt"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A21DFB" w14:textId="77777777" w:rsidR="00D90B8D" w:rsidRPr="00862B5C" w:rsidRDefault="00D90B8D" w:rsidP="00A51978">
    <w:pPr>
      <w:pStyle w:val="a6"/>
      <w:jc w:val="both"/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742208" behindDoc="0" locked="0" layoutInCell="1" allowOverlap="1" wp14:anchorId="1B65069E" wp14:editId="76E18187">
              <wp:simplePos x="0" y="0"/>
              <wp:positionH relativeFrom="page">
                <wp:posOffset>790575</wp:posOffset>
              </wp:positionH>
              <wp:positionV relativeFrom="page">
                <wp:posOffset>229870</wp:posOffset>
              </wp:positionV>
              <wp:extent cx="6517005" cy="10189210"/>
              <wp:effectExtent l="9525" t="10795" r="17145" b="10795"/>
              <wp:wrapNone/>
              <wp:docPr id="730" name="Группа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17005" cy="10189210"/>
                        <a:chOff x="1247" y="397"/>
                        <a:chExt cx="10263" cy="16046"/>
                      </a:xfrm>
                    </wpg:grpSpPr>
                    <wps:wsp>
                      <wps:cNvPr id="731" name="Text Box 642"/>
                      <wps:cNvSpPr txBox="1">
                        <a:spLocks noChangeArrowheads="1"/>
                      </wps:cNvSpPr>
                      <wps:spPr bwMode="auto">
                        <a:xfrm>
                          <a:off x="10943" y="397"/>
                          <a:ext cx="567" cy="39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5CB992" w14:textId="0A4E1A2B" w:rsidR="00D90B8D" w:rsidRPr="009A2451" w:rsidRDefault="00D90B8D" w:rsidP="00F72358">
                            <w:pPr>
                              <w:jc w:val="center"/>
                            </w:pPr>
                          </w:p>
                          <w:p w14:paraId="1EAFBC95" w14:textId="77777777" w:rsidR="00D90B8D" w:rsidRDefault="00D90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32" name="AutoShape 643"/>
                      <wps:cNvCnPr>
                        <a:cxnSpLocks noChangeShapeType="1"/>
                      </wps:cNvCnPr>
                      <wps:spPr bwMode="auto">
                        <a:xfrm>
                          <a:off x="1247" y="397"/>
                          <a:ext cx="10261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33" name="AutoShape 644"/>
                      <wps:cNvCnPr>
                        <a:cxnSpLocks noChangeShapeType="1"/>
                      </wps:cNvCnPr>
                      <wps:spPr bwMode="auto">
                        <a:xfrm>
                          <a:off x="1247" y="16443"/>
                          <a:ext cx="10261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34" name="AutoShape 645"/>
                      <wps:cNvCnPr>
                        <a:cxnSpLocks noChangeShapeType="1"/>
                      </wps:cNvCnPr>
                      <wps:spPr bwMode="auto">
                        <a:xfrm>
                          <a:off x="11510" y="397"/>
                          <a:ext cx="0" cy="16044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35" name="AutoShape 646"/>
                      <wps:cNvCnPr>
                        <a:cxnSpLocks noChangeShapeType="1"/>
                      </wps:cNvCnPr>
                      <wps:spPr bwMode="auto">
                        <a:xfrm>
                          <a:off x="1247" y="397"/>
                          <a:ext cx="0" cy="16044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36" name="AutoShape 647"/>
                      <wps:cNvCnPr>
                        <a:cxnSpLocks noChangeShapeType="1"/>
                      </wps:cNvCnPr>
                      <wps:spPr bwMode="auto">
                        <a:xfrm flipH="1">
                          <a:off x="10943" y="397"/>
                          <a:ext cx="0" cy="397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37" name="AutoShape 648"/>
                      <wps:cNvCnPr>
                        <a:cxnSpLocks noChangeShapeType="1"/>
                      </wps:cNvCnPr>
                      <wps:spPr bwMode="auto">
                        <a:xfrm>
                          <a:off x="10943" y="794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1B65069E" id="_x0000_s1219" style="position:absolute;left:0;text-align:left;margin-left:62.25pt;margin-top:18.1pt;width:513.15pt;height:802.3pt;z-index:251742208;mso-position-horizontal-relative:page;mso-position-vertical-relative:page" coordorigin="1247,397" coordsize="10263,16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42" o:spid="_x0000_s1220" type="#_x0000_t202" style="position:absolute;left:10943;top:397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" stroked="f">
                <v:textbox>
                  <w:txbxContent>
                    <w:p w14:paraId="615CB992" w14:textId="0A4E1A2B" w:rsidR="00943A1C" w:rsidRPr="009A2451" w:rsidRDefault="00943A1C" w:rsidP="00F72358">
                      <w:pPr>
                        <w:jc w:val="center"/>
                      </w:pPr>
                    </w:p>
                    <w:p w14:paraId="1EAFBC95" w14:textId="77777777" w:rsidR="000F7B34" w:rsidRDefault="000F7B34"/>
                  </w:txbxContent>
                </v:textbox>
              </v:shap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43" o:spid="_x0000_s1221" type="#_x0000_t32" style="position:absolute;left:1247;top:397;width:1026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" strokeweight="1.5pt"/>
              <v:shape id="AutoShape 644" o:spid="_x0000_s1222" type="#_x0000_t32" style="position:absolute;left:1247;top:16443;width:1026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" strokeweight="1.5pt"/>
              <v:shape id="AutoShape 645" o:spid="_x0000_s1223" type="#_x0000_t32" style="position:absolute;left:11510;top:397;width:0;height:1604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" strokeweight="1.5pt"/>
              <v:shape id="AutoShape 646" o:spid="_x0000_s1224" type="#_x0000_t32" style="position:absolute;left:1247;top:397;width:0;height:1604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" strokeweight="1.5pt"/>
              <v:shape id="AutoShape 647" o:spid="_x0000_s1225" type="#_x0000_t32" style="position:absolute;left:10943;top:397;width:0;height:39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" strokeweight="1.5pt"/>
              <v:shape id="AutoShape 648" o:spid="_x0000_s1226" type="#_x0000_t32" style="position:absolute;left:10943;top:794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" strokeweight="1.5pt"/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744256" behindDoc="0" locked="0" layoutInCell="1" allowOverlap="1" wp14:anchorId="73D465F6" wp14:editId="74C076E1">
              <wp:simplePos x="0" y="0"/>
              <wp:positionH relativeFrom="page">
                <wp:posOffset>215900</wp:posOffset>
              </wp:positionH>
              <wp:positionV relativeFrom="page">
                <wp:posOffset>5040630</wp:posOffset>
              </wp:positionV>
              <wp:extent cx="575945" cy="2339975"/>
              <wp:effectExtent l="15875" t="11430" r="17780" b="10795"/>
              <wp:wrapNone/>
              <wp:docPr id="738" name="Группа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5945" cy="2339975"/>
                        <a:chOff x="5476" y="7587"/>
                        <a:chExt cx="907" cy="3685"/>
                      </a:xfrm>
                    </wpg:grpSpPr>
                    <wps:wsp>
                      <wps:cNvPr id="739" name="Text Box 650"/>
                      <wps:cNvSpPr txBox="1">
                        <a:spLocks noChangeArrowheads="1"/>
                      </wps:cNvSpPr>
                      <wps:spPr bwMode="auto">
                        <a:xfrm>
                          <a:off x="5476" y="7587"/>
                          <a:ext cx="227" cy="36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2BC0FF" w14:textId="77777777" w:rsidR="00D90B8D" w:rsidRPr="001E390C" w:rsidRDefault="00D90B8D" w:rsidP="00F72358">
                            <w:pPr>
                              <w:ind w:left="57"/>
                              <w:rPr>
                                <w:b/>
                                <w:sz w:val="18"/>
                              </w:rPr>
                            </w:pPr>
                            <w:r w:rsidRPr="001E390C">
                              <w:rPr>
                                <w:b/>
                                <w:sz w:val="18"/>
                              </w:rPr>
                              <w:t>Согласовано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740" name="AutoShape 651"/>
                      <wps:cNvCnPr>
                        <a:cxnSpLocks noChangeShapeType="1"/>
                      </wps:cNvCnPr>
                      <wps:spPr bwMode="auto">
                        <a:xfrm>
                          <a:off x="5703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1" name="AutoShape 652"/>
                      <wps:cNvCnPr>
                        <a:cxnSpLocks noChangeShapeType="1"/>
                      </wps:cNvCnPr>
                      <wps:spPr bwMode="auto">
                        <a:xfrm>
                          <a:off x="5930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2" name="AutoShape 653"/>
                      <wps:cNvCnPr>
                        <a:cxnSpLocks noChangeShapeType="1"/>
                      </wps:cNvCnPr>
                      <wps:spPr bwMode="auto">
                        <a:xfrm>
                          <a:off x="6156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3" name="AutoShape 654"/>
                      <wps:cNvCnPr>
                        <a:cxnSpLocks noChangeShapeType="1"/>
                      </wps:cNvCnPr>
                      <wps:spPr bwMode="auto">
                        <a:xfrm>
                          <a:off x="5703" y="10139"/>
                          <a:ext cx="68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4" name="AutoShape 655"/>
                      <wps:cNvCnPr>
                        <a:cxnSpLocks noChangeShapeType="1"/>
                      </wps:cNvCnPr>
                      <wps:spPr bwMode="auto">
                        <a:xfrm>
                          <a:off x="5703" y="9005"/>
                          <a:ext cx="68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5" name="AutoShape 656"/>
                      <wps:cNvCnPr>
                        <a:cxnSpLocks noChangeShapeType="1"/>
                      </wps:cNvCnPr>
                      <wps:spPr bwMode="auto">
                        <a:xfrm>
                          <a:off x="5703" y="8154"/>
                          <a:ext cx="68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6" name="AutoShape 657"/>
                      <wps:cNvCnPr>
                        <a:cxnSpLocks noChangeShapeType="1"/>
                      </wps:cNvCnPr>
                      <wps:spPr bwMode="auto">
                        <a:xfrm>
                          <a:off x="5476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7" name="AutoShape 658"/>
                      <wps:cNvCnPr>
                        <a:cxnSpLocks noChangeShapeType="1"/>
                      </wps:cNvCnPr>
                      <wps:spPr bwMode="auto">
                        <a:xfrm>
                          <a:off x="5476" y="7587"/>
                          <a:ext cx="90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8" name="AutoShape 659"/>
                      <wps:cNvCnPr>
                        <a:cxnSpLocks noChangeShapeType="1"/>
                      </wps:cNvCnPr>
                      <wps:spPr bwMode="auto">
                        <a:xfrm>
                          <a:off x="5476" y="11272"/>
                          <a:ext cx="90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73D465F6" id="_x0000_s1227" style="position:absolute;left:0;text-align:left;margin-left:17pt;margin-top:396.9pt;width:45.35pt;height:184.25pt;z-index:251744256;mso-position-horizontal-relative:page;mso-position-vertical-relative:page" coordorigin="5476,7587" coordsize="907,3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">
              <v:shape id="Text Box 650" o:spid="_x0000_s1228" type="#_x0000_t202" style="position:absolute;left:5476;top:7587;width:227;height:3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" strokeweight="1.5pt">
                <v:textbox style="layout-flow:vertical;mso-layout-flow-alt:bottom-to-top" inset="0,0,0,0">
                  <w:txbxContent>
                    <w:p w14:paraId="0E2BC0FF" w14:textId="77777777" w:rsidR="00943A1C" w:rsidRPr="001E390C" w:rsidRDefault="00943A1C" w:rsidP="00F72358">
                      <w:pPr>
                        <w:ind w:left="57"/>
                        <w:rPr>
                          <w:b/>
                          <w:sz w:val="18"/>
                        </w:rPr>
                      </w:pPr>
                      <w:r w:rsidRPr="001E390C">
                        <w:rPr>
                          <w:b/>
                          <w:sz w:val="18"/>
                        </w:rPr>
                        <w:t>Согласовано</w:t>
                      </w:r>
                    </w:p>
                  </w:txbxContent>
                </v:textbox>
              </v:shape>
              <v:shape id="AutoShape 651" o:spid="_x0000_s1229" type="#_x0000_t32" style="position:absolute;left:5703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" strokeweight="1.5pt"/>
              <v:shape id="AutoShape 652" o:spid="_x0000_s1230" type="#_x0000_t32" style="position:absolute;left:5930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" strokeweight="1.5pt"/>
              <v:shape id="AutoShape 653" o:spid="_x0000_s1231" type="#_x0000_t32" style="position:absolute;left:6156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" strokeweight="1.5pt"/>
              <v:shape id="AutoShape 654" o:spid="_x0000_s1232" type="#_x0000_t32" style="position:absolute;left:5703;top:10139;width:6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" strokeweight="1.5pt"/>
              <v:shape id="AutoShape 655" o:spid="_x0000_s1233" type="#_x0000_t32" style="position:absolute;left:5703;top:9005;width:6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" strokeweight="1.5pt"/>
              <v:shape id="AutoShape 656" o:spid="_x0000_s1234" type="#_x0000_t32" style="position:absolute;left:5703;top:8154;width:6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" strokeweight="1.5pt"/>
              <v:shape id="AutoShape 657" o:spid="_x0000_s1235" type="#_x0000_t32" style="position:absolute;left:5476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" strokeweight="1.5pt"/>
              <v:shape id="AutoShape 658" o:spid="_x0000_s1236" type="#_x0000_t32" style="position:absolute;left:5476;top:7587;width:90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" strokeweight="1.5pt"/>
              <v:shape id="AutoShape 659" o:spid="_x0000_s1237" type="#_x0000_t32" style="position:absolute;left:5476;top:11272;width:90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" strokeweight="1.5pt"/>
              <w10:wrap anchorx="page" anchory="page"/>
            </v:group>
          </w:pict>
        </mc:Fallback>
      </mc:AlternateConten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17214A8" w14:textId="77777777" w:rsidR="00D90B8D" w:rsidRPr="00862B5C" w:rsidRDefault="00D90B8D" w:rsidP="00A51978">
    <w:pPr>
      <w:pStyle w:val="a6"/>
      <w:jc w:val="both"/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656192" behindDoc="0" locked="0" layoutInCell="1" allowOverlap="1" wp14:anchorId="008F3D50" wp14:editId="209ACBA8">
              <wp:simplePos x="0" y="0"/>
              <wp:positionH relativeFrom="page">
                <wp:posOffset>790575</wp:posOffset>
              </wp:positionH>
              <wp:positionV relativeFrom="page">
                <wp:posOffset>229870</wp:posOffset>
              </wp:positionV>
              <wp:extent cx="6517005" cy="10189210"/>
              <wp:effectExtent l="9525" t="10795" r="17145" b="10795"/>
              <wp:wrapNone/>
              <wp:docPr id="755" name="Группа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17005" cy="10189210"/>
                        <a:chOff x="1247" y="397"/>
                        <a:chExt cx="10263" cy="16046"/>
                      </a:xfrm>
                    </wpg:grpSpPr>
                    <wps:wsp>
                      <wps:cNvPr id="756" name="Text Box 642"/>
                      <wps:cNvSpPr txBox="1">
                        <a:spLocks noChangeArrowheads="1"/>
                      </wps:cNvSpPr>
                      <wps:spPr bwMode="auto">
                        <a:xfrm>
                          <a:off x="10943" y="397"/>
                          <a:ext cx="567" cy="39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366F88" w14:textId="70FB7E00" w:rsidR="00D90B8D" w:rsidRDefault="00D90B8D" w:rsidP="00F72358">
                            <w:pPr>
                              <w:jc w:val="center"/>
                            </w:pPr>
                            <w:r>
                              <w:t>21</w:t>
                            </w:r>
                          </w:p>
                          <w:p w14:paraId="097CA4AE" w14:textId="77777777" w:rsidR="00D90B8D" w:rsidRPr="009A2451" w:rsidRDefault="00D90B8D" w:rsidP="00F7235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57" name="AutoShape 643"/>
                      <wps:cNvCnPr>
                        <a:cxnSpLocks noChangeShapeType="1"/>
                      </wps:cNvCnPr>
                      <wps:spPr bwMode="auto">
                        <a:xfrm>
                          <a:off x="1247" y="397"/>
                          <a:ext cx="10261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58" name="AutoShape 644"/>
                      <wps:cNvCnPr>
                        <a:cxnSpLocks noChangeShapeType="1"/>
                      </wps:cNvCnPr>
                      <wps:spPr bwMode="auto">
                        <a:xfrm>
                          <a:off x="1247" y="16443"/>
                          <a:ext cx="10261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59" name="AutoShape 645"/>
                      <wps:cNvCnPr>
                        <a:cxnSpLocks noChangeShapeType="1"/>
                      </wps:cNvCnPr>
                      <wps:spPr bwMode="auto">
                        <a:xfrm>
                          <a:off x="11510" y="397"/>
                          <a:ext cx="0" cy="16044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60" name="AutoShape 646"/>
                      <wps:cNvCnPr>
                        <a:cxnSpLocks noChangeShapeType="1"/>
                      </wps:cNvCnPr>
                      <wps:spPr bwMode="auto">
                        <a:xfrm>
                          <a:off x="1247" y="397"/>
                          <a:ext cx="0" cy="16044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66" name="AutoShape 647"/>
                      <wps:cNvCnPr>
                        <a:cxnSpLocks noChangeShapeType="1"/>
                      </wps:cNvCnPr>
                      <wps:spPr bwMode="auto">
                        <a:xfrm flipH="1">
                          <a:off x="10943" y="397"/>
                          <a:ext cx="0" cy="397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68" name="AutoShape 648"/>
                      <wps:cNvCnPr>
                        <a:cxnSpLocks noChangeShapeType="1"/>
                      </wps:cNvCnPr>
                      <wps:spPr bwMode="auto">
                        <a:xfrm>
                          <a:off x="10943" y="794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08F3D50" id="_x0000_s1259" style="position:absolute;left:0;text-align:left;margin-left:62.25pt;margin-top:18.1pt;width:513.15pt;height:802.3pt;z-index:251656192;mso-position-horizontal-relative:page;mso-position-vertical-relative:page" coordorigin="1247,397" coordsize="10263,16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42" o:spid="_x0000_s1260" type="#_x0000_t202" style="position:absolute;left:10943;top:397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" stroked="f">
                <v:textbox>
                  <w:txbxContent>
                    <w:p w14:paraId="2B366F88" w14:textId="70FB7E00" w:rsidR="00943A1C" w:rsidRDefault="00943A1C" w:rsidP="00F72358">
                      <w:pPr>
                        <w:jc w:val="center"/>
                      </w:pPr>
                      <w:r>
                        <w:t>21</w:t>
                      </w:r>
                    </w:p>
                    <w:p w14:paraId="097CA4AE" w14:textId="77777777" w:rsidR="00943A1C" w:rsidRPr="009A2451" w:rsidRDefault="00943A1C" w:rsidP="00F72358">
                      <w:pPr>
                        <w:jc w:val="center"/>
                      </w:pPr>
                    </w:p>
                  </w:txbxContent>
                </v:textbox>
              </v:shap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43" o:spid="_x0000_s1261" type="#_x0000_t32" style="position:absolute;left:1247;top:397;width:1026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" strokeweight="1.5pt"/>
              <v:shape id="AutoShape 644" o:spid="_x0000_s1262" type="#_x0000_t32" style="position:absolute;left:1247;top:16443;width:1026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" strokeweight="1.5pt"/>
              <v:shape id="AutoShape 645" o:spid="_x0000_s1263" type="#_x0000_t32" style="position:absolute;left:11510;top:397;width:0;height:1604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" strokeweight="1.5pt"/>
              <v:shape id="AutoShape 646" o:spid="_x0000_s1264" type="#_x0000_t32" style="position:absolute;left:1247;top:397;width:0;height:1604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" strokeweight="1.5pt"/>
              <v:shape id="AutoShape 647" o:spid="_x0000_s1265" type="#_x0000_t32" style="position:absolute;left:10943;top:397;width:0;height:39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" strokeweight="1.5pt"/>
              <v:shape id="AutoShape 648" o:spid="_x0000_s1266" type="#_x0000_t32" style="position:absolute;left:10943;top:794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" strokeweight="1.5pt"/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50351AC1" wp14:editId="70CCAA64">
              <wp:simplePos x="0" y="0"/>
              <wp:positionH relativeFrom="page">
                <wp:posOffset>215900</wp:posOffset>
              </wp:positionH>
              <wp:positionV relativeFrom="page">
                <wp:posOffset>5040630</wp:posOffset>
              </wp:positionV>
              <wp:extent cx="575945" cy="2339975"/>
              <wp:effectExtent l="15875" t="11430" r="17780" b="10795"/>
              <wp:wrapNone/>
              <wp:docPr id="769" name="Группа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5945" cy="2339975"/>
                        <a:chOff x="5476" y="7587"/>
                        <a:chExt cx="907" cy="3685"/>
                      </a:xfrm>
                    </wpg:grpSpPr>
                    <wps:wsp>
                      <wps:cNvPr id="770" name="Text Box 650"/>
                      <wps:cNvSpPr txBox="1">
                        <a:spLocks noChangeArrowheads="1"/>
                      </wps:cNvSpPr>
                      <wps:spPr bwMode="auto">
                        <a:xfrm>
                          <a:off x="5476" y="7587"/>
                          <a:ext cx="227" cy="36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D52F85" w14:textId="77777777" w:rsidR="00D90B8D" w:rsidRPr="001E390C" w:rsidRDefault="00D90B8D" w:rsidP="00F72358">
                            <w:pPr>
                              <w:ind w:left="57"/>
                              <w:rPr>
                                <w:b/>
                                <w:sz w:val="18"/>
                              </w:rPr>
                            </w:pPr>
                            <w:r w:rsidRPr="001E390C">
                              <w:rPr>
                                <w:b/>
                                <w:sz w:val="18"/>
                              </w:rPr>
                              <w:t>Согласовано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771" name="AutoShape 651"/>
                      <wps:cNvCnPr>
                        <a:cxnSpLocks noChangeShapeType="1"/>
                      </wps:cNvCnPr>
                      <wps:spPr bwMode="auto">
                        <a:xfrm>
                          <a:off x="5703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72" name="AutoShape 652"/>
                      <wps:cNvCnPr>
                        <a:cxnSpLocks noChangeShapeType="1"/>
                      </wps:cNvCnPr>
                      <wps:spPr bwMode="auto">
                        <a:xfrm>
                          <a:off x="5930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73" name="AutoShape 653"/>
                      <wps:cNvCnPr>
                        <a:cxnSpLocks noChangeShapeType="1"/>
                      </wps:cNvCnPr>
                      <wps:spPr bwMode="auto">
                        <a:xfrm>
                          <a:off x="6156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75" name="AutoShape 654"/>
                      <wps:cNvCnPr>
                        <a:cxnSpLocks noChangeShapeType="1"/>
                      </wps:cNvCnPr>
                      <wps:spPr bwMode="auto">
                        <a:xfrm>
                          <a:off x="5703" y="10139"/>
                          <a:ext cx="68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76" name="AutoShape 655"/>
                      <wps:cNvCnPr>
                        <a:cxnSpLocks noChangeShapeType="1"/>
                      </wps:cNvCnPr>
                      <wps:spPr bwMode="auto">
                        <a:xfrm>
                          <a:off x="5703" y="9005"/>
                          <a:ext cx="68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77" name="AutoShape 656"/>
                      <wps:cNvCnPr>
                        <a:cxnSpLocks noChangeShapeType="1"/>
                      </wps:cNvCnPr>
                      <wps:spPr bwMode="auto">
                        <a:xfrm>
                          <a:off x="5703" y="8154"/>
                          <a:ext cx="68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78" name="AutoShape 657"/>
                      <wps:cNvCnPr>
                        <a:cxnSpLocks noChangeShapeType="1"/>
                      </wps:cNvCnPr>
                      <wps:spPr bwMode="auto">
                        <a:xfrm>
                          <a:off x="5476" y="7587"/>
                          <a:ext cx="0" cy="36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79" name="AutoShape 658"/>
                      <wps:cNvCnPr>
                        <a:cxnSpLocks noChangeShapeType="1"/>
                      </wps:cNvCnPr>
                      <wps:spPr bwMode="auto">
                        <a:xfrm>
                          <a:off x="5476" y="7587"/>
                          <a:ext cx="90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80" name="AutoShape 659"/>
                      <wps:cNvCnPr>
                        <a:cxnSpLocks noChangeShapeType="1"/>
                      </wps:cNvCnPr>
                      <wps:spPr bwMode="auto">
                        <a:xfrm>
                          <a:off x="5476" y="11272"/>
                          <a:ext cx="90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50351AC1" id="_x0000_s1267" style="position:absolute;left:0;text-align:left;margin-left:17pt;margin-top:396.9pt;width:45.35pt;height:184.25pt;z-index:251658240;mso-position-horizontal-relative:page;mso-position-vertical-relative:page" coordorigin="5476,7587" coordsize="907,3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">
              <v:shape id="Text Box 650" o:spid="_x0000_s1268" type="#_x0000_t202" style="position:absolute;left:5476;top:7587;width:227;height:3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" strokeweight="1.5pt">
                <v:textbox style="layout-flow:vertical;mso-layout-flow-alt:bottom-to-top" inset="0,0,0,0">
                  <w:txbxContent>
                    <w:p w14:paraId="4ED52F85" w14:textId="77777777" w:rsidR="00943A1C" w:rsidRPr="001E390C" w:rsidRDefault="00943A1C" w:rsidP="00F72358">
                      <w:pPr>
                        <w:ind w:left="57"/>
                        <w:rPr>
                          <w:b/>
                          <w:sz w:val="18"/>
                        </w:rPr>
                      </w:pPr>
                      <w:r w:rsidRPr="001E390C">
                        <w:rPr>
                          <w:b/>
                          <w:sz w:val="18"/>
                        </w:rPr>
                        <w:t>Согласовано</w:t>
                      </w:r>
                    </w:p>
                  </w:txbxContent>
                </v:textbox>
              </v:shape>
              <v:shape id="AutoShape 651" o:spid="_x0000_s1269" type="#_x0000_t32" style="position:absolute;left:5703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" strokeweight="1.5pt"/>
              <v:shape id="AutoShape 652" o:spid="_x0000_s1270" type="#_x0000_t32" style="position:absolute;left:5930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" strokeweight="1.5pt"/>
              <v:shape id="AutoShape 653" o:spid="_x0000_s1271" type="#_x0000_t32" style="position:absolute;left:6156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" strokeweight="1.5pt"/>
              <v:shape id="AutoShape 654" o:spid="_x0000_s1272" type="#_x0000_t32" style="position:absolute;left:5703;top:10139;width:6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" strokeweight="1.5pt"/>
              <v:shape id="AutoShape 655" o:spid="_x0000_s1273" type="#_x0000_t32" style="position:absolute;left:5703;top:9005;width:6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" strokeweight="1.5pt"/>
              <v:shape id="AutoShape 656" o:spid="_x0000_s1274" type="#_x0000_t32" style="position:absolute;left:5703;top:8154;width:6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" strokeweight="1.5pt"/>
              <v:shape id="AutoShape 657" o:spid="_x0000_s1275" type="#_x0000_t32" style="position:absolute;left:5476;top:7587;width:0;height:36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" strokeweight="1.5pt"/>
              <v:shape id="AutoShape 658" o:spid="_x0000_s1276" type="#_x0000_t32" style="position:absolute;left:5476;top:7587;width:90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" strokeweight="1.5pt"/>
              <v:shape id="AutoShape 659" o:spid="_x0000_s1277" type="#_x0000_t32" style="position:absolute;left:5476;top:11272;width:90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" strokeweight="1.5pt"/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8"/>
    <w:multiLevelType w:val="singleLevel"/>
    <w:tmpl w:val="EE5E222E"/>
    <w:lvl w:ilvl="0">
      <w:start w:val="1"/>
      <w:numFmt w:val="decimal"/>
      <w:pStyle w:val="a"/>
      <w:lvlText w:val="%1."/>
      <w:lvlJc w:val="left"/>
      <w:pPr>
        <w:tabs>
          <w:tab w:val="num" w:pos="577"/>
        </w:tabs>
        <w:ind w:left="577" w:hanging="360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1845"/>
        </w:tabs>
        <w:ind w:left="1845" w:hanging="360"/>
      </w:pPr>
      <w:rPr>
        <w:rFonts w:cs="Times New Roman"/>
        <w:b/>
        <w:sz w:val="26"/>
        <w:szCs w:val="26"/>
      </w:rPr>
    </w:lvl>
  </w:abstractNum>
  <w:abstractNum w:abstractNumId="2">
    <w:nsid w:val="00000003"/>
    <w:multiLevelType w:val="singleLevel"/>
    <w:tmpl w:val="00000003"/>
    <w:name w:val="WW8Num1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3">
    <w:nsid w:val="00000004"/>
    <w:multiLevelType w:val="multilevel"/>
    <w:tmpl w:val="00000004"/>
    <w:name w:val="WWNum15"/>
    <w:lvl w:ilvl="0">
      <w:start w:val="1"/>
      <w:numFmt w:val="bullet"/>
      <w:lvlText w:val=""/>
      <w:lvlJc w:val="left"/>
      <w:pPr>
        <w:tabs>
          <w:tab w:val="num" w:pos="1353"/>
        </w:tabs>
        <w:ind w:left="1353" w:hanging="360"/>
      </w:pPr>
      <w:rPr>
        <w:rFonts w:ascii="Wingdings" w:hAnsi="Wingding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6"/>
    <w:multiLevelType w:val="multilevel"/>
    <w:tmpl w:val="00000006"/>
    <w:name w:val="WWNum38"/>
    <w:lvl w:ilvl="0">
      <w:start w:val="1"/>
      <w:numFmt w:val="bullet"/>
      <w:lvlText w:val="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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5">
    <w:nsid w:val="0000000E"/>
    <w:multiLevelType w:val="multilevel"/>
    <w:tmpl w:val="0000000E"/>
    <w:name w:val="WW8Num15"/>
    <w:lvl w:ilvl="0">
      <w:start w:val="1"/>
      <w:numFmt w:val="bullet"/>
      <w:lvlText w:val="-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 w:bidi="ru-RU"/>
      </w:rPr>
    </w:lvl>
    <w:lvl w:ilvl="1">
      <w:numFmt w:val="decimal"/>
      <w:lvlText w:val="%2"/>
      <w:lvlJc w:val="left"/>
      <w:pPr>
        <w:tabs>
          <w:tab w:val="num" w:pos="0"/>
        </w:tabs>
        <w:ind w:left="0" w:firstLine="0"/>
      </w:pPr>
    </w:lvl>
    <w:lvl w:ilvl="2">
      <w:numFmt w:val="decimal"/>
      <w:lvlText w:val="%3"/>
      <w:lvlJc w:val="left"/>
      <w:pPr>
        <w:tabs>
          <w:tab w:val="num" w:pos="0"/>
        </w:tabs>
        <w:ind w:left="0" w:firstLine="0"/>
      </w:pPr>
    </w:lvl>
    <w:lvl w:ilvl="3">
      <w:numFmt w:val="decimal"/>
      <w:lvlText w:val="%4"/>
      <w:lvlJc w:val="left"/>
      <w:pPr>
        <w:tabs>
          <w:tab w:val="num" w:pos="0"/>
        </w:tabs>
        <w:ind w:left="0" w:firstLine="0"/>
      </w:pPr>
    </w:lvl>
    <w:lvl w:ilvl="4">
      <w:numFmt w:val="decimal"/>
      <w:lvlText w:val="%5"/>
      <w:lvlJc w:val="left"/>
      <w:pPr>
        <w:tabs>
          <w:tab w:val="num" w:pos="0"/>
        </w:tabs>
        <w:ind w:left="0" w:firstLine="0"/>
      </w:pPr>
    </w:lvl>
    <w:lvl w:ilvl="5">
      <w:numFmt w:val="decimal"/>
      <w:lvlText w:val="%6"/>
      <w:lvlJc w:val="left"/>
      <w:pPr>
        <w:tabs>
          <w:tab w:val="num" w:pos="0"/>
        </w:tabs>
        <w:ind w:left="0" w:firstLine="0"/>
      </w:pPr>
    </w:lvl>
    <w:lvl w:ilvl="6">
      <w:numFmt w:val="decimal"/>
      <w:lvlText w:val="%7"/>
      <w:lvlJc w:val="left"/>
      <w:pPr>
        <w:tabs>
          <w:tab w:val="num" w:pos="0"/>
        </w:tabs>
        <w:ind w:left="0" w:firstLine="0"/>
      </w:pPr>
    </w:lvl>
    <w:lvl w:ilvl="7">
      <w:numFmt w:val="decimal"/>
      <w:lvlText w:val="%8"/>
      <w:lvlJc w:val="left"/>
      <w:pPr>
        <w:tabs>
          <w:tab w:val="num" w:pos="0"/>
        </w:tabs>
        <w:ind w:left="0" w:firstLine="0"/>
      </w:pPr>
    </w:lvl>
    <w:lvl w:ilvl="8">
      <w:numFmt w:val="decimal"/>
      <w:lvlText w:val="%9"/>
      <w:lvlJc w:val="left"/>
      <w:pPr>
        <w:tabs>
          <w:tab w:val="num" w:pos="0"/>
        </w:tabs>
        <w:ind w:left="0" w:firstLine="0"/>
      </w:pPr>
    </w:lvl>
  </w:abstractNum>
  <w:abstractNum w:abstractNumId="6">
    <w:nsid w:val="00000011"/>
    <w:multiLevelType w:val="singleLevel"/>
    <w:tmpl w:val="00000011"/>
    <w:name w:val="WW8Num19"/>
    <w:lvl w:ilvl="0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Times New Roman" w:hAnsi="Times New Roman" w:cs="Times New Roman" w:hint="default"/>
        <w:sz w:val="24"/>
        <w:szCs w:val="24"/>
        <w:lang w:val="en-US"/>
      </w:rPr>
    </w:lvl>
  </w:abstractNum>
  <w:abstractNum w:abstractNumId="7">
    <w:nsid w:val="00000017"/>
    <w:multiLevelType w:val="singleLevel"/>
    <w:tmpl w:val="00000017"/>
    <w:name w:val="WW8Num28"/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0" w:firstLine="709"/>
      </w:pPr>
    </w:lvl>
  </w:abstractNum>
  <w:abstractNum w:abstractNumId="8">
    <w:nsid w:val="00A9119B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9">
    <w:nsid w:val="011F3C06"/>
    <w:multiLevelType w:val="hybridMultilevel"/>
    <w:tmpl w:val="E58A8A20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0">
    <w:nsid w:val="02A77C42"/>
    <w:multiLevelType w:val="hybridMultilevel"/>
    <w:tmpl w:val="EF0083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35B720B"/>
    <w:multiLevelType w:val="multilevel"/>
    <w:tmpl w:val="4A784E0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2">
    <w:nsid w:val="0A3A777A"/>
    <w:multiLevelType w:val="hybridMultilevel"/>
    <w:tmpl w:val="14461170"/>
    <w:lvl w:ilvl="0" w:tplc="AF7800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pStyle w:val="3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0DD37CC9"/>
    <w:multiLevelType w:val="multilevel"/>
    <w:tmpl w:val="BFBE8F3A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7"/>
      <w:numFmt w:val="decimal"/>
      <w:isLgl/>
      <w:lvlText w:val="%1.%2"/>
      <w:lvlJc w:val="left"/>
      <w:pPr>
        <w:ind w:left="1204" w:hanging="49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2160"/>
      </w:pPr>
      <w:rPr>
        <w:rFonts w:hint="default"/>
      </w:rPr>
    </w:lvl>
  </w:abstractNum>
  <w:abstractNum w:abstractNumId="14">
    <w:nsid w:val="0EBB464B"/>
    <w:multiLevelType w:val="multilevel"/>
    <w:tmpl w:val="F2FA13C0"/>
    <w:lvl w:ilvl="0">
      <w:start w:val="1"/>
      <w:numFmt w:val="decimal"/>
      <w:pStyle w:val="a0"/>
      <w:lvlText w:val="%1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tabs>
          <w:tab w:val="num" w:pos="1609"/>
        </w:tabs>
        <w:ind w:left="1609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3158"/>
        </w:tabs>
        <w:ind w:left="315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4377"/>
        </w:tabs>
        <w:ind w:left="437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5956"/>
        </w:tabs>
        <w:ind w:left="595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7535"/>
        </w:tabs>
        <w:ind w:left="753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8754"/>
        </w:tabs>
        <w:ind w:left="875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0333"/>
        </w:tabs>
        <w:ind w:left="1033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1552"/>
        </w:tabs>
        <w:ind w:left="11552" w:hanging="1800"/>
      </w:pPr>
      <w:rPr>
        <w:rFonts w:hint="default"/>
      </w:rPr>
    </w:lvl>
  </w:abstractNum>
  <w:abstractNum w:abstractNumId="15">
    <w:nsid w:val="0F0E3B01"/>
    <w:multiLevelType w:val="hybridMultilevel"/>
    <w:tmpl w:val="48BA6510"/>
    <w:lvl w:ilvl="0" w:tplc="0419000F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>
    <w:nsid w:val="0F5A211E"/>
    <w:multiLevelType w:val="hybridMultilevel"/>
    <w:tmpl w:val="47E8124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16556967"/>
    <w:multiLevelType w:val="multilevel"/>
    <w:tmpl w:val="F30CAB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8">
    <w:nsid w:val="20FD5494"/>
    <w:multiLevelType w:val="hybridMultilevel"/>
    <w:tmpl w:val="3D4E61EC"/>
    <w:lvl w:ilvl="0" w:tplc="A09CEEFE">
      <w:start w:val="1"/>
      <w:numFmt w:val="decimal"/>
      <w:pStyle w:val="a1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3A46543C"/>
    <w:multiLevelType w:val="hybridMultilevel"/>
    <w:tmpl w:val="6C3A7E3E"/>
    <w:lvl w:ilvl="0" w:tplc="04190001">
      <w:start w:val="1"/>
      <w:numFmt w:val="bullet"/>
      <w:lvlText w:val=""/>
      <w:lvlJc w:val="left"/>
      <w:pPr>
        <w:ind w:left="89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61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3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5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77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49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1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3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59" w:hanging="360"/>
      </w:pPr>
      <w:rPr>
        <w:rFonts w:ascii="Wingdings" w:hAnsi="Wingdings" w:hint="default"/>
      </w:rPr>
    </w:lvl>
  </w:abstractNum>
  <w:abstractNum w:abstractNumId="20">
    <w:nsid w:val="4F6D5583"/>
    <w:multiLevelType w:val="hybridMultilevel"/>
    <w:tmpl w:val="7CA443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0EA619B"/>
    <w:multiLevelType w:val="multilevel"/>
    <w:tmpl w:val="4A784E0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2">
    <w:nsid w:val="52C93D52"/>
    <w:multiLevelType w:val="hybridMultilevel"/>
    <w:tmpl w:val="88BAA91E"/>
    <w:lvl w:ilvl="0" w:tplc="9AC87112">
      <w:start w:val="1"/>
      <w:numFmt w:val="decimal"/>
      <w:lvlText w:val="%1)"/>
      <w:lvlJc w:val="left"/>
      <w:pPr>
        <w:ind w:left="1020" w:hanging="10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44" w:hanging="360"/>
      </w:pPr>
    </w:lvl>
    <w:lvl w:ilvl="2" w:tplc="0419001B" w:tentative="1">
      <w:start w:val="1"/>
      <w:numFmt w:val="lowerRoman"/>
      <w:lvlText w:val="%3."/>
      <w:lvlJc w:val="right"/>
      <w:pPr>
        <w:ind w:left="2764" w:hanging="180"/>
      </w:pPr>
    </w:lvl>
    <w:lvl w:ilvl="3" w:tplc="0419000F" w:tentative="1">
      <w:start w:val="1"/>
      <w:numFmt w:val="decimal"/>
      <w:lvlText w:val="%4."/>
      <w:lvlJc w:val="left"/>
      <w:pPr>
        <w:ind w:left="3484" w:hanging="360"/>
      </w:pPr>
    </w:lvl>
    <w:lvl w:ilvl="4" w:tplc="04190019" w:tentative="1">
      <w:start w:val="1"/>
      <w:numFmt w:val="lowerLetter"/>
      <w:lvlText w:val="%5."/>
      <w:lvlJc w:val="left"/>
      <w:pPr>
        <w:ind w:left="4204" w:hanging="360"/>
      </w:pPr>
    </w:lvl>
    <w:lvl w:ilvl="5" w:tplc="0419001B" w:tentative="1">
      <w:start w:val="1"/>
      <w:numFmt w:val="lowerRoman"/>
      <w:lvlText w:val="%6."/>
      <w:lvlJc w:val="right"/>
      <w:pPr>
        <w:ind w:left="4924" w:hanging="180"/>
      </w:pPr>
    </w:lvl>
    <w:lvl w:ilvl="6" w:tplc="0419000F" w:tentative="1">
      <w:start w:val="1"/>
      <w:numFmt w:val="decimal"/>
      <w:lvlText w:val="%7."/>
      <w:lvlJc w:val="left"/>
      <w:pPr>
        <w:ind w:left="5644" w:hanging="360"/>
      </w:pPr>
    </w:lvl>
    <w:lvl w:ilvl="7" w:tplc="04190019" w:tentative="1">
      <w:start w:val="1"/>
      <w:numFmt w:val="lowerLetter"/>
      <w:lvlText w:val="%8."/>
      <w:lvlJc w:val="left"/>
      <w:pPr>
        <w:ind w:left="6364" w:hanging="360"/>
      </w:pPr>
    </w:lvl>
    <w:lvl w:ilvl="8" w:tplc="0419001B" w:tentative="1">
      <w:start w:val="1"/>
      <w:numFmt w:val="lowerRoman"/>
      <w:lvlText w:val="%9."/>
      <w:lvlJc w:val="right"/>
      <w:pPr>
        <w:ind w:left="7084" w:hanging="180"/>
      </w:pPr>
    </w:lvl>
  </w:abstractNum>
  <w:abstractNum w:abstractNumId="23">
    <w:nsid w:val="53116981"/>
    <w:multiLevelType w:val="hybridMultilevel"/>
    <w:tmpl w:val="241247BE"/>
    <w:lvl w:ilvl="0" w:tplc="7262772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7581EA4"/>
    <w:multiLevelType w:val="hybridMultilevel"/>
    <w:tmpl w:val="3C6A0DCA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5">
    <w:nsid w:val="588245E9"/>
    <w:multiLevelType w:val="hybridMultilevel"/>
    <w:tmpl w:val="BB72B7E0"/>
    <w:lvl w:ilvl="0" w:tplc="C83E905C">
      <w:start w:val="1"/>
      <w:numFmt w:val="decimal"/>
      <w:lvlText w:val="%1."/>
      <w:lvlJc w:val="left"/>
      <w:pPr>
        <w:ind w:left="1353" w:hanging="360"/>
      </w:pPr>
      <w:rPr>
        <w:rFonts w:hint="default"/>
        <w:color w:val="202122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6">
    <w:nsid w:val="61ED1CE6"/>
    <w:multiLevelType w:val="hybridMultilevel"/>
    <w:tmpl w:val="B1604CDA"/>
    <w:lvl w:ilvl="0" w:tplc="04190011">
      <w:start w:val="1"/>
      <w:numFmt w:val="decimal"/>
      <w:lvlText w:val="%1)"/>
      <w:lvlJc w:val="left"/>
      <w:pPr>
        <w:ind w:left="1778" w:hanging="360"/>
      </w:p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7">
    <w:nsid w:val="62952D47"/>
    <w:multiLevelType w:val="hybridMultilevel"/>
    <w:tmpl w:val="78D28360"/>
    <w:lvl w:ilvl="0" w:tplc="1664787C">
      <w:start w:val="1"/>
      <w:numFmt w:val="bullet"/>
      <w:pStyle w:val="-"/>
      <w:lvlText w:val=""/>
      <w:lvlJc w:val="left"/>
      <w:pPr>
        <w:tabs>
          <w:tab w:val="num" w:pos="851"/>
        </w:tabs>
        <w:ind w:left="0" w:firstLine="567"/>
      </w:pPr>
      <w:rPr>
        <w:rFonts w:ascii="Symbol" w:hAnsi="Symbol" w:hint="default"/>
      </w:rPr>
    </w:lvl>
    <w:lvl w:ilvl="1" w:tplc="B72488C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DF58DB4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18C534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E3ED7A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A08BFB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7BEE6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B60FE5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59C49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722B3C4B"/>
    <w:multiLevelType w:val="singleLevel"/>
    <w:tmpl w:val="F4A64FC0"/>
    <w:lvl w:ilvl="0">
      <w:numFmt w:val="bullet"/>
      <w:pStyle w:val="2"/>
      <w:lvlText w:val="-"/>
      <w:lvlJc w:val="left"/>
      <w:pPr>
        <w:tabs>
          <w:tab w:val="num" w:pos="1069"/>
        </w:tabs>
        <w:ind w:left="1069" w:hanging="360"/>
      </w:pPr>
      <w:rPr>
        <w:rFonts w:hint="default"/>
      </w:rPr>
    </w:lvl>
  </w:abstractNum>
  <w:abstractNum w:abstractNumId="29">
    <w:nsid w:val="73485701"/>
    <w:multiLevelType w:val="hybridMultilevel"/>
    <w:tmpl w:val="2B56F45E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0">
    <w:nsid w:val="73A84EEC"/>
    <w:multiLevelType w:val="hybridMultilevel"/>
    <w:tmpl w:val="60E6E1F6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31">
    <w:nsid w:val="746A53CF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2">
    <w:nsid w:val="78F944AC"/>
    <w:multiLevelType w:val="multilevel"/>
    <w:tmpl w:val="2D322342"/>
    <w:lvl w:ilvl="0">
      <w:start w:val="1"/>
      <w:numFmt w:val="decimal"/>
      <w:pStyle w:val="1"/>
      <w:lvlText w:val="%1."/>
      <w:lvlJc w:val="left"/>
      <w:pPr>
        <w:ind w:left="928" w:hanging="360"/>
      </w:pPr>
      <w:rPr>
        <w:rFonts w:ascii="Arial" w:hAnsi="Arial" w:cs="Arial" w:hint="default"/>
        <w:sz w:val="28"/>
        <w:szCs w:val="28"/>
      </w:rPr>
    </w:lvl>
    <w:lvl w:ilvl="1">
      <w:start w:val="2"/>
      <w:numFmt w:val="decimal"/>
      <w:pStyle w:val="21"/>
      <w:isLgl/>
      <w:lvlText w:val="%1.%2."/>
      <w:lvlJc w:val="left"/>
      <w:pPr>
        <w:ind w:left="1648" w:hanging="720"/>
      </w:pPr>
      <w:rPr>
        <w:rFonts w:hint="default"/>
      </w:rPr>
    </w:lvl>
    <w:lvl w:ilvl="2">
      <w:start w:val="1"/>
      <w:numFmt w:val="decimal"/>
      <w:pStyle w:val="30"/>
      <w:isLgl/>
      <w:lvlText w:val="%1.%2.%3."/>
      <w:lvlJc w:val="left"/>
      <w:pPr>
        <w:ind w:left="200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2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8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0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2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8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08" w:hanging="2160"/>
      </w:pPr>
      <w:rPr>
        <w:rFonts w:hint="default"/>
      </w:rPr>
    </w:lvl>
  </w:abstractNum>
  <w:num w:numId="1">
    <w:abstractNumId w:val="28"/>
  </w:num>
  <w:num w:numId="2">
    <w:abstractNumId w:val="14"/>
  </w:num>
  <w:num w:numId="3">
    <w:abstractNumId w:val="27"/>
  </w:num>
  <w:num w:numId="4">
    <w:abstractNumId w:val="32"/>
  </w:num>
  <w:num w:numId="5">
    <w:abstractNumId w:val="18"/>
  </w:num>
  <w:num w:numId="6">
    <w:abstractNumId w:val="12"/>
  </w:num>
  <w:num w:numId="7">
    <w:abstractNumId w:val="0"/>
  </w:num>
  <w:num w:numId="8">
    <w:abstractNumId w:val="22"/>
  </w:num>
  <w:num w:numId="9">
    <w:abstractNumId w:val="15"/>
  </w:num>
  <w:num w:numId="10">
    <w:abstractNumId w:val="26"/>
  </w:num>
  <w:num w:numId="11">
    <w:abstractNumId w:val="10"/>
  </w:num>
  <w:num w:numId="12">
    <w:abstractNumId w:val="16"/>
  </w:num>
  <w:num w:numId="13">
    <w:abstractNumId w:val="25"/>
  </w:num>
  <w:num w:numId="14">
    <w:abstractNumId w:val="20"/>
  </w:num>
  <w:num w:numId="15">
    <w:abstractNumId w:val="19"/>
  </w:num>
  <w:num w:numId="16">
    <w:abstractNumId w:val="23"/>
  </w:num>
  <w:num w:numId="17">
    <w:abstractNumId w:val="9"/>
  </w:num>
  <w:num w:numId="18">
    <w:abstractNumId w:val="30"/>
  </w:num>
  <w:num w:numId="19">
    <w:abstractNumId w:val="29"/>
  </w:num>
  <w:num w:numId="20">
    <w:abstractNumId w:val="24"/>
  </w:num>
  <w:num w:numId="21">
    <w:abstractNumId w:val="8"/>
  </w:num>
  <w:num w:numId="22">
    <w:abstractNumId w:val="31"/>
  </w:num>
  <w:num w:numId="23">
    <w:abstractNumId w:val="21"/>
  </w:num>
  <w:num w:numId="24">
    <w:abstractNumId w:val="17"/>
  </w:num>
  <w:num w:numId="25">
    <w:abstractNumId w:val="11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7"/>
  <w:proofState w:spelling="clean" w:grammar="clean"/>
  <w:defaultTabStop w:val="708"/>
  <w:autoHyphenation/>
  <w:characterSpacingControl w:val="doNotCompress"/>
  <w:hdrShapeDefaults>
    <o:shapedefaults v:ext="edit" spidmax="2049" fill="f" fillcolor="white" stroke="f">
      <v:fill color="white" on="f"/>
      <v:stroke on="f"/>
      <o:colormru v:ext="edit" colors="#969696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5668"/>
    <w:rsid w:val="00000184"/>
    <w:rsid w:val="00000417"/>
    <w:rsid w:val="00000636"/>
    <w:rsid w:val="00000BD8"/>
    <w:rsid w:val="00000C9D"/>
    <w:rsid w:val="000014E5"/>
    <w:rsid w:val="00001733"/>
    <w:rsid w:val="00001E3B"/>
    <w:rsid w:val="000025E2"/>
    <w:rsid w:val="0000269F"/>
    <w:rsid w:val="00002895"/>
    <w:rsid w:val="0000386B"/>
    <w:rsid w:val="00003DAC"/>
    <w:rsid w:val="000052E5"/>
    <w:rsid w:val="000056B8"/>
    <w:rsid w:val="000059F8"/>
    <w:rsid w:val="00005E83"/>
    <w:rsid w:val="00006117"/>
    <w:rsid w:val="00006481"/>
    <w:rsid w:val="00006634"/>
    <w:rsid w:val="00006EA8"/>
    <w:rsid w:val="00007034"/>
    <w:rsid w:val="000072DC"/>
    <w:rsid w:val="00010128"/>
    <w:rsid w:val="000103AB"/>
    <w:rsid w:val="00010882"/>
    <w:rsid w:val="000111A8"/>
    <w:rsid w:val="0001139C"/>
    <w:rsid w:val="0001150C"/>
    <w:rsid w:val="00011820"/>
    <w:rsid w:val="000118C3"/>
    <w:rsid w:val="00011E5B"/>
    <w:rsid w:val="00011F5B"/>
    <w:rsid w:val="00011FBC"/>
    <w:rsid w:val="00012CF8"/>
    <w:rsid w:val="00012F57"/>
    <w:rsid w:val="00012F96"/>
    <w:rsid w:val="00013318"/>
    <w:rsid w:val="00013B5A"/>
    <w:rsid w:val="00015998"/>
    <w:rsid w:val="00016194"/>
    <w:rsid w:val="00016201"/>
    <w:rsid w:val="00016782"/>
    <w:rsid w:val="000167C8"/>
    <w:rsid w:val="00016B6D"/>
    <w:rsid w:val="0001715C"/>
    <w:rsid w:val="000204CC"/>
    <w:rsid w:val="00020C21"/>
    <w:rsid w:val="00020EA5"/>
    <w:rsid w:val="00021041"/>
    <w:rsid w:val="000210FF"/>
    <w:rsid w:val="0002137A"/>
    <w:rsid w:val="00022365"/>
    <w:rsid w:val="000232B6"/>
    <w:rsid w:val="000234CD"/>
    <w:rsid w:val="000247AF"/>
    <w:rsid w:val="00024BAC"/>
    <w:rsid w:val="00025CEB"/>
    <w:rsid w:val="000263AB"/>
    <w:rsid w:val="00026D23"/>
    <w:rsid w:val="000272D2"/>
    <w:rsid w:val="000272FF"/>
    <w:rsid w:val="00027876"/>
    <w:rsid w:val="00027FB6"/>
    <w:rsid w:val="00030028"/>
    <w:rsid w:val="00030E53"/>
    <w:rsid w:val="0003212A"/>
    <w:rsid w:val="000323A9"/>
    <w:rsid w:val="00032E16"/>
    <w:rsid w:val="00032F97"/>
    <w:rsid w:val="000333A4"/>
    <w:rsid w:val="000338EC"/>
    <w:rsid w:val="00033E46"/>
    <w:rsid w:val="00034132"/>
    <w:rsid w:val="000343CA"/>
    <w:rsid w:val="000358BB"/>
    <w:rsid w:val="00035DE6"/>
    <w:rsid w:val="00035EDB"/>
    <w:rsid w:val="0004019B"/>
    <w:rsid w:val="0004057B"/>
    <w:rsid w:val="000410BF"/>
    <w:rsid w:val="000413BB"/>
    <w:rsid w:val="0004204E"/>
    <w:rsid w:val="00042B1B"/>
    <w:rsid w:val="00043608"/>
    <w:rsid w:val="00043789"/>
    <w:rsid w:val="0004493B"/>
    <w:rsid w:val="0004502D"/>
    <w:rsid w:val="000454FA"/>
    <w:rsid w:val="00045CC5"/>
    <w:rsid w:val="0004632E"/>
    <w:rsid w:val="000467B1"/>
    <w:rsid w:val="00046F06"/>
    <w:rsid w:val="000508A9"/>
    <w:rsid w:val="00050D78"/>
    <w:rsid w:val="00050DFC"/>
    <w:rsid w:val="0005178C"/>
    <w:rsid w:val="000517F3"/>
    <w:rsid w:val="00051826"/>
    <w:rsid w:val="00051A17"/>
    <w:rsid w:val="00051A2A"/>
    <w:rsid w:val="0005209C"/>
    <w:rsid w:val="0005283F"/>
    <w:rsid w:val="00053D91"/>
    <w:rsid w:val="0005414A"/>
    <w:rsid w:val="000548CD"/>
    <w:rsid w:val="00054EA1"/>
    <w:rsid w:val="00055082"/>
    <w:rsid w:val="000554C5"/>
    <w:rsid w:val="00056363"/>
    <w:rsid w:val="000564CB"/>
    <w:rsid w:val="00056B27"/>
    <w:rsid w:val="00056B51"/>
    <w:rsid w:val="00056F3A"/>
    <w:rsid w:val="000571BF"/>
    <w:rsid w:val="00057D81"/>
    <w:rsid w:val="0006017D"/>
    <w:rsid w:val="00060BE1"/>
    <w:rsid w:val="0006119D"/>
    <w:rsid w:val="0006133E"/>
    <w:rsid w:val="0006170B"/>
    <w:rsid w:val="0006199C"/>
    <w:rsid w:val="00061A86"/>
    <w:rsid w:val="00061EBE"/>
    <w:rsid w:val="000621F7"/>
    <w:rsid w:val="00063520"/>
    <w:rsid w:val="0006376E"/>
    <w:rsid w:val="0006443A"/>
    <w:rsid w:val="0006463D"/>
    <w:rsid w:val="00065F5B"/>
    <w:rsid w:val="00065F82"/>
    <w:rsid w:val="00065FD4"/>
    <w:rsid w:val="000668CC"/>
    <w:rsid w:val="00067028"/>
    <w:rsid w:val="000671AD"/>
    <w:rsid w:val="00067A89"/>
    <w:rsid w:val="00067B16"/>
    <w:rsid w:val="00070659"/>
    <w:rsid w:val="00070946"/>
    <w:rsid w:val="00070AAB"/>
    <w:rsid w:val="00071293"/>
    <w:rsid w:val="00071C97"/>
    <w:rsid w:val="000721EA"/>
    <w:rsid w:val="00072924"/>
    <w:rsid w:val="000740E4"/>
    <w:rsid w:val="0007429B"/>
    <w:rsid w:val="00074B63"/>
    <w:rsid w:val="00074F6C"/>
    <w:rsid w:val="000751DA"/>
    <w:rsid w:val="000751EA"/>
    <w:rsid w:val="00075773"/>
    <w:rsid w:val="00075E50"/>
    <w:rsid w:val="00077869"/>
    <w:rsid w:val="00077F53"/>
    <w:rsid w:val="00080253"/>
    <w:rsid w:val="000804C6"/>
    <w:rsid w:val="000805F8"/>
    <w:rsid w:val="000806D6"/>
    <w:rsid w:val="00080A1C"/>
    <w:rsid w:val="00082464"/>
    <w:rsid w:val="00082E8D"/>
    <w:rsid w:val="00082EE7"/>
    <w:rsid w:val="00083961"/>
    <w:rsid w:val="00083A7A"/>
    <w:rsid w:val="00083D55"/>
    <w:rsid w:val="00083EF8"/>
    <w:rsid w:val="00083FBE"/>
    <w:rsid w:val="0008511D"/>
    <w:rsid w:val="0008583D"/>
    <w:rsid w:val="00085F3F"/>
    <w:rsid w:val="0008635C"/>
    <w:rsid w:val="0008668D"/>
    <w:rsid w:val="0008733D"/>
    <w:rsid w:val="00087547"/>
    <w:rsid w:val="000875BC"/>
    <w:rsid w:val="0008772E"/>
    <w:rsid w:val="00090226"/>
    <w:rsid w:val="00090369"/>
    <w:rsid w:val="00090A56"/>
    <w:rsid w:val="00090EED"/>
    <w:rsid w:val="00090F05"/>
    <w:rsid w:val="000917F1"/>
    <w:rsid w:val="00091EE6"/>
    <w:rsid w:val="0009225F"/>
    <w:rsid w:val="000929C0"/>
    <w:rsid w:val="00092F00"/>
    <w:rsid w:val="00093172"/>
    <w:rsid w:val="000931C7"/>
    <w:rsid w:val="000933AA"/>
    <w:rsid w:val="00093B0E"/>
    <w:rsid w:val="00093E03"/>
    <w:rsid w:val="00095230"/>
    <w:rsid w:val="0009634A"/>
    <w:rsid w:val="0009688B"/>
    <w:rsid w:val="00097C40"/>
    <w:rsid w:val="000A03F3"/>
    <w:rsid w:val="000A096E"/>
    <w:rsid w:val="000A0CAB"/>
    <w:rsid w:val="000A17D2"/>
    <w:rsid w:val="000A192F"/>
    <w:rsid w:val="000A1968"/>
    <w:rsid w:val="000A199B"/>
    <w:rsid w:val="000A201A"/>
    <w:rsid w:val="000A3595"/>
    <w:rsid w:val="000A4217"/>
    <w:rsid w:val="000A4894"/>
    <w:rsid w:val="000A5FD9"/>
    <w:rsid w:val="000A6055"/>
    <w:rsid w:val="000A6AD7"/>
    <w:rsid w:val="000A6B4D"/>
    <w:rsid w:val="000A6BB9"/>
    <w:rsid w:val="000A78EB"/>
    <w:rsid w:val="000B01BB"/>
    <w:rsid w:val="000B1656"/>
    <w:rsid w:val="000B1CE6"/>
    <w:rsid w:val="000B2653"/>
    <w:rsid w:val="000B272E"/>
    <w:rsid w:val="000B28F6"/>
    <w:rsid w:val="000B2986"/>
    <w:rsid w:val="000B2997"/>
    <w:rsid w:val="000B3818"/>
    <w:rsid w:val="000B3C29"/>
    <w:rsid w:val="000B3DDE"/>
    <w:rsid w:val="000B4434"/>
    <w:rsid w:val="000B4670"/>
    <w:rsid w:val="000B4828"/>
    <w:rsid w:val="000B53CE"/>
    <w:rsid w:val="000B62E9"/>
    <w:rsid w:val="000B71F8"/>
    <w:rsid w:val="000B751B"/>
    <w:rsid w:val="000B76A1"/>
    <w:rsid w:val="000C1835"/>
    <w:rsid w:val="000C1E07"/>
    <w:rsid w:val="000C23F9"/>
    <w:rsid w:val="000C24B0"/>
    <w:rsid w:val="000C2AE3"/>
    <w:rsid w:val="000C301A"/>
    <w:rsid w:val="000C30B1"/>
    <w:rsid w:val="000C3402"/>
    <w:rsid w:val="000C47B6"/>
    <w:rsid w:val="000C48BB"/>
    <w:rsid w:val="000C4C43"/>
    <w:rsid w:val="000C55F3"/>
    <w:rsid w:val="000C5F83"/>
    <w:rsid w:val="000C624F"/>
    <w:rsid w:val="000C681C"/>
    <w:rsid w:val="000C7047"/>
    <w:rsid w:val="000C755F"/>
    <w:rsid w:val="000D012B"/>
    <w:rsid w:val="000D08F8"/>
    <w:rsid w:val="000D15A3"/>
    <w:rsid w:val="000D1971"/>
    <w:rsid w:val="000D1B1A"/>
    <w:rsid w:val="000D1EF0"/>
    <w:rsid w:val="000D1FF5"/>
    <w:rsid w:val="000D2199"/>
    <w:rsid w:val="000D351E"/>
    <w:rsid w:val="000D47FA"/>
    <w:rsid w:val="000D499D"/>
    <w:rsid w:val="000D4AAB"/>
    <w:rsid w:val="000D4BA6"/>
    <w:rsid w:val="000D52BF"/>
    <w:rsid w:val="000D5845"/>
    <w:rsid w:val="000D5B61"/>
    <w:rsid w:val="000D5F0F"/>
    <w:rsid w:val="000D5F1E"/>
    <w:rsid w:val="000D5F6B"/>
    <w:rsid w:val="000D6055"/>
    <w:rsid w:val="000D67A9"/>
    <w:rsid w:val="000D6D70"/>
    <w:rsid w:val="000D731B"/>
    <w:rsid w:val="000D7408"/>
    <w:rsid w:val="000D7A59"/>
    <w:rsid w:val="000E00F6"/>
    <w:rsid w:val="000E017D"/>
    <w:rsid w:val="000E06F0"/>
    <w:rsid w:val="000E1497"/>
    <w:rsid w:val="000E2422"/>
    <w:rsid w:val="000E27FB"/>
    <w:rsid w:val="000E3705"/>
    <w:rsid w:val="000E3F21"/>
    <w:rsid w:val="000E456E"/>
    <w:rsid w:val="000E45EB"/>
    <w:rsid w:val="000E5EB3"/>
    <w:rsid w:val="000E6EAA"/>
    <w:rsid w:val="000E6F67"/>
    <w:rsid w:val="000E7668"/>
    <w:rsid w:val="000E7AB9"/>
    <w:rsid w:val="000F00AF"/>
    <w:rsid w:val="000F00C8"/>
    <w:rsid w:val="000F1236"/>
    <w:rsid w:val="000F143E"/>
    <w:rsid w:val="000F17A2"/>
    <w:rsid w:val="000F17D7"/>
    <w:rsid w:val="000F21CA"/>
    <w:rsid w:val="000F2805"/>
    <w:rsid w:val="000F2AF8"/>
    <w:rsid w:val="000F2E1D"/>
    <w:rsid w:val="000F3325"/>
    <w:rsid w:val="000F35A2"/>
    <w:rsid w:val="000F41EE"/>
    <w:rsid w:val="000F5696"/>
    <w:rsid w:val="000F5A0C"/>
    <w:rsid w:val="000F718A"/>
    <w:rsid w:val="000F71B2"/>
    <w:rsid w:val="000F777F"/>
    <w:rsid w:val="000F7950"/>
    <w:rsid w:val="000F7B34"/>
    <w:rsid w:val="000F7F9C"/>
    <w:rsid w:val="001003A2"/>
    <w:rsid w:val="001005E8"/>
    <w:rsid w:val="00100AAD"/>
    <w:rsid w:val="001014FA"/>
    <w:rsid w:val="001015BC"/>
    <w:rsid w:val="00101787"/>
    <w:rsid w:val="001021C1"/>
    <w:rsid w:val="0010220B"/>
    <w:rsid w:val="00102913"/>
    <w:rsid w:val="00102A7C"/>
    <w:rsid w:val="00103087"/>
    <w:rsid w:val="001041A8"/>
    <w:rsid w:val="001045DE"/>
    <w:rsid w:val="00104E6C"/>
    <w:rsid w:val="001055FC"/>
    <w:rsid w:val="0010565F"/>
    <w:rsid w:val="001065A4"/>
    <w:rsid w:val="001065D1"/>
    <w:rsid w:val="0010688F"/>
    <w:rsid w:val="00106E1C"/>
    <w:rsid w:val="001075BB"/>
    <w:rsid w:val="00110238"/>
    <w:rsid w:val="001104E3"/>
    <w:rsid w:val="00110D19"/>
    <w:rsid w:val="00111943"/>
    <w:rsid w:val="00111C23"/>
    <w:rsid w:val="00111F3D"/>
    <w:rsid w:val="001121BA"/>
    <w:rsid w:val="001122F8"/>
    <w:rsid w:val="00112457"/>
    <w:rsid w:val="001126D4"/>
    <w:rsid w:val="001128C6"/>
    <w:rsid w:val="00112A19"/>
    <w:rsid w:val="00112EE6"/>
    <w:rsid w:val="0011376B"/>
    <w:rsid w:val="001139FB"/>
    <w:rsid w:val="0011471B"/>
    <w:rsid w:val="00114CE8"/>
    <w:rsid w:val="00114FF4"/>
    <w:rsid w:val="001159BF"/>
    <w:rsid w:val="001168FA"/>
    <w:rsid w:val="00116F77"/>
    <w:rsid w:val="00120073"/>
    <w:rsid w:val="00120158"/>
    <w:rsid w:val="00120C18"/>
    <w:rsid w:val="001210BE"/>
    <w:rsid w:val="0012121E"/>
    <w:rsid w:val="00121323"/>
    <w:rsid w:val="0012132B"/>
    <w:rsid w:val="001215FF"/>
    <w:rsid w:val="00122704"/>
    <w:rsid w:val="001229EF"/>
    <w:rsid w:val="00122EF5"/>
    <w:rsid w:val="00123AFD"/>
    <w:rsid w:val="00123E48"/>
    <w:rsid w:val="00124915"/>
    <w:rsid w:val="00126D47"/>
    <w:rsid w:val="00126EE5"/>
    <w:rsid w:val="00126FDE"/>
    <w:rsid w:val="00127783"/>
    <w:rsid w:val="00127D27"/>
    <w:rsid w:val="00130B20"/>
    <w:rsid w:val="001310A6"/>
    <w:rsid w:val="00131AC6"/>
    <w:rsid w:val="00131C50"/>
    <w:rsid w:val="00131C67"/>
    <w:rsid w:val="00131FB7"/>
    <w:rsid w:val="00133B62"/>
    <w:rsid w:val="00133EB8"/>
    <w:rsid w:val="001340F2"/>
    <w:rsid w:val="001344E3"/>
    <w:rsid w:val="00134ADD"/>
    <w:rsid w:val="00134D5B"/>
    <w:rsid w:val="00134FB2"/>
    <w:rsid w:val="00135E77"/>
    <w:rsid w:val="00136066"/>
    <w:rsid w:val="001365F8"/>
    <w:rsid w:val="00136F83"/>
    <w:rsid w:val="001370C2"/>
    <w:rsid w:val="00137D9C"/>
    <w:rsid w:val="00137DF4"/>
    <w:rsid w:val="00140037"/>
    <w:rsid w:val="00140227"/>
    <w:rsid w:val="00140DF7"/>
    <w:rsid w:val="00141314"/>
    <w:rsid w:val="00141439"/>
    <w:rsid w:val="001419CB"/>
    <w:rsid w:val="00141AC1"/>
    <w:rsid w:val="00141CFA"/>
    <w:rsid w:val="0014240C"/>
    <w:rsid w:val="001429E7"/>
    <w:rsid w:val="00142D11"/>
    <w:rsid w:val="001433DA"/>
    <w:rsid w:val="00143912"/>
    <w:rsid w:val="00143F8C"/>
    <w:rsid w:val="001450B9"/>
    <w:rsid w:val="0014525B"/>
    <w:rsid w:val="001452E2"/>
    <w:rsid w:val="00145583"/>
    <w:rsid w:val="0014597E"/>
    <w:rsid w:val="00146B43"/>
    <w:rsid w:val="00146B6A"/>
    <w:rsid w:val="00147377"/>
    <w:rsid w:val="0014766C"/>
    <w:rsid w:val="00147675"/>
    <w:rsid w:val="00147688"/>
    <w:rsid w:val="0015121B"/>
    <w:rsid w:val="0015163A"/>
    <w:rsid w:val="00151D30"/>
    <w:rsid w:val="00151E05"/>
    <w:rsid w:val="00152348"/>
    <w:rsid w:val="0015244A"/>
    <w:rsid w:val="00152703"/>
    <w:rsid w:val="001529DE"/>
    <w:rsid w:val="00152C11"/>
    <w:rsid w:val="00152E1D"/>
    <w:rsid w:val="0015343E"/>
    <w:rsid w:val="00153485"/>
    <w:rsid w:val="001541A0"/>
    <w:rsid w:val="00154782"/>
    <w:rsid w:val="00154D73"/>
    <w:rsid w:val="001557CE"/>
    <w:rsid w:val="00156423"/>
    <w:rsid w:val="001564E4"/>
    <w:rsid w:val="00156851"/>
    <w:rsid w:val="00156BA7"/>
    <w:rsid w:val="00157D7F"/>
    <w:rsid w:val="00157E13"/>
    <w:rsid w:val="00161054"/>
    <w:rsid w:val="00161065"/>
    <w:rsid w:val="00161BCE"/>
    <w:rsid w:val="00161D11"/>
    <w:rsid w:val="00161ECB"/>
    <w:rsid w:val="00163692"/>
    <w:rsid w:val="00163CA9"/>
    <w:rsid w:val="001646AE"/>
    <w:rsid w:val="00164A00"/>
    <w:rsid w:val="00164BD3"/>
    <w:rsid w:val="001651AB"/>
    <w:rsid w:val="00165330"/>
    <w:rsid w:val="00165385"/>
    <w:rsid w:val="001659B1"/>
    <w:rsid w:val="001659E1"/>
    <w:rsid w:val="00165AB3"/>
    <w:rsid w:val="00165B52"/>
    <w:rsid w:val="00166012"/>
    <w:rsid w:val="0016608F"/>
    <w:rsid w:val="00167082"/>
    <w:rsid w:val="00167228"/>
    <w:rsid w:val="00167AAB"/>
    <w:rsid w:val="0017046F"/>
    <w:rsid w:val="00170CD4"/>
    <w:rsid w:val="00171159"/>
    <w:rsid w:val="00171E9D"/>
    <w:rsid w:val="001721EC"/>
    <w:rsid w:val="0017225C"/>
    <w:rsid w:val="001722FB"/>
    <w:rsid w:val="001725F1"/>
    <w:rsid w:val="001727B9"/>
    <w:rsid w:val="00172B71"/>
    <w:rsid w:val="00172BB9"/>
    <w:rsid w:val="00172C16"/>
    <w:rsid w:val="00172E11"/>
    <w:rsid w:val="00172FB3"/>
    <w:rsid w:val="00173DA2"/>
    <w:rsid w:val="00173FD4"/>
    <w:rsid w:val="0017409F"/>
    <w:rsid w:val="00175B31"/>
    <w:rsid w:val="00175EFF"/>
    <w:rsid w:val="00175F1D"/>
    <w:rsid w:val="00176416"/>
    <w:rsid w:val="001765A8"/>
    <w:rsid w:val="0017660A"/>
    <w:rsid w:val="00176AAD"/>
    <w:rsid w:val="00176BAD"/>
    <w:rsid w:val="001777E9"/>
    <w:rsid w:val="00180887"/>
    <w:rsid w:val="0018182E"/>
    <w:rsid w:val="001819BC"/>
    <w:rsid w:val="00181DD2"/>
    <w:rsid w:val="001821F8"/>
    <w:rsid w:val="00182268"/>
    <w:rsid w:val="001824D2"/>
    <w:rsid w:val="0018286C"/>
    <w:rsid w:val="00183289"/>
    <w:rsid w:val="001834DB"/>
    <w:rsid w:val="0018407C"/>
    <w:rsid w:val="00184107"/>
    <w:rsid w:val="00184639"/>
    <w:rsid w:val="001852BC"/>
    <w:rsid w:val="00185895"/>
    <w:rsid w:val="00185D77"/>
    <w:rsid w:val="001865E9"/>
    <w:rsid w:val="00186F40"/>
    <w:rsid w:val="00187A75"/>
    <w:rsid w:val="00190929"/>
    <w:rsid w:val="00190BB0"/>
    <w:rsid w:val="001911E0"/>
    <w:rsid w:val="0019127F"/>
    <w:rsid w:val="00191333"/>
    <w:rsid w:val="001913B6"/>
    <w:rsid w:val="001919DE"/>
    <w:rsid w:val="00191FBE"/>
    <w:rsid w:val="001926A7"/>
    <w:rsid w:val="00192845"/>
    <w:rsid w:val="00192AF8"/>
    <w:rsid w:val="00193077"/>
    <w:rsid w:val="00193446"/>
    <w:rsid w:val="00193F95"/>
    <w:rsid w:val="00194257"/>
    <w:rsid w:val="0019452A"/>
    <w:rsid w:val="00194A85"/>
    <w:rsid w:val="00194C73"/>
    <w:rsid w:val="00195464"/>
    <w:rsid w:val="0019554D"/>
    <w:rsid w:val="0019577E"/>
    <w:rsid w:val="00195E07"/>
    <w:rsid w:val="00196A54"/>
    <w:rsid w:val="00197280"/>
    <w:rsid w:val="00197543"/>
    <w:rsid w:val="00197730"/>
    <w:rsid w:val="001A0965"/>
    <w:rsid w:val="001A0EA8"/>
    <w:rsid w:val="001A127D"/>
    <w:rsid w:val="001A1909"/>
    <w:rsid w:val="001A2065"/>
    <w:rsid w:val="001A30F9"/>
    <w:rsid w:val="001A318D"/>
    <w:rsid w:val="001A322E"/>
    <w:rsid w:val="001A3481"/>
    <w:rsid w:val="001A364A"/>
    <w:rsid w:val="001A4567"/>
    <w:rsid w:val="001A49DA"/>
    <w:rsid w:val="001A4D29"/>
    <w:rsid w:val="001A512A"/>
    <w:rsid w:val="001A56EF"/>
    <w:rsid w:val="001A5BE7"/>
    <w:rsid w:val="001A5CD2"/>
    <w:rsid w:val="001A5CDE"/>
    <w:rsid w:val="001A5E5F"/>
    <w:rsid w:val="001A5F1A"/>
    <w:rsid w:val="001A678D"/>
    <w:rsid w:val="001A6EAB"/>
    <w:rsid w:val="001A7BAE"/>
    <w:rsid w:val="001A7E7D"/>
    <w:rsid w:val="001B0665"/>
    <w:rsid w:val="001B14E7"/>
    <w:rsid w:val="001B2677"/>
    <w:rsid w:val="001B2993"/>
    <w:rsid w:val="001B2B56"/>
    <w:rsid w:val="001B3297"/>
    <w:rsid w:val="001B3303"/>
    <w:rsid w:val="001B340E"/>
    <w:rsid w:val="001B3DAB"/>
    <w:rsid w:val="001B419C"/>
    <w:rsid w:val="001B43CE"/>
    <w:rsid w:val="001B5487"/>
    <w:rsid w:val="001B559D"/>
    <w:rsid w:val="001B572F"/>
    <w:rsid w:val="001B57F4"/>
    <w:rsid w:val="001B5A06"/>
    <w:rsid w:val="001B6B08"/>
    <w:rsid w:val="001B75F5"/>
    <w:rsid w:val="001C0002"/>
    <w:rsid w:val="001C022B"/>
    <w:rsid w:val="001C09C8"/>
    <w:rsid w:val="001C0AB4"/>
    <w:rsid w:val="001C0E90"/>
    <w:rsid w:val="001C197F"/>
    <w:rsid w:val="001C1DC6"/>
    <w:rsid w:val="001C1E4A"/>
    <w:rsid w:val="001C2085"/>
    <w:rsid w:val="001C263D"/>
    <w:rsid w:val="001C2B25"/>
    <w:rsid w:val="001C39C6"/>
    <w:rsid w:val="001C3C5A"/>
    <w:rsid w:val="001C3DB6"/>
    <w:rsid w:val="001C47AF"/>
    <w:rsid w:val="001C49FF"/>
    <w:rsid w:val="001C4A0D"/>
    <w:rsid w:val="001C528F"/>
    <w:rsid w:val="001C6408"/>
    <w:rsid w:val="001C65FC"/>
    <w:rsid w:val="001C710C"/>
    <w:rsid w:val="001C7986"/>
    <w:rsid w:val="001D0568"/>
    <w:rsid w:val="001D0649"/>
    <w:rsid w:val="001D09EE"/>
    <w:rsid w:val="001D0B57"/>
    <w:rsid w:val="001D0C02"/>
    <w:rsid w:val="001D1680"/>
    <w:rsid w:val="001D1DC2"/>
    <w:rsid w:val="001D22E3"/>
    <w:rsid w:val="001D2756"/>
    <w:rsid w:val="001D2B1E"/>
    <w:rsid w:val="001D2E83"/>
    <w:rsid w:val="001D323B"/>
    <w:rsid w:val="001D342B"/>
    <w:rsid w:val="001D46E1"/>
    <w:rsid w:val="001D4BDA"/>
    <w:rsid w:val="001D67B7"/>
    <w:rsid w:val="001D6C64"/>
    <w:rsid w:val="001D7643"/>
    <w:rsid w:val="001E0029"/>
    <w:rsid w:val="001E00D5"/>
    <w:rsid w:val="001E02B9"/>
    <w:rsid w:val="001E02C7"/>
    <w:rsid w:val="001E0762"/>
    <w:rsid w:val="001E113B"/>
    <w:rsid w:val="001E1A3A"/>
    <w:rsid w:val="001E1DE9"/>
    <w:rsid w:val="001E24E8"/>
    <w:rsid w:val="001E2590"/>
    <w:rsid w:val="001E2796"/>
    <w:rsid w:val="001E31AF"/>
    <w:rsid w:val="001E367E"/>
    <w:rsid w:val="001E3F7A"/>
    <w:rsid w:val="001E444E"/>
    <w:rsid w:val="001E4F80"/>
    <w:rsid w:val="001E5278"/>
    <w:rsid w:val="001E6577"/>
    <w:rsid w:val="001E6B5F"/>
    <w:rsid w:val="001E7D7C"/>
    <w:rsid w:val="001F0131"/>
    <w:rsid w:val="001F0693"/>
    <w:rsid w:val="001F1002"/>
    <w:rsid w:val="001F1828"/>
    <w:rsid w:val="001F1BDD"/>
    <w:rsid w:val="001F2C90"/>
    <w:rsid w:val="001F3AF6"/>
    <w:rsid w:val="001F4297"/>
    <w:rsid w:val="001F4C08"/>
    <w:rsid w:val="001F534A"/>
    <w:rsid w:val="001F54EA"/>
    <w:rsid w:val="001F5E0D"/>
    <w:rsid w:val="001F617D"/>
    <w:rsid w:val="001F61E3"/>
    <w:rsid w:val="001F69ED"/>
    <w:rsid w:val="001F6CAF"/>
    <w:rsid w:val="0020006C"/>
    <w:rsid w:val="00200C7C"/>
    <w:rsid w:val="00201287"/>
    <w:rsid w:val="002016FF"/>
    <w:rsid w:val="0020175C"/>
    <w:rsid w:val="0020230C"/>
    <w:rsid w:val="00202D95"/>
    <w:rsid w:val="00202EBD"/>
    <w:rsid w:val="0020359A"/>
    <w:rsid w:val="0020467D"/>
    <w:rsid w:val="002046B7"/>
    <w:rsid w:val="002049C1"/>
    <w:rsid w:val="00204C60"/>
    <w:rsid w:val="00205148"/>
    <w:rsid w:val="00205609"/>
    <w:rsid w:val="00205756"/>
    <w:rsid w:val="00205782"/>
    <w:rsid w:val="00205B5F"/>
    <w:rsid w:val="0020639E"/>
    <w:rsid w:val="00206529"/>
    <w:rsid w:val="00206978"/>
    <w:rsid w:val="00206F1E"/>
    <w:rsid w:val="002070BF"/>
    <w:rsid w:val="00207B05"/>
    <w:rsid w:val="00207C6B"/>
    <w:rsid w:val="0021000F"/>
    <w:rsid w:val="002102E9"/>
    <w:rsid w:val="0021045E"/>
    <w:rsid w:val="00210469"/>
    <w:rsid w:val="00210668"/>
    <w:rsid w:val="002109E9"/>
    <w:rsid w:val="00210A88"/>
    <w:rsid w:val="00211126"/>
    <w:rsid w:val="0021118F"/>
    <w:rsid w:val="00211C1D"/>
    <w:rsid w:val="00211CCE"/>
    <w:rsid w:val="00211F46"/>
    <w:rsid w:val="0021298F"/>
    <w:rsid w:val="00212F28"/>
    <w:rsid w:val="002132D4"/>
    <w:rsid w:val="00213587"/>
    <w:rsid w:val="002139F2"/>
    <w:rsid w:val="00213D1C"/>
    <w:rsid w:val="00213E04"/>
    <w:rsid w:val="00214649"/>
    <w:rsid w:val="00214CCB"/>
    <w:rsid w:val="00215B27"/>
    <w:rsid w:val="00215D61"/>
    <w:rsid w:val="00215DCE"/>
    <w:rsid w:val="002168E4"/>
    <w:rsid w:val="00216A73"/>
    <w:rsid w:val="002178F7"/>
    <w:rsid w:val="00217FF2"/>
    <w:rsid w:val="002201D0"/>
    <w:rsid w:val="002207CA"/>
    <w:rsid w:val="00220BC8"/>
    <w:rsid w:val="00221696"/>
    <w:rsid w:val="002226BB"/>
    <w:rsid w:val="00223220"/>
    <w:rsid w:val="0022381B"/>
    <w:rsid w:val="00223901"/>
    <w:rsid w:val="00223973"/>
    <w:rsid w:val="00223FE2"/>
    <w:rsid w:val="00224225"/>
    <w:rsid w:val="002245FC"/>
    <w:rsid w:val="00224DF9"/>
    <w:rsid w:val="002258CE"/>
    <w:rsid w:val="00226776"/>
    <w:rsid w:val="0022780D"/>
    <w:rsid w:val="00227C1A"/>
    <w:rsid w:val="00230A14"/>
    <w:rsid w:val="002313B7"/>
    <w:rsid w:val="00231CF4"/>
    <w:rsid w:val="00231E09"/>
    <w:rsid w:val="0023239F"/>
    <w:rsid w:val="00232614"/>
    <w:rsid w:val="0023284B"/>
    <w:rsid w:val="00232AC6"/>
    <w:rsid w:val="00232E57"/>
    <w:rsid w:val="00233C6A"/>
    <w:rsid w:val="00233E77"/>
    <w:rsid w:val="00234951"/>
    <w:rsid w:val="00234F73"/>
    <w:rsid w:val="00235189"/>
    <w:rsid w:val="0023568C"/>
    <w:rsid w:val="002357A5"/>
    <w:rsid w:val="00236914"/>
    <w:rsid w:val="0023727B"/>
    <w:rsid w:val="002375E9"/>
    <w:rsid w:val="00237828"/>
    <w:rsid w:val="002402DD"/>
    <w:rsid w:val="0024040A"/>
    <w:rsid w:val="00240760"/>
    <w:rsid w:val="00240D55"/>
    <w:rsid w:val="0024142B"/>
    <w:rsid w:val="00241B9C"/>
    <w:rsid w:val="00241DB6"/>
    <w:rsid w:val="00241FDA"/>
    <w:rsid w:val="002424B0"/>
    <w:rsid w:val="00242801"/>
    <w:rsid w:val="002429BE"/>
    <w:rsid w:val="00243634"/>
    <w:rsid w:val="00243E7A"/>
    <w:rsid w:val="002440D8"/>
    <w:rsid w:val="0024419D"/>
    <w:rsid w:val="00244AFD"/>
    <w:rsid w:val="00244DA4"/>
    <w:rsid w:val="002453BD"/>
    <w:rsid w:val="0024559A"/>
    <w:rsid w:val="002455B3"/>
    <w:rsid w:val="00245A20"/>
    <w:rsid w:val="00245C90"/>
    <w:rsid w:val="00246719"/>
    <w:rsid w:val="00246BF4"/>
    <w:rsid w:val="00246F6B"/>
    <w:rsid w:val="002474F9"/>
    <w:rsid w:val="00247520"/>
    <w:rsid w:val="00247D14"/>
    <w:rsid w:val="00250A91"/>
    <w:rsid w:val="002515F5"/>
    <w:rsid w:val="00251B84"/>
    <w:rsid w:val="0025229A"/>
    <w:rsid w:val="00252432"/>
    <w:rsid w:val="0025256A"/>
    <w:rsid w:val="00254B6C"/>
    <w:rsid w:val="00254D33"/>
    <w:rsid w:val="00255115"/>
    <w:rsid w:val="00255E97"/>
    <w:rsid w:val="002573AE"/>
    <w:rsid w:val="0025753F"/>
    <w:rsid w:val="00260BFE"/>
    <w:rsid w:val="00260DB8"/>
    <w:rsid w:val="002619AF"/>
    <w:rsid w:val="00261BAB"/>
    <w:rsid w:val="0026271D"/>
    <w:rsid w:val="0026305B"/>
    <w:rsid w:val="00263904"/>
    <w:rsid w:val="00263ECC"/>
    <w:rsid w:val="00264E9A"/>
    <w:rsid w:val="002653A4"/>
    <w:rsid w:val="0026570C"/>
    <w:rsid w:val="00265DD9"/>
    <w:rsid w:val="00265FDF"/>
    <w:rsid w:val="0026621B"/>
    <w:rsid w:val="0026623C"/>
    <w:rsid w:val="0027064D"/>
    <w:rsid w:val="00271025"/>
    <w:rsid w:val="00271D4C"/>
    <w:rsid w:val="002721A1"/>
    <w:rsid w:val="00272424"/>
    <w:rsid w:val="00272765"/>
    <w:rsid w:val="00272866"/>
    <w:rsid w:val="00272EFD"/>
    <w:rsid w:val="00273239"/>
    <w:rsid w:val="00273E39"/>
    <w:rsid w:val="00273F03"/>
    <w:rsid w:val="002740F3"/>
    <w:rsid w:val="0027459B"/>
    <w:rsid w:val="002745BD"/>
    <w:rsid w:val="00274E6A"/>
    <w:rsid w:val="00275294"/>
    <w:rsid w:val="00275E4A"/>
    <w:rsid w:val="002760F3"/>
    <w:rsid w:val="0027658F"/>
    <w:rsid w:val="00276628"/>
    <w:rsid w:val="00276908"/>
    <w:rsid w:val="00276D57"/>
    <w:rsid w:val="00277CB6"/>
    <w:rsid w:val="00277F88"/>
    <w:rsid w:val="0028018A"/>
    <w:rsid w:val="00280290"/>
    <w:rsid w:val="002803FA"/>
    <w:rsid w:val="00280E6B"/>
    <w:rsid w:val="00281589"/>
    <w:rsid w:val="00281687"/>
    <w:rsid w:val="00281736"/>
    <w:rsid w:val="00281896"/>
    <w:rsid w:val="00281CED"/>
    <w:rsid w:val="002828B1"/>
    <w:rsid w:val="00282B17"/>
    <w:rsid w:val="00282E3F"/>
    <w:rsid w:val="002831BC"/>
    <w:rsid w:val="0028370E"/>
    <w:rsid w:val="00283F1C"/>
    <w:rsid w:val="002842FC"/>
    <w:rsid w:val="00284377"/>
    <w:rsid w:val="00284F0D"/>
    <w:rsid w:val="00285603"/>
    <w:rsid w:val="00285788"/>
    <w:rsid w:val="002858DE"/>
    <w:rsid w:val="002861E6"/>
    <w:rsid w:val="00286664"/>
    <w:rsid w:val="00286C03"/>
    <w:rsid w:val="00286D13"/>
    <w:rsid w:val="0028713C"/>
    <w:rsid w:val="002871ED"/>
    <w:rsid w:val="00287269"/>
    <w:rsid w:val="00287528"/>
    <w:rsid w:val="00287AC8"/>
    <w:rsid w:val="002913E3"/>
    <w:rsid w:val="002913F8"/>
    <w:rsid w:val="00291775"/>
    <w:rsid w:val="00291A77"/>
    <w:rsid w:val="00291D83"/>
    <w:rsid w:val="00293448"/>
    <w:rsid w:val="00293683"/>
    <w:rsid w:val="0029376C"/>
    <w:rsid w:val="002939EA"/>
    <w:rsid w:val="00293D86"/>
    <w:rsid w:val="00294102"/>
    <w:rsid w:val="002943F9"/>
    <w:rsid w:val="00294F87"/>
    <w:rsid w:val="00295EDB"/>
    <w:rsid w:val="00296A2C"/>
    <w:rsid w:val="00297741"/>
    <w:rsid w:val="00297E0C"/>
    <w:rsid w:val="002A0005"/>
    <w:rsid w:val="002A13A7"/>
    <w:rsid w:val="002A14D4"/>
    <w:rsid w:val="002A2801"/>
    <w:rsid w:val="002A29BD"/>
    <w:rsid w:val="002A36F0"/>
    <w:rsid w:val="002A4268"/>
    <w:rsid w:val="002A454E"/>
    <w:rsid w:val="002A4912"/>
    <w:rsid w:val="002A506F"/>
    <w:rsid w:val="002A5314"/>
    <w:rsid w:val="002A53B0"/>
    <w:rsid w:val="002A5E24"/>
    <w:rsid w:val="002A5E68"/>
    <w:rsid w:val="002A5F69"/>
    <w:rsid w:val="002A6A9E"/>
    <w:rsid w:val="002B04DC"/>
    <w:rsid w:val="002B0AA9"/>
    <w:rsid w:val="002B15F7"/>
    <w:rsid w:val="002B17E2"/>
    <w:rsid w:val="002B1B0F"/>
    <w:rsid w:val="002B1B65"/>
    <w:rsid w:val="002B2B7F"/>
    <w:rsid w:val="002B346D"/>
    <w:rsid w:val="002B46BE"/>
    <w:rsid w:val="002B5096"/>
    <w:rsid w:val="002B5406"/>
    <w:rsid w:val="002B5ABB"/>
    <w:rsid w:val="002B62A4"/>
    <w:rsid w:val="002B65AB"/>
    <w:rsid w:val="002B674A"/>
    <w:rsid w:val="002B6D4B"/>
    <w:rsid w:val="002B7E1C"/>
    <w:rsid w:val="002C0126"/>
    <w:rsid w:val="002C08D3"/>
    <w:rsid w:val="002C0902"/>
    <w:rsid w:val="002C0D59"/>
    <w:rsid w:val="002C1329"/>
    <w:rsid w:val="002C1806"/>
    <w:rsid w:val="002C1B53"/>
    <w:rsid w:val="002C1F2E"/>
    <w:rsid w:val="002C26A0"/>
    <w:rsid w:val="002C29AE"/>
    <w:rsid w:val="002C305E"/>
    <w:rsid w:val="002C37B8"/>
    <w:rsid w:val="002C37D8"/>
    <w:rsid w:val="002C4B51"/>
    <w:rsid w:val="002C4B91"/>
    <w:rsid w:val="002C53CB"/>
    <w:rsid w:val="002C56F8"/>
    <w:rsid w:val="002C5705"/>
    <w:rsid w:val="002C5C18"/>
    <w:rsid w:val="002C658B"/>
    <w:rsid w:val="002C6A07"/>
    <w:rsid w:val="002C735E"/>
    <w:rsid w:val="002C738E"/>
    <w:rsid w:val="002C73BD"/>
    <w:rsid w:val="002C7422"/>
    <w:rsid w:val="002C7EBB"/>
    <w:rsid w:val="002C7F1A"/>
    <w:rsid w:val="002C7F6C"/>
    <w:rsid w:val="002D0685"/>
    <w:rsid w:val="002D0D67"/>
    <w:rsid w:val="002D0E46"/>
    <w:rsid w:val="002D0E98"/>
    <w:rsid w:val="002D172A"/>
    <w:rsid w:val="002D2837"/>
    <w:rsid w:val="002D3B0B"/>
    <w:rsid w:val="002D3BE9"/>
    <w:rsid w:val="002D3E2A"/>
    <w:rsid w:val="002D4929"/>
    <w:rsid w:val="002D49FF"/>
    <w:rsid w:val="002D4A72"/>
    <w:rsid w:val="002D4CA5"/>
    <w:rsid w:val="002D5810"/>
    <w:rsid w:val="002D6AB3"/>
    <w:rsid w:val="002D6C32"/>
    <w:rsid w:val="002D6DD8"/>
    <w:rsid w:val="002D7158"/>
    <w:rsid w:val="002D737D"/>
    <w:rsid w:val="002D73EE"/>
    <w:rsid w:val="002E065D"/>
    <w:rsid w:val="002E0793"/>
    <w:rsid w:val="002E0B5C"/>
    <w:rsid w:val="002E0BB8"/>
    <w:rsid w:val="002E0C17"/>
    <w:rsid w:val="002E13E1"/>
    <w:rsid w:val="002E3507"/>
    <w:rsid w:val="002E35DF"/>
    <w:rsid w:val="002E3603"/>
    <w:rsid w:val="002E3BD1"/>
    <w:rsid w:val="002E3CA3"/>
    <w:rsid w:val="002E4E2A"/>
    <w:rsid w:val="002E4E74"/>
    <w:rsid w:val="002E5437"/>
    <w:rsid w:val="002E57E7"/>
    <w:rsid w:val="002E5843"/>
    <w:rsid w:val="002E5F70"/>
    <w:rsid w:val="002E65BD"/>
    <w:rsid w:val="002E6A9F"/>
    <w:rsid w:val="002E703D"/>
    <w:rsid w:val="002E7548"/>
    <w:rsid w:val="002F003F"/>
    <w:rsid w:val="002F0920"/>
    <w:rsid w:val="002F148E"/>
    <w:rsid w:val="002F197E"/>
    <w:rsid w:val="002F1C20"/>
    <w:rsid w:val="002F1EF7"/>
    <w:rsid w:val="002F31C1"/>
    <w:rsid w:val="002F32FE"/>
    <w:rsid w:val="002F3399"/>
    <w:rsid w:val="002F373C"/>
    <w:rsid w:val="002F3972"/>
    <w:rsid w:val="002F419E"/>
    <w:rsid w:val="002F4473"/>
    <w:rsid w:val="002F48AE"/>
    <w:rsid w:val="002F5668"/>
    <w:rsid w:val="002F6105"/>
    <w:rsid w:val="002F61FB"/>
    <w:rsid w:val="002F669C"/>
    <w:rsid w:val="002F7DA2"/>
    <w:rsid w:val="00300076"/>
    <w:rsid w:val="00300515"/>
    <w:rsid w:val="00300625"/>
    <w:rsid w:val="00300668"/>
    <w:rsid w:val="00300922"/>
    <w:rsid w:val="003009E7"/>
    <w:rsid w:val="00301462"/>
    <w:rsid w:val="00301994"/>
    <w:rsid w:val="003019E5"/>
    <w:rsid w:val="00301A31"/>
    <w:rsid w:val="0030208F"/>
    <w:rsid w:val="003020FA"/>
    <w:rsid w:val="0030333D"/>
    <w:rsid w:val="003034F6"/>
    <w:rsid w:val="00303EDE"/>
    <w:rsid w:val="00303F91"/>
    <w:rsid w:val="00304B34"/>
    <w:rsid w:val="00304C7D"/>
    <w:rsid w:val="00306070"/>
    <w:rsid w:val="003063FB"/>
    <w:rsid w:val="003068EB"/>
    <w:rsid w:val="00307659"/>
    <w:rsid w:val="00307E44"/>
    <w:rsid w:val="00307EC6"/>
    <w:rsid w:val="00310213"/>
    <w:rsid w:val="0031083A"/>
    <w:rsid w:val="00310D31"/>
    <w:rsid w:val="00310E8C"/>
    <w:rsid w:val="003113C2"/>
    <w:rsid w:val="003116BB"/>
    <w:rsid w:val="00311734"/>
    <w:rsid w:val="003121BF"/>
    <w:rsid w:val="00312CAE"/>
    <w:rsid w:val="00313301"/>
    <w:rsid w:val="003134A6"/>
    <w:rsid w:val="003136CC"/>
    <w:rsid w:val="00313ACB"/>
    <w:rsid w:val="00314F40"/>
    <w:rsid w:val="0031512D"/>
    <w:rsid w:val="00315448"/>
    <w:rsid w:val="003156E8"/>
    <w:rsid w:val="003157A1"/>
    <w:rsid w:val="00315C13"/>
    <w:rsid w:val="00315C88"/>
    <w:rsid w:val="00315E4A"/>
    <w:rsid w:val="00316C67"/>
    <w:rsid w:val="00317F6D"/>
    <w:rsid w:val="00320D1F"/>
    <w:rsid w:val="00320D7C"/>
    <w:rsid w:val="0032264E"/>
    <w:rsid w:val="003228FD"/>
    <w:rsid w:val="00322BE3"/>
    <w:rsid w:val="0032301C"/>
    <w:rsid w:val="00323613"/>
    <w:rsid w:val="003239D0"/>
    <w:rsid w:val="003250EF"/>
    <w:rsid w:val="0032548C"/>
    <w:rsid w:val="003254F6"/>
    <w:rsid w:val="0032566D"/>
    <w:rsid w:val="00325AFC"/>
    <w:rsid w:val="00325C6B"/>
    <w:rsid w:val="00325CC4"/>
    <w:rsid w:val="003261E0"/>
    <w:rsid w:val="003261E4"/>
    <w:rsid w:val="0032671C"/>
    <w:rsid w:val="003269D0"/>
    <w:rsid w:val="00326B55"/>
    <w:rsid w:val="00326DF0"/>
    <w:rsid w:val="0032754C"/>
    <w:rsid w:val="00327D80"/>
    <w:rsid w:val="00330609"/>
    <w:rsid w:val="00330620"/>
    <w:rsid w:val="0033066B"/>
    <w:rsid w:val="00330721"/>
    <w:rsid w:val="003307F3"/>
    <w:rsid w:val="00330C12"/>
    <w:rsid w:val="0033115A"/>
    <w:rsid w:val="00331672"/>
    <w:rsid w:val="00331788"/>
    <w:rsid w:val="00331C92"/>
    <w:rsid w:val="0033220B"/>
    <w:rsid w:val="0033244D"/>
    <w:rsid w:val="00332794"/>
    <w:rsid w:val="00332A04"/>
    <w:rsid w:val="0033370D"/>
    <w:rsid w:val="00333A5C"/>
    <w:rsid w:val="003345F1"/>
    <w:rsid w:val="00335087"/>
    <w:rsid w:val="0033517D"/>
    <w:rsid w:val="00335522"/>
    <w:rsid w:val="003356E4"/>
    <w:rsid w:val="003358ED"/>
    <w:rsid w:val="00335A11"/>
    <w:rsid w:val="0033644A"/>
    <w:rsid w:val="00336A2F"/>
    <w:rsid w:val="00337F1A"/>
    <w:rsid w:val="003400FC"/>
    <w:rsid w:val="003408BC"/>
    <w:rsid w:val="003409DE"/>
    <w:rsid w:val="00341DEA"/>
    <w:rsid w:val="00342000"/>
    <w:rsid w:val="003425A6"/>
    <w:rsid w:val="00342B8A"/>
    <w:rsid w:val="00342C01"/>
    <w:rsid w:val="00342F92"/>
    <w:rsid w:val="003436E7"/>
    <w:rsid w:val="00343AA6"/>
    <w:rsid w:val="00344012"/>
    <w:rsid w:val="0034444E"/>
    <w:rsid w:val="003444E3"/>
    <w:rsid w:val="003452CC"/>
    <w:rsid w:val="00345395"/>
    <w:rsid w:val="003461B5"/>
    <w:rsid w:val="003469D7"/>
    <w:rsid w:val="00346CF3"/>
    <w:rsid w:val="00346D58"/>
    <w:rsid w:val="0034720F"/>
    <w:rsid w:val="003472A3"/>
    <w:rsid w:val="0034733F"/>
    <w:rsid w:val="0034739B"/>
    <w:rsid w:val="00347488"/>
    <w:rsid w:val="00347565"/>
    <w:rsid w:val="003506EA"/>
    <w:rsid w:val="00350A49"/>
    <w:rsid w:val="00350F01"/>
    <w:rsid w:val="00351272"/>
    <w:rsid w:val="00351623"/>
    <w:rsid w:val="0035212B"/>
    <w:rsid w:val="00352AB1"/>
    <w:rsid w:val="00353AFA"/>
    <w:rsid w:val="0035426B"/>
    <w:rsid w:val="0035541B"/>
    <w:rsid w:val="00355421"/>
    <w:rsid w:val="00355B7E"/>
    <w:rsid w:val="00355BC6"/>
    <w:rsid w:val="00355E6F"/>
    <w:rsid w:val="00355EB7"/>
    <w:rsid w:val="003564E2"/>
    <w:rsid w:val="00357C94"/>
    <w:rsid w:val="00360CAE"/>
    <w:rsid w:val="00361265"/>
    <w:rsid w:val="003618F9"/>
    <w:rsid w:val="00361E3B"/>
    <w:rsid w:val="003626CD"/>
    <w:rsid w:val="00362DAA"/>
    <w:rsid w:val="003637F5"/>
    <w:rsid w:val="00363824"/>
    <w:rsid w:val="00363CF3"/>
    <w:rsid w:val="003642AB"/>
    <w:rsid w:val="00366611"/>
    <w:rsid w:val="003668DA"/>
    <w:rsid w:val="00367AEF"/>
    <w:rsid w:val="00370056"/>
    <w:rsid w:val="003704FA"/>
    <w:rsid w:val="003706F8"/>
    <w:rsid w:val="00370A8F"/>
    <w:rsid w:val="00370DF6"/>
    <w:rsid w:val="00370FD0"/>
    <w:rsid w:val="00371219"/>
    <w:rsid w:val="0037143D"/>
    <w:rsid w:val="003725BC"/>
    <w:rsid w:val="00372A4C"/>
    <w:rsid w:val="0037330B"/>
    <w:rsid w:val="003733EF"/>
    <w:rsid w:val="003735CA"/>
    <w:rsid w:val="00373667"/>
    <w:rsid w:val="0037395A"/>
    <w:rsid w:val="00373E08"/>
    <w:rsid w:val="00373E2A"/>
    <w:rsid w:val="0037411A"/>
    <w:rsid w:val="00374553"/>
    <w:rsid w:val="003754A3"/>
    <w:rsid w:val="00375DF7"/>
    <w:rsid w:val="003761BC"/>
    <w:rsid w:val="00376245"/>
    <w:rsid w:val="003768C4"/>
    <w:rsid w:val="00376CDB"/>
    <w:rsid w:val="00376E8E"/>
    <w:rsid w:val="00377927"/>
    <w:rsid w:val="00377C26"/>
    <w:rsid w:val="00377C59"/>
    <w:rsid w:val="0038013C"/>
    <w:rsid w:val="003801E2"/>
    <w:rsid w:val="00380B6E"/>
    <w:rsid w:val="00381212"/>
    <w:rsid w:val="0038179A"/>
    <w:rsid w:val="00381AE8"/>
    <w:rsid w:val="00381C94"/>
    <w:rsid w:val="00381D5E"/>
    <w:rsid w:val="003826F7"/>
    <w:rsid w:val="00382FE0"/>
    <w:rsid w:val="003830E9"/>
    <w:rsid w:val="00383289"/>
    <w:rsid w:val="003834BD"/>
    <w:rsid w:val="0038390B"/>
    <w:rsid w:val="003839BC"/>
    <w:rsid w:val="00383C87"/>
    <w:rsid w:val="00385642"/>
    <w:rsid w:val="00387911"/>
    <w:rsid w:val="00387D2A"/>
    <w:rsid w:val="00387DEB"/>
    <w:rsid w:val="0039036F"/>
    <w:rsid w:val="003912A2"/>
    <w:rsid w:val="003914C2"/>
    <w:rsid w:val="003918E7"/>
    <w:rsid w:val="00391931"/>
    <w:rsid w:val="00391DCA"/>
    <w:rsid w:val="00392002"/>
    <w:rsid w:val="0039238A"/>
    <w:rsid w:val="003934E5"/>
    <w:rsid w:val="00394206"/>
    <w:rsid w:val="00394415"/>
    <w:rsid w:val="00394685"/>
    <w:rsid w:val="0039697E"/>
    <w:rsid w:val="00396F8B"/>
    <w:rsid w:val="0039717D"/>
    <w:rsid w:val="003979CA"/>
    <w:rsid w:val="003A07A8"/>
    <w:rsid w:val="003A25D2"/>
    <w:rsid w:val="003A2E0D"/>
    <w:rsid w:val="003A3034"/>
    <w:rsid w:val="003A39A3"/>
    <w:rsid w:val="003A3F6C"/>
    <w:rsid w:val="003A4BFB"/>
    <w:rsid w:val="003A5102"/>
    <w:rsid w:val="003A6CCC"/>
    <w:rsid w:val="003A6D89"/>
    <w:rsid w:val="003A6EAA"/>
    <w:rsid w:val="003A74C5"/>
    <w:rsid w:val="003A7B5C"/>
    <w:rsid w:val="003A7EA4"/>
    <w:rsid w:val="003B0CC2"/>
    <w:rsid w:val="003B1B81"/>
    <w:rsid w:val="003B1FB4"/>
    <w:rsid w:val="003B2598"/>
    <w:rsid w:val="003B2C91"/>
    <w:rsid w:val="003B2DB3"/>
    <w:rsid w:val="003B35AA"/>
    <w:rsid w:val="003B4974"/>
    <w:rsid w:val="003B5F4A"/>
    <w:rsid w:val="003B65F9"/>
    <w:rsid w:val="003B6E60"/>
    <w:rsid w:val="003B7357"/>
    <w:rsid w:val="003B746C"/>
    <w:rsid w:val="003C07BA"/>
    <w:rsid w:val="003C09B6"/>
    <w:rsid w:val="003C16DD"/>
    <w:rsid w:val="003C1AD1"/>
    <w:rsid w:val="003C29C5"/>
    <w:rsid w:val="003C2CA2"/>
    <w:rsid w:val="003C36E4"/>
    <w:rsid w:val="003C3AC4"/>
    <w:rsid w:val="003C3DDA"/>
    <w:rsid w:val="003C4141"/>
    <w:rsid w:val="003C4E41"/>
    <w:rsid w:val="003C538C"/>
    <w:rsid w:val="003C5C88"/>
    <w:rsid w:val="003C5D75"/>
    <w:rsid w:val="003C5D90"/>
    <w:rsid w:val="003C66CA"/>
    <w:rsid w:val="003C6A01"/>
    <w:rsid w:val="003C6DAB"/>
    <w:rsid w:val="003C6DF4"/>
    <w:rsid w:val="003C70D1"/>
    <w:rsid w:val="003C7777"/>
    <w:rsid w:val="003C7E40"/>
    <w:rsid w:val="003D02C8"/>
    <w:rsid w:val="003D0724"/>
    <w:rsid w:val="003D0F18"/>
    <w:rsid w:val="003D1218"/>
    <w:rsid w:val="003D19E4"/>
    <w:rsid w:val="003D1A12"/>
    <w:rsid w:val="003D1B58"/>
    <w:rsid w:val="003D2348"/>
    <w:rsid w:val="003D2604"/>
    <w:rsid w:val="003D4232"/>
    <w:rsid w:val="003D4BB1"/>
    <w:rsid w:val="003D4BD8"/>
    <w:rsid w:val="003D5280"/>
    <w:rsid w:val="003D5E46"/>
    <w:rsid w:val="003D5EE4"/>
    <w:rsid w:val="003D5FF5"/>
    <w:rsid w:val="003D5FFD"/>
    <w:rsid w:val="003D672B"/>
    <w:rsid w:val="003D6AE8"/>
    <w:rsid w:val="003D6CC5"/>
    <w:rsid w:val="003D709A"/>
    <w:rsid w:val="003D734A"/>
    <w:rsid w:val="003D74BD"/>
    <w:rsid w:val="003D74DE"/>
    <w:rsid w:val="003D7792"/>
    <w:rsid w:val="003E0D9C"/>
    <w:rsid w:val="003E116F"/>
    <w:rsid w:val="003E2023"/>
    <w:rsid w:val="003E215B"/>
    <w:rsid w:val="003E21DF"/>
    <w:rsid w:val="003E234C"/>
    <w:rsid w:val="003E2531"/>
    <w:rsid w:val="003E2C7E"/>
    <w:rsid w:val="003E2D45"/>
    <w:rsid w:val="003E2F8D"/>
    <w:rsid w:val="003E35EE"/>
    <w:rsid w:val="003E38D8"/>
    <w:rsid w:val="003E4223"/>
    <w:rsid w:val="003E4DB8"/>
    <w:rsid w:val="003E4FD0"/>
    <w:rsid w:val="003E5C3F"/>
    <w:rsid w:val="003E6189"/>
    <w:rsid w:val="003E6BCD"/>
    <w:rsid w:val="003E7403"/>
    <w:rsid w:val="003E7E0B"/>
    <w:rsid w:val="003E7E6E"/>
    <w:rsid w:val="003F0998"/>
    <w:rsid w:val="003F0F18"/>
    <w:rsid w:val="003F1075"/>
    <w:rsid w:val="003F1124"/>
    <w:rsid w:val="003F138E"/>
    <w:rsid w:val="003F1B6B"/>
    <w:rsid w:val="003F2156"/>
    <w:rsid w:val="003F2183"/>
    <w:rsid w:val="003F2833"/>
    <w:rsid w:val="003F2988"/>
    <w:rsid w:val="003F29A3"/>
    <w:rsid w:val="003F3052"/>
    <w:rsid w:val="003F3097"/>
    <w:rsid w:val="003F3649"/>
    <w:rsid w:val="003F390D"/>
    <w:rsid w:val="003F3DA5"/>
    <w:rsid w:val="003F3FF2"/>
    <w:rsid w:val="003F4180"/>
    <w:rsid w:val="003F4D6E"/>
    <w:rsid w:val="003F59DD"/>
    <w:rsid w:val="003F65FF"/>
    <w:rsid w:val="003F66E7"/>
    <w:rsid w:val="003F71D9"/>
    <w:rsid w:val="003F7923"/>
    <w:rsid w:val="003F7A23"/>
    <w:rsid w:val="003F7E2D"/>
    <w:rsid w:val="00400622"/>
    <w:rsid w:val="0040086C"/>
    <w:rsid w:val="0040123F"/>
    <w:rsid w:val="004018B8"/>
    <w:rsid w:val="00401B35"/>
    <w:rsid w:val="00401B7B"/>
    <w:rsid w:val="00402679"/>
    <w:rsid w:val="00402700"/>
    <w:rsid w:val="00402B78"/>
    <w:rsid w:val="00403393"/>
    <w:rsid w:val="00404476"/>
    <w:rsid w:val="00404B7A"/>
    <w:rsid w:val="004057CF"/>
    <w:rsid w:val="00405CCC"/>
    <w:rsid w:val="00406029"/>
    <w:rsid w:val="00406749"/>
    <w:rsid w:val="004067C1"/>
    <w:rsid w:val="00406ABA"/>
    <w:rsid w:val="00406C87"/>
    <w:rsid w:val="00407207"/>
    <w:rsid w:val="004074A3"/>
    <w:rsid w:val="00410714"/>
    <w:rsid w:val="004114DB"/>
    <w:rsid w:val="00411D52"/>
    <w:rsid w:val="0041206D"/>
    <w:rsid w:val="00412532"/>
    <w:rsid w:val="0041302C"/>
    <w:rsid w:val="00413CD6"/>
    <w:rsid w:val="0041418C"/>
    <w:rsid w:val="004144DE"/>
    <w:rsid w:val="004144EA"/>
    <w:rsid w:val="00414B1F"/>
    <w:rsid w:val="004152DB"/>
    <w:rsid w:val="0041536C"/>
    <w:rsid w:val="004155D1"/>
    <w:rsid w:val="00415807"/>
    <w:rsid w:val="004170B2"/>
    <w:rsid w:val="004170FF"/>
    <w:rsid w:val="00417292"/>
    <w:rsid w:val="00417978"/>
    <w:rsid w:val="00417DB9"/>
    <w:rsid w:val="00417F2D"/>
    <w:rsid w:val="0042088F"/>
    <w:rsid w:val="00421555"/>
    <w:rsid w:val="00421732"/>
    <w:rsid w:val="0042189E"/>
    <w:rsid w:val="00422719"/>
    <w:rsid w:val="004235D7"/>
    <w:rsid w:val="004236E9"/>
    <w:rsid w:val="0042450D"/>
    <w:rsid w:val="00424C3B"/>
    <w:rsid w:val="00424FE8"/>
    <w:rsid w:val="004252E6"/>
    <w:rsid w:val="004256F4"/>
    <w:rsid w:val="0042586D"/>
    <w:rsid w:val="00425B35"/>
    <w:rsid w:val="0042686E"/>
    <w:rsid w:val="00426CD5"/>
    <w:rsid w:val="00427AF7"/>
    <w:rsid w:val="00427C85"/>
    <w:rsid w:val="00427F1D"/>
    <w:rsid w:val="00427F4A"/>
    <w:rsid w:val="004304BD"/>
    <w:rsid w:val="00430E2F"/>
    <w:rsid w:val="00431108"/>
    <w:rsid w:val="00431554"/>
    <w:rsid w:val="004319B6"/>
    <w:rsid w:val="00431E0A"/>
    <w:rsid w:val="00432527"/>
    <w:rsid w:val="00433221"/>
    <w:rsid w:val="00433339"/>
    <w:rsid w:val="00433F81"/>
    <w:rsid w:val="00434210"/>
    <w:rsid w:val="004345F5"/>
    <w:rsid w:val="00434E24"/>
    <w:rsid w:val="004358BA"/>
    <w:rsid w:val="0043713E"/>
    <w:rsid w:val="00437168"/>
    <w:rsid w:val="00437555"/>
    <w:rsid w:val="00437666"/>
    <w:rsid w:val="00437744"/>
    <w:rsid w:val="004377F0"/>
    <w:rsid w:val="00437BBB"/>
    <w:rsid w:val="00437EAA"/>
    <w:rsid w:val="00437F65"/>
    <w:rsid w:val="0044033D"/>
    <w:rsid w:val="004409BF"/>
    <w:rsid w:val="004417F6"/>
    <w:rsid w:val="00441DE0"/>
    <w:rsid w:val="00442515"/>
    <w:rsid w:val="00442574"/>
    <w:rsid w:val="0044293E"/>
    <w:rsid w:val="00442B45"/>
    <w:rsid w:val="004433BC"/>
    <w:rsid w:val="0044384C"/>
    <w:rsid w:val="00443998"/>
    <w:rsid w:val="00443B07"/>
    <w:rsid w:val="00444176"/>
    <w:rsid w:val="0044539E"/>
    <w:rsid w:val="00445B11"/>
    <w:rsid w:val="004467DB"/>
    <w:rsid w:val="00446C5C"/>
    <w:rsid w:val="00447844"/>
    <w:rsid w:val="0045005F"/>
    <w:rsid w:val="00450505"/>
    <w:rsid w:val="0045078B"/>
    <w:rsid w:val="00451266"/>
    <w:rsid w:val="004520F2"/>
    <w:rsid w:val="0045217E"/>
    <w:rsid w:val="0045244C"/>
    <w:rsid w:val="00452C66"/>
    <w:rsid w:val="00453203"/>
    <w:rsid w:val="0045341B"/>
    <w:rsid w:val="00453B36"/>
    <w:rsid w:val="00454816"/>
    <w:rsid w:val="004555EC"/>
    <w:rsid w:val="00455962"/>
    <w:rsid w:val="0045641E"/>
    <w:rsid w:val="00456ADD"/>
    <w:rsid w:val="0045767A"/>
    <w:rsid w:val="00457866"/>
    <w:rsid w:val="00460728"/>
    <w:rsid w:val="00460F23"/>
    <w:rsid w:val="00461280"/>
    <w:rsid w:val="00461346"/>
    <w:rsid w:val="0046161D"/>
    <w:rsid w:val="00463938"/>
    <w:rsid w:val="004641C1"/>
    <w:rsid w:val="0046436A"/>
    <w:rsid w:val="00465458"/>
    <w:rsid w:val="00465608"/>
    <w:rsid w:val="00465CCA"/>
    <w:rsid w:val="00465F25"/>
    <w:rsid w:val="00466141"/>
    <w:rsid w:val="00467688"/>
    <w:rsid w:val="00470139"/>
    <w:rsid w:val="00470158"/>
    <w:rsid w:val="004709B2"/>
    <w:rsid w:val="00470FAB"/>
    <w:rsid w:val="004711DC"/>
    <w:rsid w:val="0047136D"/>
    <w:rsid w:val="00471896"/>
    <w:rsid w:val="00471BD3"/>
    <w:rsid w:val="00471FD8"/>
    <w:rsid w:val="004723DD"/>
    <w:rsid w:val="004725CF"/>
    <w:rsid w:val="00472D8E"/>
    <w:rsid w:val="00473B85"/>
    <w:rsid w:val="00473E45"/>
    <w:rsid w:val="00474017"/>
    <w:rsid w:val="0047432F"/>
    <w:rsid w:val="00474E07"/>
    <w:rsid w:val="00475554"/>
    <w:rsid w:val="0047633A"/>
    <w:rsid w:val="00476747"/>
    <w:rsid w:val="00476F6D"/>
    <w:rsid w:val="00477147"/>
    <w:rsid w:val="0047729C"/>
    <w:rsid w:val="00477438"/>
    <w:rsid w:val="00477F59"/>
    <w:rsid w:val="0048010B"/>
    <w:rsid w:val="004803ED"/>
    <w:rsid w:val="0048072A"/>
    <w:rsid w:val="00480986"/>
    <w:rsid w:val="00480BCE"/>
    <w:rsid w:val="00480E46"/>
    <w:rsid w:val="00480F78"/>
    <w:rsid w:val="0048112B"/>
    <w:rsid w:val="004817DC"/>
    <w:rsid w:val="00481911"/>
    <w:rsid w:val="004819A5"/>
    <w:rsid w:val="00481F60"/>
    <w:rsid w:val="00482491"/>
    <w:rsid w:val="00482B0C"/>
    <w:rsid w:val="00482B82"/>
    <w:rsid w:val="00483430"/>
    <w:rsid w:val="004838E2"/>
    <w:rsid w:val="00484349"/>
    <w:rsid w:val="0048451B"/>
    <w:rsid w:val="00484658"/>
    <w:rsid w:val="00484C57"/>
    <w:rsid w:val="00484D59"/>
    <w:rsid w:val="0048549B"/>
    <w:rsid w:val="0048599D"/>
    <w:rsid w:val="00485D1E"/>
    <w:rsid w:val="00485F7E"/>
    <w:rsid w:val="0048684A"/>
    <w:rsid w:val="00486D8F"/>
    <w:rsid w:val="00487567"/>
    <w:rsid w:val="00487C69"/>
    <w:rsid w:val="00490033"/>
    <w:rsid w:val="0049003C"/>
    <w:rsid w:val="00490F5A"/>
    <w:rsid w:val="00490FF5"/>
    <w:rsid w:val="004911BD"/>
    <w:rsid w:val="00491A43"/>
    <w:rsid w:val="00494251"/>
    <w:rsid w:val="00494CB2"/>
    <w:rsid w:val="00495405"/>
    <w:rsid w:val="004955EB"/>
    <w:rsid w:val="00495AEB"/>
    <w:rsid w:val="00495B5E"/>
    <w:rsid w:val="0049600D"/>
    <w:rsid w:val="004960AA"/>
    <w:rsid w:val="00497589"/>
    <w:rsid w:val="004978D0"/>
    <w:rsid w:val="004A00EF"/>
    <w:rsid w:val="004A0725"/>
    <w:rsid w:val="004A07D5"/>
    <w:rsid w:val="004A0F66"/>
    <w:rsid w:val="004A10CE"/>
    <w:rsid w:val="004A1742"/>
    <w:rsid w:val="004A1AD3"/>
    <w:rsid w:val="004A1B92"/>
    <w:rsid w:val="004A2ACA"/>
    <w:rsid w:val="004A33FF"/>
    <w:rsid w:val="004A3438"/>
    <w:rsid w:val="004A3C4C"/>
    <w:rsid w:val="004A44C8"/>
    <w:rsid w:val="004A4DD0"/>
    <w:rsid w:val="004A4F7A"/>
    <w:rsid w:val="004A50A4"/>
    <w:rsid w:val="004A53D5"/>
    <w:rsid w:val="004A5963"/>
    <w:rsid w:val="004A74C0"/>
    <w:rsid w:val="004A7B36"/>
    <w:rsid w:val="004A7CCF"/>
    <w:rsid w:val="004B08E9"/>
    <w:rsid w:val="004B0F33"/>
    <w:rsid w:val="004B10CA"/>
    <w:rsid w:val="004B1D8B"/>
    <w:rsid w:val="004B1E0C"/>
    <w:rsid w:val="004B2677"/>
    <w:rsid w:val="004B2802"/>
    <w:rsid w:val="004B2B02"/>
    <w:rsid w:val="004B3355"/>
    <w:rsid w:val="004B413F"/>
    <w:rsid w:val="004B4F5B"/>
    <w:rsid w:val="004B569C"/>
    <w:rsid w:val="004B5DAD"/>
    <w:rsid w:val="004B7322"/>
    <w:rsid w:val="004C007C"/>
    <w:rsid w:val="004C1738"/>
    <w:rsid w:val="004C216E"/>
    <w:rsid w:val="004C2615"/>
    <w:rsid w:val="004C30F9"/>
    <w:rsid w:val="004C3254"/>
    <w:rsid w:val="004C32E7"/>
    <w:rsid w:val="004C360D"/>
    <w:rsid w:val="004C38D9"/>
    <w:rsid w:val="004C4AF5"/>
    <w:rsid w:val="004C5649"/>
    <w:rsid w:val="004C583F"/>
    <w:rsid w:val="004C592E"/>
    <w:rsid w:val="004C5B7B"/>
    <w:rsid w:val="004C5B99"/>
    <w:rsid w:val="004C6102"/>
    <w:rsid w:val="004C65AF"/>
    <w:rsid w:val="004C6920"/>
    <w:rsid w:val="004D0279"/>
    <w:rsid w:val="004D0485"/>
    <w:rsid w:val="004D0AB7"/>
    <w:rsid w:val="004D1208"/>
    <w:rsid w:val="004D21FD"/>
    <w:rsid w:val="004D2209"/>
    <w:rsid w:val="004D2256"/>
    <w:rsid w:val="004D2DDF"/>
    <w:rsid w:val="004D34CE"/>
    <w:rsid w:val="004D3B8D"/>
    <w:rsid w:val="004D4093"/>
    <w:rsid w:val="004D4642"/>
    <w:rsid w:val="004D50D1"/>
    <w:rsid w:val="004D5648"/>
    <w:rsid w:val="004D572B"/>
    <w:rsid w:val="004D579A"/>
    <w:rsid w:val="004D581D"/>
    <w:rsid w:val="004D5E7C"/>
    <w:rsid w:val="004D672E"/>
    <w:rsid w:val="004D67A5"/>
    <w:rsid w:val="004D6989"/>
    <w:rsid w:val="004D72ED"/>
    <w:rsid w:val="004D7387"/>
    <w:rsid w:val="004D76FF"/>
    <w:rsid w:val="004E0A00"/>
    <w:rsid w:val="004E0F12"/>
    <w:rsid w:val="004E17BA"/>
    <w:rsid w:val="004E1E16"/>
    <w:rsid w:val="004E2640"/>
    <w:rsid w:val="004E27CF"/>
    <w:rsid w:val="004E297B"/>
    <w:rsid w:val="004E2BEA"/>
    <w:rsid w:val="004E2CC0"/>
    <w:rsid w:val="004E2F96"/>
    <w:rsid w:val="004E34AA"/>
    <w:rsid w:val="004E3CFF"/>
    <w:rsid w:val="004E3DBA"/>
    <w:rsid w:val="004E3EDA"/>
    <w:rsid w:val="004E4066"/>
    <w:rsid w:val="004E445F"/>
    <w:rsid w:val="004E59BC"/>
    <w:rsid w:val="004E5E27"/>
    <w:rsid w:val="004E6286"/>
    <w:rsid w:val="004E6425"/>
    <w:rsid w:val="004E64C6"/>
    <w:rsid w:val="004E6687"/>
    <w:rsid w:val="004E76CE"/>
    <w:rsid w:val="004F00DF"/>
    <w:rsid w:val="004F069C"/>
    <w:rsid w:val="004F0813"/>
    <w:rsid w:val="004F0B5E"/>
    <w:rsid w:val="004F130C"/>
    <w:rsid w:val="004F1364"/>
    <w:rsid w:val="004F1582"/>
    <w:rsid w:val="004F1974"/>
    <w:rsid w:val="004F25A6"/>
    <w:rsid w:val="004F27BA"/>
    <w:rsid w:val="004F2E56"/>
    <w:rsid w:val="004F2E78"/>
    <w:rsid w:val="004F30C8"/>
    <w:rsid w:val="004F388A"/>
    <w:rsid w:val="004F3D1E"/>
    <w:rsid w:val="004F4640"/>
    <w:rsid w:val="004F4D53"/>
    <w:rsid w:val="004F561F"/>
    <w:rsid w:val="004F64EF"/>
    <w:rsid w:val="004F65A7"/>
    <w:rsid w:val="004F6CCB"/>
    <w:rsid w:val="004F6E00"/>
    <w:rsid w:val="004F6E7B"/>
    <w:rsid w:val="004F76A0"/>
    <w:rsid w:val="0050004F"/>
    <w:rsid w:val="00500CEA"/>
    <w:rsid w:val="0050111C"/>
    <w:rsid w:val="005015AB"/>
    <w:rsid w:val="00501676"/>
    <w:rsid w:val="005018A8"/>
    <w:rsid w:val="005020EA"/>
    <w:rsid w:val="005029DC"/>
    <w:rsid w:val="00502C3A"/>
    <w:rsid w:val="005030A4"/>
    <w:rsid w:val="005031AD"/>
    <w:rsid w:val="00503263"/>
    <w:rsid w:val="00503A80"/>
    <w:rsid w:val="005049A2"/>
    <w:rsid w:val="00504FA7"/>
    <w:rsid w:val="005051C2"/>
    <w:rsid w:val="005054D7"/>
    <w:rsid w:val="005057A7"/>
    <w:rsid w:val="00506519"/>
    <w:rsid w:val="005065D6"/>
    <w:rsid w:val="0050791B"/>
    <w:rsid w:val="00507AFF"/>
    <w:rsid w:val="00507D22"/>
    <w:rsid w:val="005109F9"/>
    <w:rsid w:val="0051141D"/>
    <w:rsid w:val="00511997"/>
    <w:rsid w:val="00512AFA"/>
    <w:rsid w:val="00513804"/>
    <w:rsid w:val="00513C6B"/>
    <w:rsid w:val="0051446B"/>
    <w:rsid w:val="005147E4"/>
    <w:rsid w:val="005154DA"/>
    <w:rsid w:val="005155EF"/>
    <w:rsid w:val="00515842"/>
    <w:rsid w:val="00515909"/>
    <w:rsid w:val="00516B6C"/>
    <w:rsid w:val="00516BE2"/>
    <w:rsid w:val="00516D48"/>
    <w:rsid w:val="00516FAC"/>
    <w:rsid w:val="0051727E"/>
    <w:rsid w:val="005172F0"/>
    <w:rsid w:val="00517389"/>
    <w:rsid w:val="005178E4"/>
    <w:rsid w:val="00517F51"/>
    <w:rsid w:val="00520078"/>
    <w:rsid w:val="005201A3"/>
    <w:rsid w:val="0052022A"/>
    <w:rsid w:val="0052027E"/>
    <w:rsid w:val="00520550"/>
    <w:rsid w:val="00521033"/>
    <w:rsid w:val="005211F1"/>
    <w:rsid w:val="0052184E"/>
    <w:rsid w:val="00521E2A"/>
    <w:rsid w:val="00522F3E"/>
    <w:rsid w:val="005233D6"/>
    <w:rsid w:val="0052340B"/>
    <w:rsid w:val="005238A9"/>
    <w:rsid w:val="00526051"/>
    <w:rsid w:val="005262EA"/>
    <w:rsid w:val="005266DB"/>
    <w:rsid w:val="00526AD4"/>
    <w:rsid w:val="00527670"/>
    <w:rsid w:val="005279B4"/>
    <w:rsid w:val="00527C1E"/>
    <w:rsid w:val="005303D5"/>
    <w:rsid w:val="00530CED"/>
    <w:rsid w:val="00530E1A"/>
    <w:rsid w:val="005314B7"/>
    <w:rsid w:val="00531924"/>
    <w:rsid w:val="00532804"/>
    <w:rsid w:val="00532D8C"/>
    <w:rsid w:val="00532E1D"/>
    <w:rsid w:val="005339DC"/>
    <w:rsid w:val="00533BF0"/>
    <w:rsid w:val="0053423B"/>
    <w:rsid w:val="00534EE6"/>
    <w:rsid w:val="005355DE"/>
    <w:rsid w:val="00536345"/>
    <w:rsid w:val="00536798"/>
    <w:rsid w:val="0053690C"/>
    <w:rsid w:val="00536FC6"/>
    <w:rsid w:val="00537216"/>
    <w:rsid w:val="0053752A"/>
    <w:rsid w:val="00537587"/>
    <w:rsid w:val="005400F2"/>
    <w:rsid w:val="00540136"/>
    <w:rsid w:val="00540302"/>
    <w:rsid w:val="00540C28"/>
    <w:rsid w:val="00540D7E"/>
    <w:rsid w:val="0054134B"/>
    <w:rsid w:val="0054181B"/>
    <w:rsid w:val="00541FE6"/>
    <w:rsid w:val="0054249D"/>
    <w:rsid w:val="0054282F"/>
    <w:rsid w:val="00543A71"/>
    <w:rsid w:val="00544377"/>
    <w:rsid w:val="00544430"/>
    <w:rsid w:val="005448B3"/>
    <w:rsid w:val="00544A57"/>
    <w:rsid w:val="00545200"/>
    <w:rsid w:val="00545A62"/>
    <w:rsid w:val="00546380"/>
    <w:rsid w:val="00546E04"/>
    <w:rsid w:val="005471B6"/>
    <w:rsid w:val="00547657"/>
    <w:rsid w:val="00547663"/>
    <w:rsid w:val="00547B1A"/>
    <w:rsid w:val="00547F68"/>
    <w:rsid w:val="00550452"/>
    <w:rsid w:val="005510A4"/>
    <w:rsid w:val="005516CD"/>
    <w:rsid w:val="00551B0F"/>
    <w:rsid w:val="00551C66"/>
    <w:rsid w:val="00551E09"/>
    <w:rsid w:val="00552451"/>
    <w:rsid w:val="00552D91"/>
    <w:rsid w:val="00553238"/>
    <w:rsid w:val="0055375C"/>
    <w:rsid w:val="005539FB"/>
    <w:rsid w:val="00553E29"/>
    <w:rsid w:val="00553F91"/>
    <w:rsid w:val="00554451"/>
    <w:rsid w:val="00554AF4"/>
    <w:rsid w:val="0055550C"/>
    <w:rsid w:val="00555635"/>
    <w:rsid w:val="00556D92"/>
    <w:rsid w:val="00557831"/>
    <w:rsid w:val="0055785D"/>
    <w:rsid w:val="00557A68"/>
    <w:rsid w:val="00561A5E"/>
    <w:rsid w:val="00561F11"/>
    <w:rsid w:val="00562377"/>
    <w:rsid w:val="00562443"/>
    <w:rsid w:val="00562535"/>
    <w:rsid w:val="00563032"/>
    <w:rsid w:val="00563367"/>
    <w:rsid w:val="00563DB8"/>
    <w:rsid w:val="0056420E"/>
    <w:rsid w:val="0056477A"/>
    <w:rsid w:val="00564D4F"/>
    <w:rsid w:val="0056568E"/>
    <w:rsid w:val="00565836"/>
    <w:rsid w:val="00565AC1"/>
    <w:rsid w:val="00565F6B"/>
    <w:rsid w:val="00565F6C"/>
    <w:rsid w:val="00566366"/>
    <w:rsid w:val="005663C0"/>
    <w:rsid w:val="00566AD1"/>
    <w:rsid w:val="00566D3C"/>
    <w:rsid w:val="00567FAC"/>
    <w:rsid w:val="00567FBB"/>
    <w:rsid w:val="00570281"/>
    <w:rsid w:val="0057092A"/>
    <w:rsid w:val="00570E01"/>
    <w:rsid w:val="00571067"/>
    <w:rsid w:val="005713EF"/>
    <w:rsid w:val="0057196D"/>
    <w:rsid w:val="0057235D"/>
    <w:rsid w:val="00572462"/>
    <w:rsid w:val="005725B4"/>
    <w:rsid w:val="0057322A"/>
    <w:rsid w:val="00573A0E"/>
    <w:rsid w:val="00573D2F"/>
    <w:rsid w:val="00573D8B"/>
    <w:rsid w:val="00573EC2"/>
    <w:rsid w:val="00574064"/>
    <w:rsid w:val="00574A82"/>
    <w:rsid w:val="00574D06"/>
    <w:rsid w:val="00574FE5"/>
    <w:rsid w:val="0057510A"/>
    <w:rsid w:val="00575335"/>
    <w:rsid w:val="00575A9A"/>
    <w:rsid w:val="00575ED9"/>
    <w:rsid w:val="0057612D"/>
    <w:rsid w:val="005761EA"/>
    <w:rsid w:val="0057621D"/>
    <w:rsid w:val="0057659E"/>
    <w:rsid w:val="0057685E"/>
    <w:rsid w:val="00576DD2"/>
    <w:rsid w:val="00576F8E"/>
    <w:rsid w:val="00577532"/>
    <w:rsid w:val="00577A34"/>
    <w:rsid w:val="005803F7"/>
    <w:rsid w:val="00580D57"/>
    <w:rsid w:val="00580EB0"/>
    <w:rsid w:val="005811A3"/>
    <w:rsid w:val="005820AA"/>
    <w:rsid w:val="005821C8"/>
    <w:rsid w:val="005826E7"/>
    <w:rsid w:val="00582E90"/>
    <w:rsid w:val="0058309E"/>
    <w:rsid w:val="00583FA0"/>
    <w:rsid w:val="00584177"/>
    <w:rsid w:val="00584411"/>
    <w:rsid w:val="0058453F"/>
    <w:rsid w:val="0058494C"/>
    <w:rsid w:val="00584E46"/>
    <w:rsid w:val="00585769"/>
    <w:rsid w:val="00586196"/>
    <w:rsid w:val="005863BF"/>
    <w:rsid w:val="00586BB0"/>
    <w:rsid w:val="00586DB3"/>
    <w:rsid w:val="00586FB5"/>
    <w:rsid w:val="00590035"/>
    <w:rsid w:val="00590286"/>
    <w:rsid w:val="00590F4F"/>
    <w:rsid w:val="0059131D"/>
    <w:rsid w:val="00591999"/>
    <w:rsid w:val="00592F61"/>
    <w:rsid w:val="005931CF"/>
    <w:rsid w:val="00594E52"/>
    <w:rsid w:val="00595A24"/>
    <w:rsid w:val="00595DBA"/>
    <w:rsid w:val="00595DF3"/>
    <w:rsid w:val="00596461"/>
    <w:rsid w:val="00596C54"/>
    <w:rsid w:val="005977C1"/>
    <w:rsid w:val="005A06C7"/>
    <w:rsid w:val="005A0E8B"/>
    <w:rsid w:val="005A15A5"/>
    <w:rsid w:val="005A19AC"/>
    <w:rsid w:val="005A1B55"/>
    <w:rsid w:val="005A2CF2"/>
    <w:rsid w:val="005A2EDA"/>
    <w:rsid w:val="005A3D49"/>
    <w:rsid w:val="005A46D5"/>
    <w:rsid w:val="005A4BFC"/>
    <w:rsid w:val="005A6AA9"/>
    <w:rsid w:val="005A6B49"/>
    <w:rsid w:val="005A7B7D"/>
    <w:rsid w:val="005A7E79"/>
    <w:rsid w:val="005A7F0C"/>
    <w:rsid w:val="005B05E5"/>
    <w:rsid w:val="005B0737"/>
    <w:rsid w:val="005B14C8"/>
    <w:rsid w:val="005B17DE"/>
    <w:rsid w:val="005B1A49"/>
    <w:rsid w:val="005B1C3D"/>
    <w:rsid w:val="005B1CCB"/>
    <w:rsid w:val="005B1D07"/>
    <w:rsid w:val="005B20A9"/>
    <w:rsid w:val="005B3295"/>
    <w:rsid w:val="005B37A2"/>
    <w:rsid w:val="005B3E48"/>
    <w:rsid w:val="005B3FC6"/>
    <w:rsid w:val="005B4166"/>
    <w:rsid w:val="005B482A"/>
    <w:rsid w:val="005B6026"/>
    <w:rsid w:val="005B633E"/>
    <w:rsid w:val="005B73A9"/>
    <w:rsid w:val="005B7631"/>
    <w:rsid w:val="005B7A96"/>
    <w:rsid w:val="005C08A1"/>
    <w:rsid w:val="005C0CF1"/>
    <w:rsid w:val="005C10D2"/>
    <w:rsid w:val="005C1284"/>
    <w:rsid w:val="005C13DF"/>
    <w:rsid w:val="005C1875"/>
    <w:rsid w:val="005C207B"/>
    <w:rsid w:val="005C23D0"/>
    <w:rsid w:val="005C255C"/>
    <w:rsid w:val="005C2786"/>
    <w:rsid w:val="005C2907"/>
    <w:rsid w:val="005C2913"/>
    <w:rsid w:val="005C2D1E"/>
    <w:rsid w:val="005C37DC"/>
    <w:rsid w:val="005C3D6C"/>
    <w:rsid w:val="005C3E8A"/>
    <w:rsid w:val="005C3FB2"/>
    <w:rsid w:val="005C4645"/>
    <w:rsid w:val="005C48C6"/>
    <w:rsid w:val="005C6310"/>
    <w:rsid w:val="005C6582"/>
    <w:rsid w:val="005C6B9A"/>
    <w:rsid w:val="005C6CCF"/>
    <w:rsid w:val="005C70A3"/>
    <w:rsid w:val="005D067C"/>
    <w:rsid w:val="005D11CD"/>
    <w:rsid w:val="005D2630"/>
    <w:rsid w:val="005D2B51"/>
    <w:rsid w:val="005D2E10"/>
    <w:rsid w:val="005D2F1F"/>
    <w:rsid w:val="005D3AF2"/>
    <w:rsid w:val="005D3FC0"/>
    <w:rsid w:val="005D4092"/>
    <w:rsid w:val="005D45CC"/>
    <w:rsid w:val="005D48EB"/>
    <w:rsid w:val="005D5022"/>
    <w:rsid w:val="005D6398"/>
    <w:rsid w:val="005D67D6"/>
    <w:rsid w:val="005D6AB7"/>
    <w:rsid w:val="005D6F75"/>
    <w:rsid w:val="005D7682"/>
    <w:rsid w:val="005D7A56"/>
    <w:rsid w:val="005D7D56"/>
    <w:rsid w:val="005E0A91"/>
    <w:rsid w:val="005E0F2D"/>
    <w:rsid w:val="005E15D8"/>
    <w:rsid w:val="005E1739"/>
    <w:rsid w:val="005E2497"/>
    <w:rsid w:val="005E264D"/>
    <w:rsid w:val="005E356E"/>
    <w:rsid w:val="005E411F"/>
    <w:rsid w:val="005E4444"/>
    <w:rsid w:val="005E538F"/>
    <w:rsid w:val="005E54B8"/>
    <w:rsid w:val="005E54C3"/>
    <w:rsid w:val="005E5D59"/>
    <w:rsid w:val="005E6A5D"/>
    <w:rsid w:val="005E6C62"/>
    <w:rsid w:val="005E720E"/>
    <w:rsid w:val="005F07EB"/>
    <w:rsid w:val="005F0932"/>
    <w:rsid w:val="005F1453"/>
    <w:rsid w:val="005F1545"/>
    <w:rsid w:val="005F1683"/>
    <w:rsid w:val="005F169E"/>
    <w:rsid w:val="005F1C4C"/>
    <w:rsid w:val="005F1E7A"/>
    <w:rsid w:val="005F3991"/>
    <w:rsid w:val="005F47A1"/>
    <w:rsid w:val="005F4E26"/>
    <w:rsid w:val="005F4E6F"/>
    <w:rsid w:val="005F5057"/>
    <w:rsid w:val="005F5D3E"/>
    <w:rsid w:val="005F5FD5"/>
    <w:rsid w:val="005F6B20"/>
    <w:rsid w:val="005F7AB4"/>
    <w:rsid w:val="005F7CF0"/>
    <w:rsid w:val="005F7D71"/>
    <w:rsid w:val="00600350"/>
    <w:rsid w:val="0060084F"/>
    <w:rsid w:val="00600A86"/>
    <w:rsid w:val="00601FCE"/>
    <w:rsid w:val="00602E09"/>
    <w:rsid w:val="006035CA"/>
    <w:rsid w:val="006042D7"/>
    <w:rsid w:val="0060499C"/>
    <w:rsid w:val="00604CE7"/>
    <w:rsid w:val="00605070"/>
    <w:rsid w:val="006053F3"/>
    <w:rsid w:val="00605799"/>
    <w:rsid w:val="006059CD"/>
    <w:rsid w:val="00605A1F"/>
    <w:rsid w:val="00605BB9"/>
    <w:rsid w:val="00606AB4"/>
    <w:rsid w:val="006071E9"/>
    <w:rsid w:val="006076D9"/>
    <w:rsid w:val="00610333"/>
    <w:rsid w:val="00610536"/>
    <w:rsid w:val="00611023"/>
    <w:rsid w:val="0061130F"/>
    <w:rsid w:val="00611AF9"/>
    <w:rsid w:val="00611F43"/>
    <w:rsid w:val="0061256D"/>
    <w:rsid w:val="006126FA"/>
    <w:rsid w:val="00612B7C"/>
    <w:rsid w:val="0061316D"/>
    <w:rsid w:val="006136A4"/>
    <w:rsid w:val="0061397D"/>
    <w:rsid w:val="00613D4F"/>
    <w:rsid w:val="00613F9E"/>
    <w:rsid w:val="00614105"/>
    <w:rsid w:val="00614120"/>
    <w:rsid w:val="00614941"/>
    <w:rsid w:val="0061497E"/>
    <w:rsid w:val="00614A65"/>
    <w:rsid w:val="00614D6E"/>
    <w:rsid w:val="00614DFD"/>
    <w:rsid w:val="00615895"/>
    <w:rsid w:val="00615D9C"/>
    <w:rsid w:val="00615FF2"/>
    <w:rsid w:val="0061621C"/>
    <w:rsid w:val="00616DE6"/>
    <w:rsid w:val="006175E6"/>
    <w:rsid w:val="00617924"/>
    <w:rsid w:val="00617D2F"/>
    <w:rsid w:val="0062011A"/>
    <w:rsid w:val="006213DE"/>
    <w:rsid w:val="006221EB"/>
    <w:rsid w:val="0062231A"/>
    <w:rsid w:val="0062268A"/>
    <w:rsid w:val="0062293F"/>
    <w:rsid w:val="006238AE"/>
    <w:rsid w:val="006240D1"/>
    <w:rsid w:val="006247E7"/>
    <w:rsid w:val="006256C2"/>
    <w:rsid w:val="00625B52"/>
    <w:rsid w:val="00625D7B"/>
    <w:rsid w:val="006260B0"/>
    <w:rsid w:val="00626399"/>
    <w:rsid w:val="006264E6"/>
    <w:rsid w:val="00626575"/>
    <w:rsid w:val="00626888"/>
    <w:rsid w:val="006276E5"/>
    <w:rsid w:val="00630065"/>
    <w:rsid w:val="00630077"/>
    <w:rsid w:val="0063039F"/>
    <w:rsid w:val="006310C7"/>
    <w:rsid w:val="00631AC9"/>
    <w:rsid w:val="00632295"/>
    <w:rsid w:val="00632E5F"/>
    <w:rsid w:val="006337DE"/>
    <w:rsid w:val="00633EB6"/>
    <w:rsid w:val="00634065"/>
    <w:rsid w:val="00634B25"/>
    <w:rsid w:val="00634BC3"/>
    <w:rsid w:val="00634CC4"/>
    <w:rsid w:val="00635282"/>
    <w:rsid w:val="00635C09"/>
    <w:rsid w:val="00636E86"/>
    <w:rsid w:val="006374A6"/>
    <w:rsid w:val="0063769C"/>
    <w:rsid w:val="0064003A"/>
    <w:rsid w:val="00640062"/>
    <w:rsid w:val="0064054F"/>
    <w:rsid w:val="00640A2A"/>
    <w:rsid w:val="00640A8D"/>
    <w:rsid w:val="006410D9"/>
    <w:rsid w:val="006410E3"/>
    <w:rsid w:val="00641CD6"/>
    <w:rsid w:val="0064207B"/>
    <w:rsid w:val="006422DA"/>
    <w:rsid w:val="00642768"/>
    <w:rsid w:val="00642E34"/>
    <w:rsid w:val="006432D4"/>
    <w:rsid w:val="00643422"/>
    <w:rsid w:val="00643EA3"/>
    <w:rsid w:val="00644122"/>
    <w:rsid w:val="00645123"/>
    <w:rsid w:val="00645F0F"/>
    <w:rsid w:val="00645F1C"/>
    <w:rsid w:val="00646A60"/>
    <w:rsid w:val="0064738F"/>
    <w:rsid w:val="006476B2"/>
    <w:rsid w:val="00647811"/>
    <w:rsid w:val="00647B7A"/>
    <w:rsid w:val="00647D25"/>
    <w:rsid w:val="00647E75"/>
    <w:rsid w:val="00650050"/>
    <w:rsid w:val="00650F9C"/>
    <w:rsid w:val="006511B0"/>
    <w:rsid w:val="0065151D"/>
    <w:rsid w:val="00651D0B"/>
    <w:rsid w:val="00652C3E"/>
    <w:rsid w:val="00652D5F"/>
    <w:rsid w:val="006533DF"/>
    <w:rsid w:val="00653CC7"/>
    <w:rsid w:val="006543C7"/>
    <w:rsid w:val="00655240"/>
    <w:rsid w:val="00655771"/>
    <w:rsid w:val="0065589B"/>
    <w:rsid w:val="00656F7A"/>
    <w:rsid w:val="006570CB"/>
    <w:rsid w:val="00657540"/>
    <w:rsid w:val="006578E5"/>
    <w:rsid w:val="00657FAB"/>
    <w:rsid w:val="00661A0F"/>
    <w:rsid w:val="00661E84"/>
    <w:rsid w:val="00661FDD"/>
    <w:rsid w:val="0066206F"/>
    <w:rsid w:val="00662163"/>
    <w:rsid w:val="00662232"/>
    <w:rsid w:val="0066286D"/>
    <w:rsid w:val="0066288A"/>
    <w:rsid w:val="00662A20"/>
    <w:rsid w:val="0066339C"/>
    <w:rsid w:val="006633C8"/>
    <w:rsid w:val="00663993"/>
    <w:rsid w:val="00663CAB"/>
    <w:rsid w:val="00664053"/>
    <w:rsid w:val="006642FD"/>
    <w:rsid w:val="00665284"/>
    <w:rsid w:val="0066551C"/>
    <w:rsid w:val="006662A5"/>
    <w:rsid w:val="006662EC"/>
    <w:rsid w:val="00666787"/>
    <w:rsid w:val="00667356"/>
    <w:rsid w:val="00667409"/>
    <w:rsid w:val="00667767"/>
    <w:rsid w:val="00667FFC"/>
    <w:rsid w:val="0067054D"/>
    <w:rsid w:val="00671023"/>
    <w:rsid w:val="0067132C"/>
    <w:rsid w:val="00671377"/>
    <w:rsid w:val="00671F3D"/>
    <w:rsid w:val="00672210"/>
    <w:rsid w:val="006726A4"/>
    <w:rsid w:val="00672A86"/>
    <w:rsid w:val="00672FB8"/>
    <w:rsid w:val="00674B83"/>
    <w:rsid w:val="0067551C"/>
    <w:rsid w:val="0067596D"/>
    <w:rsid w:val="00677292"/>
    <w:rsid w:val="00677937"/>
    <w:rsid w:val="00677DC5"/>
    <w:rsid w:val="00677F2F"/>
    <w:rsid w:val="006807A7"/>
    <w:rsid w:val="00680DD6"/>
    <w:rsid w:val="00680ED5"/>
    <w:rsid w:val="00680FC8"/>
    <w:rsid w:val="006811F0"/>
    <w:rsid w:val="00682C77"/>
    <w:rsid w:val="00683216"/>
    <w:rsid w:val="00683CA9"/>
    <w:rsid w:val="00684C2C"/>
    <w:rsid w:val="006854C1"/>
    <w:rsid w:val="006854DB"/>
    <w:rsid w:val="006856FC"/>
    <w:rsid w:val="006858E5"/>
    <w:rsid w:val="00685ABB"/>
    <w:rsid w:val="00685B6E"/>
    <w:rsid w:val="00686007"/>
    <w:rsid w:val="00686092"/>
    <w:rsid w:val="00686A34"/>
    <w:rsid w:val="00686A3A"/>
    <w:rsid w:val="0068731B"/>
    <w:rsid w:val="00687C17"/>
    <w:rsid w:val="00690133"/>
    <w:rsid w:val="0069016D"/>
    <w:rsid w:val="0069127B"/>
    <w:rsid w:val="00691E13"/>
    <w:rsid w:val="0069251C"/>
    <w:rsid w:val="00692569"/>
    <w:rsid w:val="00692AE2"/>
    <w:rsid w:val="00692D56"/>
    <w:rsid w:val="0069389F"/>
    <w:rsid w:val="00693C43"/>
    <w:rsid w:val="00694039"/>
    <w:rsid w:val="006942AB"/>
    <w:rsid w:val="0069451E"/>
    <w:rsid w:val="0069466C"/>
    <w:rsid w:val="00695329"/>
    <w:rsid w:val="00695888"/>
    <w:rsid w:val="00695A05"/>
    <w:rsid w:val="0069610B"/>
    <w:rsid w:val="00696222"/>
    <w:rsid w:val="0069627C"/>
    <w:rsid w:val="0069649C"/>
    <w:rsid w:val="00696C55"/>
    <w:rsid w:val="006972D4"/>
    <w:rsid w:val="00697AEE"/>
    <w:rsid w:val="00697B9B"/>
    <w:rsid w:val="006A0BE6"/>
    <w:rsid w:val="006A0D54"/>
    <w:rsid w:val="006A156D"/>
    <w:rsid w:val="006A1A45"/>
    <w:rsid w:val="006A1B6C"/>
    <w:rsid w:val="006A1D26"/>
    <w:rsid w:val="006A1D48"/>
    <w:rsid w:val="006A21C3"/>
    <w:rsid w:val="006A2622"/>
    <w:rsid w:val="006A292B"/>
    <w:rsid w:val="006A2AE3"/>
    <w:rsid w:val="006A365D"/>
    <w:rsid w:val="006A3F5E"/>
    <w:rsid w:val="006A402D"/>
    <w:rsid w:val="006A40EA"/>
    <w:rsid w:val="006A46CB"/>
    <w:rsid w:val="006A4876"/>
    <w:rsid w:val="006A4FBD"/>
    <w:rsid w:val="006A4FE9"/>
    <w:rsid w:val="006A5333"/>
    <w:rsid w:val="006A62BF"/>
    <w:rsid w:val="006A6391"/>
    <w:rsid w:val="006A63B8"/>
    <w:rsid w:val="006A6536"/>
    <w:rsid w:val="006A6B84"/>
    <w:rsid w:val="006A6E20"/>
    <w:rsid w:val="006A6F98"/>
    <w:rsid w:val="006A70C7"/>
    <w:rsid w:val="006B0F4B"/>
    <w:rsid w:val="006B0F83"/>
    <w:rsid w:val="006B1269"/>
    <w:rsid w:val="006B152C"/>
    <w:rsid w:val="006B1676"/>
    <w:rsid w:val="006B2C68"/>
    <w:rsid w:val="006B2E4D"/>
    <w:rsid w:val="006B3013"/>
    <w:rsid w:val="006B3141"/>
    <w:rsid w:val="006B36FA"/>
    <w:rsid w:val="006B3ACF"/>
    <w:rsid w:val="006B3BF9"/>
    <w:rsid w:val="006B41F8"/>
    <w:rsid w:val="006B4FE1"/>
    <w:rsid w:val="006B5573"/>
    <w:rsid w:val="006B7363"/>
    <w:rsid w:val="006C015B"/>
    <w:rsid w:val="006C0760"/>
    <w:rsid w:val="006C0A4C"/>
    <w:rsid w:val="006C10FF"/>
    <w:rsid w:val="006C2206"/>
    <w:rsid w:val="006C2C90"/>
    <w:rsid w:val="006C42AA"/>
    <w:rsid w:val="006C45A7"/>
    <w:rsid w:val="006C4D69"/>
    <w:rsid w:val="006C4ED7"/>
    <w:rsid w:val="006C51D5"/>
    <w:rsid w:val="006C57F3"/>
    <w:rsid w:val="006C5830"/>
    <w:rsid w:val="006C6211"/>
    <w:rsid w:val="006C648F"/>
    <w:rsid w:val="006C6515"/>
    <w:rsid w:val="006C711D"/>
    <w:rsid w:val="006C7BCE"/>
    <w:rsid w:val="006C7E48"/>
    <w:rsid w:val="006D0632"/>
    <w:rsid w:val="006D0896"/>
    <w:rsid w:val="006D120B"/>
    <w:rsid w:val="006D1FCE"/>
    <w:rsid w:val="006D205A"/>
    <w:rsid w:val="006D3486"/>
    <w:rsid w:val="006D38BF"/>
    <w:rsid w:val="006D3CF9"/>
    <w:rsid w:val="006D5F17"/>
    <w:rsid w:val="006D621E"/>
    <w:rsid w:val="006D69D3"/>
    <w:rsid w:val="006D794C"/>
    <w:rsid w:val="006D7AB2"/>
    <w:rsid w:val="006D7ACC"/>
    <w:rsid w:val="006D7B66"/>
    <w:rsid w:val="006E005F"/>
    <w:rsid w:val="006E0513"/>
    <w:rsid w:val="006E05F7"/>
    <w:rsid w:val="006E0B4E"/>
    <w:rsid w:val="006E168A"/>
    <w:rsid w:val="006E1A0C"/>
    <w:rsid w:val="006E1A9D"/>
    <w:rsid w:val="006E28E6"/>
    <w:rsid w:val="006E3CB9"/>
    <w:rsid w:val="006E3E96"/>
    <w:rsid w:val="006E4252"/>
    <w:rsid w:val="006E4767"/>
    <w:rsid w:val="006E5133"/>
    <w:rsid w:val="006E53A0"/>
    <w:rsid w:val="006E5959"/>
    <w:rsid w:val="006E6885"/>
    <w:rsid w:val="006E6C7B"/>
    <w:rsid w:val="006E6D42"/>
    <w:rsid w:val="006F1396"/>
    <w:rsid w:val="006F143B"/>
    <w:rsid w:val="006F18DC"/>
    <w:rsid w:val="006F1A4C"/>
    <w:rsid w:val="006F1EA0"/>
    <w:rsid w:val="006F1ECF"/>
    <w:rsid w:val="006F1F03"/>
    <w:rsid w:val="006F1F61"/>
    <w:rsid w:val="006F2551"/>
    <w:rsid w:val="006F2FA0"/>
    <w:rsid w:val="006F3237"/>
    <w:rsid w:val="006F38B3"/>
    <w:rsid w:val="006F39DE"/>
    <w:rsid w:val="006F45DD"/>
    <w:rsid w:val="006F4645"/>
    <w:rsid w:val="006F4DBE"/>
    <w:rsid w:val="006F4E8A"/>
    <w:rsid w:val="006F5B0D"/>
    <w:rsid w:val="006F5B7B"/>
    <w:rsid w:val="006F5EDD"/>
    <w:rsid w:val="006F60E6"/>
    <w:rsid w:val="006F6103"/>
    <w:rsid w:val="006F675C"/>
    <w:rsid w:val="006F7287"/>
    <w:rsid w:val="006F7A9C"/>
    <w:rsid w:val="006F7C56"/>
    <w:rsid w:val="00700633"/>
    <w:rsid w:val="007007D6"/>
    <w:rsid w:val="00700923"/>
    <w:rsid w:val="00700A5C"/>
    <w:rsid w:val="00701407"/>
    <w:rsid w:val="007014EC"/>
    <w:rsid w:val="00702153"/>
    <w:rsid w:val="00702C13"/>
    <w:rsid w:val="00703445"/>
    <w:rsid w:val="007037D9"/>
    <w:rsid w:val="00703CCB"/>
    <w:rsid w:val="00704096"/>
    <w:rsid w:val="00704493"/>
    <w:rsid w:val="0070469B"/>
    <w:rsid w:val="007046A3"/>
    <w:rsid w:val="00704813"/>
    <w:rsid w:val="00704BBB"/>
    <w:rsid w:val="00704D0D"/>
    <w:rsid w:val="007059E4"/>
    <w:rsid w:val="00705DAE"/>
    <w:rsid w:val="0070665A"/>
    <w:rsid w:val="00706C74"/>
    <w:rsid w:val="00706D72"/>
    <w:rsid w:val="00706D89"/>
    <w:rsid w:val="00707347"/>
    <w:rsid w:val="00707378"/>
    <w:rsid w:val="00707593"/>
    <w:rsid w:val="007075F6"/>
    <w:rsid w:val="00707624"/>
    <w:rsid w:val="00710724"/>
    <w:rsid w:val="00710F9E"/>
    <w:rsid w:val="007114E6"/>
    <w:rsid w:val="00712067"/>
    <w:rsid w:val="007126C0"/>
    <w:rsid w:val="007132CA"/>
    <w:rsid w:val="0071362F"/>
    <w:rsid w:val="007136EB"/>
    <w:rsid w:val="00714725"/>
    <w:rsid w:val="007149C6"/>
    <w:rsid w:val="0071541A"/>
    <w:rsid w:val="00715A5D"/>
    <w:rsid w:val="00715D2E"/>
    <w:rsid w:val="00716498"/>
    <w:rsid w:val="00716936"/>
    <w:rsid w:val="0071791D"/>
    <w:rsid w:val="00717AE8"/>
    <w:rsid w:val="00720BE4"/>
    <w:rsid w:val="00720D7B"/>
    <w:rsid w:val="007210C2"/>
    <w:rsid w:val="00721291"/>
    <w:rsid w:val="00721B9B"/>
    <w:rsid w:val="00721DFD"/>
    <w:rsid w:val="00722112"/>
    <w:rsid w:val="0072294B"/>
    <w:rsid w:val="00722B5C"/>
    <w:rsid w:val="00723228"/>
    <w:rsid w:val="0072331E"/>
    <w:rsid w:val="00723B6C"/>
    <w:rsid w:val="00724CE1"/>
    <w:rsid w:val="007258E3"/>
    <w:rsid w:val="00726300"/>
    <w:rsid w:val="007267AB"/>
    <w:rsid w:val="00726F1C"/>
    <w:rsid w:val="0072764C"/>
    <w:rsid w:val="00727A63"/>
    <w:rsid w:val="00727AD0"/>
    <w:rsid w:val="00727BE7"/>
    <w:rsid w:val="00730F49"/>
    <w:rsid w:val="0073188A"/>
    <w:rsid w:val="0073194F"/>
    <w:rsid w:val="00731BB8"/>
    <w:rsid w:val="00731F73"/>
    <w:rsid w:val="00732285"/>
    <w:rsid w:val="007322C5"/>
    <w:rsid w:val="0073256C"/>
    <w:rsid w:val="00732796"/>
    <w:rsid w:val="00732ABB"/>
    <w:rsid w:val="00732F24"/>
    <w:rsid w:val="0073300E"/>
    <w:rsid w:val="00733307"/>
    <w:rsid w:val="007339C2"/>
    <w:rsid w:val="00733DA1"/>
    <w:rsid w:val="00733EE6"/>
    <w:rsid w:val="007343ED"/>
    <w:rsid w:val="0073499E"/>
    <w:rsid w:val="00736384"/>
    <w:rsid w:val="007370D9"/>
    <w:rsid w:val="007374FE"/>
    <w:rsid w:val="007375CB"/>
    <w:rsid w:val="00737D37"/>
    <w:rsid w:val="00737D67"/>
    <w:rsid w:val="00737D6A"/>
    <w:rsid w:val="00740115"/>
    <w:rsid w:val="007402A9"/>
    <w:rsid w:val="00740B54"/>
    <w:rsid w:val="00741355"/>
    <w:rsid w:val="007416D2"/>
    <w:rsid w:val="00741783"/>
    <w:rsid w:val="0074290C"/>
    <w:rsid w:val="00742C99"/>
    <w:rsid w:val="00742E0A"/>
    <w:rsid w:val="00742ECB"/>
    <w:rsid w:val="00743461"/>
    <w:rsid w:val="00743945"/>
    <w:rsid w:val="00743C4F"/>
    <w:rsid w:val="00743CAD"/>
    <w:rsid w:val="00743ED1"/>
    <w:rsid w:val="0074495C"/>
    <w:rsid w:val="0074520A"/>
    <w:rsid w:val="0074536A"/>
    <w:rsid w:val="0074590D"/>
    <w:rsid w:val="007477E6"/>
    <w:rsid w:val="00747E95"/>
    <w:rsid w:val="00750454"/>
    <w:rsid w:val="0075058C"/>
    <w:rsid w:val="00750753"/>
    <w:rsid w:val="00750779"/>
    <w:rsid w:val="00750F93"/>
    <w:rsid w:val="0075145A"/>
    <w:rsid w:val="00751A0D"/>
    <w:rsid w:val="00751B01"/>
    <w:rsid w:val="00751B82"/>
    <w:rsid w:val="0075208F"/>
    <w:rsid w:val="0075217A"/>
    <w:rsid w:val="00752496"/>
    <w:rsid w:val="0075281C"/>
    <w:rsid w:val="00752ADA"/>
    <w:rsid w:val="00753853"/>
    <w:rsid w:val="00754328"/>
    <w:rsid w:val="0075474A"/>
    <w:rsid w:val="007552F2"/>
    <w:rsid w:val="0075567C"/>
    <w:rsid w:val="00756103"/>
    <w:rsid w:val="007569DF"/>
    <w:rsid w:val="00756A04"/>
    <w:rsid w:val="00756D10"/>
    <w:rsid w:val="00757212"/>
    <w:rsid w:val="007572DD"/>
    <w:rsid w:val="00757A39"/>
    <w:rsid w:val="00757AB7"/>
    <w:rsid w:val="00757B47"/>
    <w:rsid w:val="00757D75"/>
    <w:rsid w:val="00761181"/>
    <w:rsid w:val="0076118B"/>
    <w:rsid w:val="007613E2"/>
    <w:rsid w:val="00761E8D"/>
    <w:rsid w:val="00762B50"/>
    <w:rsid w:val="00763266"/>
    <w:rsid w:val="0076464E"/>
    <w:rsid w:val="00764CEB"/>
    <w:rsid w:val="00764F64"/>
    <w:rsid w:val="00765476"/>
    <w:rsid w:val="00765528"/>
    <w:rsid w:val="00766C89"/>
    <w:rsid w:val="007674B6"/>
    <w:rsid w:val="0077061C"/>
    <w:rsid w:val="007707A0"/>
    <w:rsid w:val="007708A3"/>
    <w:rsid w:val="0077095E"/>
    <w:rsid w:val="0077098D"/>
    <w:rsid w:val="007711D8"/>
    <w:rsid w:val="0077180F"/>
    <w:rsid w:val="0077181B"/>
    <w:rsid w:val="00771837"/>
    <w:rsid w:val="007718F7"/>
    <w:rsid w:val="00772946"/>
    <w:rsid w:val="0077357C"/>
    <w:rsid w:val="00773816"/>
    <w:rsid w:val="00773CF7"/>
    <w:rsid w:val="00773D73"/>
    <w:rsid w:val="007748E5"/>
    <w:rsid w:val="0077522A"/>
    <w:rsid w:val="00775511"/>
    <w:rsid w:val="00775B47"/>
    <w:rsid w:val="00775F60"/>
    <w:rsid w:val="00776EE5"/>
    <w:rsid w:val="00776EF5"/>
    <w:rsid w:val="00777391"/>
    <w:rsid w:val="007775C7"/>
    <w:rsid w:val="00777BA2"/>
    <w:rsid w:val="00777F61"/>
    <w:rsid w:val="00780A55"/>
    <w:rsid w:val="00780ABB"/>
    <w:rsid w:val="00780F8B"/>
    <w:rsid w:val="00781210"/>
    <w:rsid w:val="007818A9"/>
    <w:rsid w:val="00782551"/>
    <w:rsid w:val="00782728"/>
    <w:rsid w:val="00782B0C"/>
    <w:rsid w:val="00782F37"/>
    <w:rsid w:val="007838CA"/>
    <w:rsid w:val="00783F33"/>
    <w:rsid w:val="00784B9B"/>
    <w:rsid w:val="00784D5E"/>
    <w:rsid w:val="00784E01"/>
    <w:rsid w:val="00785283"/>
    <w:rsid w:val="007853D7"/>
    <w:rsid w:val="007857CD"/>
    <w:rsid w:val="00785B9D"/>
    <w:rsid w:val="00786CBB"/>
    <w:rsid w:val="00786D02"/>
    <w:rsid w:val="007876BD"/>
    <w:rsid w:val="0079017F"/>
    <w:rsid w:val="0079020C"/>
    <w:rsid w:val="0079075B"/>
    <w:rsid w:val="00790F9F"/>
    <w:rsid w:val="00791197"/>
    <w:rsid w:val="0079123B"/>
    <w:rsid w:val="00792281"/>
    <w:rsid w:val="00793497"/>
    <w:rsid w:val="00793923"/>
    <w:rsid w:val="00793A11"/>
    <w:rsid w:val="00793EBE"/>
    <w:rsid w:val="00793FB3"/>
    <w:rsid w:val="007940DE"/>
    <w:rsid w:val="0079485C"/>
    <w:rsid w:val="007959C7"/>
    <w:rsid w:val="00796198"/>
    <w:rsid w:val="0079660E"/>
    <w:rsid w:val="0079770E"/>
    <w:rsid w:val="00797C11"/>
    <w:rsid w:val="007A00F6"/>
    <w:rsid w:val="007A058B"/>
    <w:rsid w:val="007A05EF"/>
    <w:rsid w:val="007A06FB"/>
    <w:rsid w:val="007A0721"/>
    <w:rsid w:val="007A07A1"/>
    <w:rsid w:val="007A0A0B"/>
    <w:rsid w:val="007A0E09"/>
    <w:rsid w:val="007A1830"/>
    <w:rsid w:val="007A20A0"/>
    <w:rsid w:val="007A216C"/>
    <w:rsid w:val="007A22AC"/>
    <w:rsid w:val="007A273D"/>
    <w:rsid w:val="007A28F0"/>
    <w:rsid w:val="007A3E4F"/>
    <w:rsid w:val="007A5042"/>
    <w:rsid w:val="007A5DD7"/>
    <w:rsid w:val="007A610A"/>
    <w:rsid w:val="007A62C0"/>
    <w:rsid w:val="007A6DEB"/>
    <w:rsid w:val="007A7412"/>
    <w:rsid w:val="007A765D"/>
    <w:rsid w:val="007A788B"/>
    <w:rsid w:val="007A79A3"/>
    <w:rsid w:val="007A7CC4"/>
    <w:rsid w:val="007A7E37"/>
    <w:rsid w:val="007B00DE"/>
    <w:rsid w:val="007B0CDF"/>
    <w:rsid w:val="007B0E9F"/>
    <w:rsid w:val="007B1A04"/>
    <w:rsid w:val="007B20DA"/>
    <w:rsid w:val="007B27C1"/>
    <w:rsid w:val="007B2A47"/>
    <w:rsid w:val="007B2D45"/>
    <w:rsid w:val="007B39AB"/>
    <w:rsid w:val="007B4938"/>
    <w:rsid w:val="007B49B8"/>
    <w:rsid w:val="007B4D7E"/>
    <w:rsid w:val="007B4E09"/>
    <w:rsid w:val="007B513D"/>
    <w:rsid w:val="007B5D06"/>
    <w:rsid w:val="007B5DB3"/>
    <w:rsid w:val="007B6803"/>
    <w:rsid w:val="007B680B"/>
    <w:rsid w:val="007B6F32"/>
    <w:rsid w:val="007C04DF"/>
    <w:rsid w:val="007C08EF"/>
    <w:rsid w:val="007C0BE3"/>
    <w:rsid w:val="007C0E5C"/>
    <w:rsid w:val="007C20CA"/>
    <w:rsid w:val="007C2A79"/>
    <w:rsid w:val="007C2C04"/>
    <w:rsid w:val="007C3450"/>
    <w:rsid w:val="007C41F7"/>
    <w:rsid w:val="007C5806"/>
    <w:rsid w:val="007C5D6D"/>
    <w:rsid w:val="007C692C"/>
    <w:rsid w:val="007C697F"/>
    <w:rsid w:val="007C69BE"/>
    <w:rsid w:val="007C6AF2"/>
    <w:rsid w:val="007C7B68"/>
    <w:rsid w:val="007D01CC"/>
    <w:rsid w:val="007D06AE"/>
    <w:rsid w:val="007D0A81"/>
    <w:rsid w:val="007D0B23"/>
    <w:rsid w:val="007D12A9"/>
    <w:rsid w:val="007D20B6"/>
    <w:rsid w:val="007D237D"/>
    <w:rsid w:val="007D2AAD"/>
    <w:rsid w:val="007D2D83"/>
    <w:rsid w:val="007D38CF"/>
    <w:rsid w:val="007D3A09"/>
    <w:rsid w:val="007D3A7C"/>
    <w:rsid w:val="007D3ACB"/>
    <w:rsid w:val="007D4A77"/>
    <w:rsid w:val="007D4F7E"/>
    <w:rsid w:val="007D520F"/>
    <w:rsid w:val="007D5C63"/>
    <w:rsid w:val="007D759B"/>
    <w:rsid w:val="007D784E"/>
    <w:rsid w:val="007D7873"/>
    <w:rsid w:val="007D7AB5"/>
    <w:rsid w:val="007E03D7"/>
    <w:rsid w:val="007E0AB3"/>
    <w:rsid w:val="007E1524"/>
    <w:rsid w:val="007E15E8"/>
    <w:rsid w:val="007E1860"/>
    <w:rsid w:val="007E2026"/>
    <w:rsid w:val="007E219D"/>
    <w:rsid w:val="007E22F7"/>
    <w:rsid w:val="007E2C10"/>
    <w:rsid w:val="007E338F"/>
    <w:rsid w:val="007E423F"/>
    <w:rsid w:val="007E4CB9"/>
    <w:rsid w:val="007E51FA"/>
    <w:rsid w:val="007E5C97"/>
    <w:rsid w:val="007E6C5B"/>
    <w:rsid w:val="007E7212"/>
    <w:rsid w:val="007E752B"/>
    <w:rsid w:val="007E7DFB"/>
    <w:rsid w:val="007F0A08"/>
    <w:rsid w:val="007F0D7F"/>
    <w:rsid w:val="007F132A"/>
    <w:rsid w:val="007F1368"/>
    <w:rsid w:val="007F162D"/>
    <w:rsid w:val="007F1F9F"/>
    <w:rsid w:val="007F20DA"/>
    <w:rsid w:val="007F247E"/>
    <w:rsid w:val="007F2D20"/>
    <w:rsid w:val="007F2F53"/>
    <w:rsid w:val="007F3337"/>
    <w:rsid w:val="007F3595"/>
    <w:rsid w:val="007F409E"/>
    <w:rsid w:val="007F4185"/>
    <w:rsid w:val="007F4BB7"/>
    <w:rsid w:val="007F5195"/>
    <w:rsid w:val="007F59A0"/>
    <w:rsid w:val="007F5A42"/>
    <w:rsid w:val="007F5D99"/>
    <w:rsid w:val="007F64A0"/>
    <w:rsid w:val="007F670D"/>
    <w:rsid w:val="007F6D3B"/>
    <w:rsid w:val="007F7359"/>
    <w:rsid w:val="0080008F"/>
    <w:rsid w:val="008002EC"/>
    <w:rsid w:val="00800406"/>
    <w:rsid w:val="0080091D"/>
    <w:rsid w:val="00800A7E"/>
    <w:rsid w:val="0080181D"/>
    <w:rsid w:val="0080186D"/>
    <w:rsid w:val="00802C14"/>
    <w:rsid w:val="00802D0B"/>
    <w:rsid w:val="00802DFA"/>
    <w:rsid w:val="00802F67"/>
    <w:rsid w:val="00803129"/>
    <w:rsid w:val="008031BE"/>
    <w:rsid w:val="00803528"/>
    <w:rsid w:val="00803C84"/>
    <w:rsid w:val="00803CBC"/>
    <w:rsid w:val="00803CC4"/>
    <w:rsid w:val="008045AF"/>
    <w:rsid w:val="008046E6"/>
    <w:rsid w:val="00805504"/>
    <w:rsid w:val="0080585D"/>
    <w:rsid w:val="00805BE6"/>
    <w:rsid w:val="00805C29"/>
    <w:rsid w:val="00806504"/>
    <w:rsid w:val="0080660A"/>
    <w:rsid w:val="00806A5E"/>
    <w:rsid w:val="00806AF5"/>
    <w:rsid w:val="00806B2B"/>
    <w:rsid w:val="00806E7D"/>
    <w:rsid w:val="00806EE7"/>
    <w:rsid w:val="008074A6"/>
    <w:rsid w:val="008113A2"/>
    <w:rsid w:val="00811CEB"/>
    <w:rsid w:val="00811FA5"/>
    <w:rsid w:val="00813763"/>
    <w:rsid w:val="008138F0"/>
    <w:rsid w:val="00813938"/>
    <w:rsid w:val="00813F32"/>
    <w:rsid w:val="00814145"/>
    <w:rsid w:val="00815913"/>
    <w:rsid w:val="0081646E"/>
    <w:rsid w:val="00816D6B"/>
    <w:rsid w:val="00816D8A"/>
    <w:rsid w:val="00817358"/>
    <w:rsid w:val="00817743"/>
    <w:rsid w:val="00817C56"/>
    <w:rsid w:val="00817DB2"/>
    <w:rsid w:val="0082024E"/>
    <w:rsid w:val="00820EF5"/>
    <w:rsid w:val="00821B2A"/>
    <w:rsid w:val="00823238"/>
    <w:rsid w:val="008236DC"/>
    <w:rsid w:val="00823876"/>
    <w:rsid w:val="008241A6"/>
    <w:rsid w:val="0082422C"/>
    <w:rsid w:val="00824330"/>
    <w:rsid w:val="00824482"/>
    <w:rsid w:val="0082488B"/>
    <w:rsid w:val="00824A65"/>
    <w:rsid w:val="00824F7F"/>
    <w:rsid w:val="0082543D"/>
    <w:rsid w:val="00825CCE"/>
    <w:rsid w:val="00825F96"/>
    <w:rsid w:val="00826185"/>
    <w:rsid w:val="008264D0"/>
    <w:rsid w:val="008273A3"/>
    <w:rsid w:val="0082773E"/>
    <w:rsid w:val="00827D12"/>
    <w:rsid w:val="00827F2B"/>
    <w:rsid w:val="00827FC9"/>
    <w:rsid w:val="008301C6"/>
    <w:rsid w:val="008308DE"/>
    <w:rsid w:val="0083114C"/>
    <w:rsid w:val="00831199"/>
    <w:rsid w:val="0083145F"/>
    <w:rsid w:val="0083160E"/>
    <w:rsid w:val="0083179B"/>
    <w:rsid w:val="00831941"/>
    <w:rsid w:val="00831C32"/>
    <w:rsid w:val="00831DD6"/>
    <w:rsid w:val="008320B9"/>
    <w:rsid w:val="00832272"/>
    <w:rsid w:val="00832405"/>
    <w:rsid w:val="008326BD"/>
    <w:rsid w:val="00832B93"/>
    <w:rsid w:val="008335E3"/>
    <w:rsid w:val="00834AE6"/>
    <w:rsid w:val="008351CE"/>
    <w:rsid w:val="00835F1B"/>
    <w:rsid w:val="00836173"/>
    <w:rsid w:val="008361E1"/>
    <w:rsid w:val="008364CD"/>
    <w:rsid w:val="008365E6"/>
    <w:rsid w:val="00836B9B"/>
    <w:rsid w:val="00837219"/>
    <w:rsid w:val="008377A1"/>
    <w:rsid w:val="008405AA"/>
    <w:rsid w:val="00840B0B"/>
    <w:rsid w:val="00840BCC"/>
    <w:rsid w:val="00841428"/>
    <w:rsid w:val="008424E8"/>
    <w:rsid w:val="0084255C"/>
    <w:rsid w:val="0084260F"/>
    <w:rsid w:val="0084271D"/>
    <w:rsid w:val="00842EAE"/>
    <w:rsid w:val="00843083"/>
    <w:rsid w:val="00843920"/>
    <w:rsid w:val="00843B9F"/>
    <w:rsid w:val="0084461D"/>
    <w:rsid w:val="008449F5"/>
    <w:rsid w:val="00844B08"/>
    <w:rsid w:val="008450BF"/>
    <w:rsid w:val="008456A1"/>
    <w:rsid w:val="008458A8"/>
    <w:rsid w:val="008459BB"/>
    <w:rsid w:val="00845E61"/>
    <w:rsid w:val="00845E84"/>
    <w:rsid w:val="008461A5"/>
    <w:rsid w:val="00847D83"/>
    <w:rsid w:val="00850297"/>
    <w:rsid w:val="008502F7"/>
    <w:rsid w:val="00850491"/>
    <w:rsid w:val="008509F3"/>
    <w:rsid w:val="00850C48"/>
    <w:rsid w:val="008511B4"/>
    <w:rsid w:val="0085129B"/>
    <w:rsid w:val="008517F9"/>
    <w:rsid w:val="00851A99"/>
    <w:rsid w:val="00851CF1"/>
    <w:rsid w:val="00851D3C"/>
    <w:rsid w:val="00852AE6"/>
    <w:rsid w:val="00852EE1"/>
    <w:rsid w:val="00853B41"/>
    <w:rsid w:val="00853DCF"/>
    <w:rsid w:val="00853FDA"/>
    <w:rsid w:val="00854419"/>
    <w:rsid w:val="00854884"/>
    <w:rsid w:val="00854B06"/>
    <w:rsid w:val="00855285"/>
    <w:rsid w:val="0085567B"/>
    <w:rsid w:val="00855827"/>
    <w:rsid w:val="00855C7C"/>
    <w:rsid w:val="008560A0"/>
    <w:rsid w:val="0085610E"/>
    <w:rsid w:val="00857304"/>
    <w:rsid w:val="008573CC"/>
    <w:rsid w:val="00860549"/>
    <w:rsid w:val="00860A33"/>
    <w:rsid w:val="008618EA"/>
    <w:rsid w:val="00861A13"/>
    <w:rsid w:val="00861A56"/>
    <w:rsid w:val="00861E9C"/>
    <w:rsid w:val="00861FFB"/>
    <w:rsid w:val="008621B0"/>
    <w:rsid w:val="0086227E"/>
    <w:rsid w:val="00862D98"/>
    <w:rsid w:val="00862F02"/>
    <w:rsid w:val="00863059"/>
    <w:rsid w:val="008631EF"/>
    <w:rsid w:val="0086321B"/>
    <w:rsid w:val="008635AA"/>
    <w:rsid w:val="00863A8A"/>
    <w:rsid w:val="00863CD1"/>
    <w:rsid w:val="00863E9E"/>
    <w:rsid w:val="0086487A"/>
    <w:rsid w:val="00864F15"/>
    <w:rsid w:val="00865CFB"/>
    <w:rsid w:val="00865F72"/>
    <w:rsid w:val="00866144"/>
    <w:rsid w:val="00867141"/>
    <w:rsid w:val="008676F2"/>
    <w:rsid w:val="00870140"/>
    <w:rsid w:val="008706DC"/>
    <w:rsid w:val="00870960"/>
    <w:rsid w:val="008714F4"/>
    <w:rsid w:val="00871BD5"/>
    <w:rsid w:val="008720CB"/>
    <w:rsid w:val="00872DDB"/>
    <w:rsid w:val="008735AB"/>
    <w:rsid w:val="008737DB"/>
    <w:rsid w:val="008741DD"/>
    <w:rsid w:val="0087421D"/>
    <w:rsid w:val="008745F6"/>
    <w:rsid w:val="008746EF"/>
    <w:rsid w:val="0087486D"/>
    <w:rsid w:val="00875406"/>
    <w:rsid w:val="00875995"/>
    <w:rsid w:val="00875E74"/>
    <w:rsid w:val="00876215"/>
    <w:rsid w:val="008762A7"/>
    <w:rsid w:val="00876F8A"/>
    <w:rsid w:val="008775AA"/>
    <w:rsid w:val="00877B9C"/>
    <w:rsid w:val="00877E21"/>
    <w:rsid w:val="00880005"/>
    <w:rsid w:val="00880744"/>
    <w:rsid w:val="00880EA7"/>
    <w:rsid w:val="00881B52"/>
    <w:rsid w:val="008822DD"/>
    <w:rsid w:val="00883262"/>
    <w:rsid w:val="008836BF"/>
    <w:rsid w:val="00883725"/>
    <w:rsid w:val="00883993"/>
    <w:rsid w:val="00883E87"/>
    <w:rsid w:val="00884612"/>
    <w:rsid w:val="008848E6"/>
    <w:rsid w:val="00884E33"/>
    <w:rsid w:val="00885015"/>
    <w:rsid w:val="00885522"/>
    <w:rsid w:val="00886701"/>
    <w:rsid w:val="00886CFE"/>
    <w:rsid w:val="00886F49"/>
    <w:rsid w:val="0088707D"/>
    <w:rsid w:val="008877CA"/>
    <w:rsid w:val="00890170"/>
    <w:rsid w:val="008914AB"/>
    <w:rsid w:val="00892999"/>
    <w:rsid w:val="00892F67"/>
    <w:rsid w:val="00893DAC"/>
    <w:rsid w:val="00894354"/>
    <w:rsid w:val="008956EC"/>
    <w:rsid w:val="00895A2F"/>
    <w:rsid w:val="0089609C"/>
    <w:rsid w:val="00896A4A"/>
    <w:rsid w:val="00897569"/>
    <w:rsid w:val="008976CB"/>
    <w:rsid w:val="00897E1F"/>
    <w:rsid w:val="008A02A1"/>
    <w:rsid w:val="008A0510"/>
    <w:rsid w:val="008A08B9"/>
    <w:rsid w:val="008A0C06"/>
    <w:rsid w:val="008A11FF"/>
    <w:rsid w:val="008A12D2"/>
    <w:rsid w:val="008A1A53"/>
    <w:rsid w:val="008A1F4B"/>
    <w:rsid w:val="008A33C2"/>
    <w:rsid w:val="008A3869"/>
    <w:rsid w:val="008A4A43"/>
    <w:rsid w:val="008A4EAC"/>
    <w:rsid w:val="008A4EFA"/>
    <w:rsid w:val="008A51F4"/>
    <w:rsid w:val="008A5479"/>
    <w:rsid w:val="008A55EB"/>
    <w:rsid w:val="008A5A7E"/>
    <w:rsid w:val="008A5ACC"/>
    <w:rsid w:val="008A5BCB"/>
    <w:rsid w:val="008A5C14"/>
    <w:rsid w:val="008A5DDB"/>
    <w:rsid w:val="008A71FF"/>
    <w:rsid w:val="008A79C8"/>
    <w:rsid w:val="008B01A3"/>
    <w:rsid w:val="008B029E"/>
    <w:rsid w:val="008B0AA5"/>
    <w:rsid w:val="008B0FA1"/>
    <w:rsid w:val="008B0FFB"/>
    <w:rsid w:val="008B1496"/>
    <w:rsid w:val="008B1841"/>
    <w:rsid w:val="008B1CFD"/>
    <w:rsid w:val="008B2365"/>
    <w:rsid w:val="008B2377"/>
    <w:rsid w:val="008B2A8B"/>
    <w:rsid w:val="008B37C4"/>
    <w:rsid w:val="008B4D4E"/>
    <w:rsid w:val="008B54EB"/>
    <w:rsid w:val="008B54FD"/>
    <w:rsid w:val="008B579D"/>
    <w:rsid w:val="008B5A43"/>
    <w:rsid w:val="008B5B45"/>
    <w:rsid w:val="008B5E49"/>
    <w:rsid w:val="008B6297"/>
    <w:rsid w:val="008B6327"/>
    <w:rsid w:val="008B6836"/>
    <w:rsid w:val="008B6EF1"/>
    <w:rsid w:val="008B73BA"/>
    <w:rsid w:val="008B78AC"/>
    <w:rsid w:val="008B7906"/>
    <w:rsid w:val="008B798A"/>
    <w:rsid w:val="008B7D91"/>
    <w:rsid w:val="008C06B0"/>
    <w:rsid w:val="008C11B2"/>
    <w:rsid w:val="008C1381"/>
    <w:rsid w:val="008C1872"/>
    <w:rsid w:val="008C1B0B"/>
    <w:rsid w:val="008C1B72"/>
    <w:rsid w:val="008C1BB8"/>
    <w:rsid w:val="008C1BEB"/>
    <w:rsid w:val="008C1E61"/>
    <w:rsid w:val="008C247B"/>
    <w:rsid w:val="008C2D63"/>
    <w:rsid w:val="008C301C"/>
    <w:rsid w:val="008C34DE"/>
    <w:rsid w:val="008C35EB"/>
    <w:rsid w:val="008C51E9"/>
    <w:rsid w:val="008C6003"/>
    <w:rsid w:val="008C6545"/>
    <w:rsid w:val="008C67A7"/>
    <w:rsid w:val="008C71A2"/>
    <w:rsid w:val="008C7B3E"/>
    <w:rsid w:val="008D01C7"/>
    <w:rsid w:val="008D06C6"/>
    <w:rsid w:val="008D0E05"/>
    <w:rsid w:val="008D0E93"/>
    <w:rsid w:val="008D12F1"/>
    <w:rsid w:val="008D2889"/>
    <w:rsid w:val="008D2ECB"/>
    <w:rsid w:val="008D351A"/>
    <w:rsid w:val="008D35E8"/>
    <w:rsid w:val="008D40EC"/>
    <w:rsid w:val="008D425D"/>
    <w:rsid w:val="008D49E3"/>
    <w:rsid w:val="008D4C19"/>
    <w:rsid w:val="008D6153"/>
    <w:rsid w:val="008D6D3D"/>
    <w:rsid w:val="008D6F0A"/>
    <w:rsid w:val="008D7CF1"/>
    <w:rsid w:val="008D7D80"/>
    <w:rsid w:val="008E0075"/>
    <w:rsid w:val="008E02FF"/>
    <w:rsid w:val="008E09A3"/>
    <w:rsid w:val="008E0CC5"/>
    <w:rsid w:val="008E0FA5"/>
    <w:rsid w:val="008E10BB"/>
    <w:rsid w:val="008E1425"/>
    <w:rsid w:val="008E1F7B"/>
    <w:rsid w:val="008E218D"/>
    <w:rsid w:val="008E237B"/>
    <w:rsid w:val="008E26D5"/>
    <w:rsid w:val="008E2863"/>
    <w:rsid w:val="008E2F25"/>
    <w:rsid w:val="008E33C4"/>
    <w:rsid w:val="008E3609"/>
    <w:rsid w:val="008E37D3"/>
    <w:rsid w:val="008E49F4"/>
    <w:rsid w:val="008E4DF9"/>
    <w:rsid w:val="008E5049"/>
    <w:rsid w:val="008E50A4"/>
    <w:rsid w:val="008E5461"/>
    <w:rsid w:val="008E5565"/>
    <w:rsid w:val="008E5B65"/>
    <w:rsid w:val="008E6A7E"/>
    <w:rsid w:val="008E741A"/>
    <w:rsid w:val="008E7AE7"/>
    <w:rsid w:val="008F0403"/>
    <w:rsid w:val="008F0AAD"/>
    <w:rsid w:val="008F0D76"/>
    <w:rsid w:val="008F0E5D"/>
    <w:rsid w:val="008F10EC"/>
    <w:rsid w:val="008F119F"/>
    <w:rsid w:val="008F11B9"/>
    <w:rsid w:val="008F127C"/>
    <w:rsid w:val="008F1429"/>
    <w:rsid w:val="008F16A8"/>
    <w:rsid w:val="008F2930"/>
    <w:rsid w:val="008F2B20"/>
    <w:rsid w:val="008F2EB7"/>
    <w:rsid w:val="008F2FEC"/>
    <w:rsid w:val="008F35A9"/>
    <w:rsid w:val="008F3931"/>
    <w:rsid w:val="008F4566"/>
    <w:rsid w:val="008F472C"/>
    <w:rsid w:val="008F4F5D"/>
    <w:rsid w:val="008F57EA"/>
    <w:rsid w:val="008F5F70"/>
    <w:rsid w:val="008F603C"/>
    <w:rsid w:val="008F61FD"/>
    <w:rsid w:val="008F6769"/>
    <w:rsid w:val="008F67D3"/>
    <w:rsid w:val="008F68D6"/>
    <w:rsid w:val="008F6D5F"/>
    <w:rsid w:val="008F7046"/>
    <w:rsid w:val="008F7245"/>
    <w:rsid w:val="008F74A9"/>
    <w:rsid w:val="008F74F0"/>
    <w:rsid w:val="00900326"/>
    <w:rsid w:val="009004F4"/>
    <w:rsid w:val="009006DB"/>
    <w:rsid w:val="0090093B"/>
    <w:rsid w:val="00900C20"/>
    <w:rsid w:val="0090137E"/>
    <w:rsid w:val="00901F9D"/>
    <w:rsid w:val="009023B5"/>
    <w:rsid w:val="00902CF2"/>
    <w:rsid w:val="00902D59"/>
    <w:rsid w:val="009036ED"/>
    <w:rsid w:val="00903835"/>
    <w:rsid w:val="009038DF"/>
    <w:rsid w:val="009039C2"/>
    <w:rsid w:val="00903D44"/>
    <w:rsid w:val="00903D5F"/>
    <w:rsid w:val="0090402D"/>
    <w:rsid w:val="00904774"/>
    <w:rsid w:val="00904D05"/>
    <w:rsid w:val="00904DBA"/>
    <w:rsid w:val="00904ECE"/>
    <w:rsid w:val="0090560D"/>
    <w:rsid w:val="00905742"/>
    <w:rsid w:val="00905AEE"/>
    <w:rsid w:val="00905DC3"/>
    <w:rsid w:val="00905E4A"/>
    <w:rsid w:val="009070AB"/>
    <w:rsid w:val="00907132"/>
    <w:rsid w:val="009077C6"/>
    <w:rsid w:val="00907801"/>
    <w:rsid w:val="0091071D"/>
    <w:rsid w:val="00910981"/>
    <w:rsid w:val="0091103D"/>
    <w:rsid w:val="00911CBF"/>
    <w:rsid w:val="00911F14"/>
    <w:rsid w:val="0091236F"/>
    <w:rsid w:val="00912C6F"/>
    <w:rsid w:val="0091326A"/>
    <w:rsid w:val="00913669"/>
    <w:rsid w:val="00913AD7"/>
    <w:rsid w:val="00913E1F"/>
    <w:rsid w:val="00913FDC"/>
    <w:rsid w:val="009147F2"/>
    <w:rsid w:val="009153B6"/>
    <w:rsid w:val="009153C4"/>
    <w:rsid w:val="00915CE9"/>
    <w:rsid w:val="00915D3F"/>
    <w:rsid w:val="00915E8A"/>
    <w:rsid w:val="009165B0"/>
    <w:rsid w:val="00916866"/>
    <w:rsid w:val="00916A2D"/>
    <w:rsid w:val="00917547"/>
    <w:rsid w:val="00917795"/>
    <w:rsid w:val="00917AD3"/>
    <w:rsid w:val="0092070A"/>
    <w:rsid w:val="009210D8"/>
    <w:rsid w:val="009215BC"/>
    <w:rsid w:val="00921C25"/>
    <w:rsid w:val="00922623"/>
    <w:rsid w:val="0092263F"/>
    <w:rsid w:val="009228DF"/>
    <w:rsid w:val="00922D34"/>
    <w:rsid w:val="00923418"/>
    <w:rsid w:val="00923C14"/>
    <w:rsid w:val="00923F0E"/>
    <w:rsid w:val="00924C3A"/>
    <w:rsid w:val="00924E9D"/>
    <w:rsid w:val="00924EE2"/>
    <w:rsid w:val="0092599E"/>
    <w:rsid w:val="00925B70"/>
    <w:rsid w:val="00925D6D"/>
    <w:rsid w:val="00926D9E"/>
    <w:rsid w:val="00927897"/>
    <w:rsid w:val="00927C6F"/>
    <w:rsid w:val="00927D2C"/>
    <w:rsid w:val="00930374"/>
    <w:rsid w:val="00930456"/>
    <w:rsid w:val="009306C4"/>
    <w:rsid w:val="00931A13"/>
    <w:rsid w:val="00931B85"/>
    <w:rsid w:val="0093215C"/>
    <w:rsid w:val="0093222A"/>
    <w:rsid w:val="00932F3C"/>
    <w:rsid w:val="009337D3"/>
    <w:rsid w:val="00933E4A"/>
    <w:rsid w:val="00933EBC"/>
    <w:rsid w:val="009352B7"/>
    <w:rsid w:val="009365E0"/>
    <w:rsid w:val="00936723"/>
    <w:rsid w:val="00936D56"/>
    <w:rsid w:val="00936F91"/>
    <w:rsid w:val="0093774E"/>
    <w:rsid w:val="00937C13"/>
    <w:rsid w:val="00940A5F"/>
    <w:rsid w:val="00940D72"/>
    <w:rsid w:val="009417ED"/>
    <w:rsid w:val="00941EC1"/>
    <w:rsid w:val="00941F2A"/>
    <w:rsid w:val="00941F3F"/>
    <w:rsid w:val="00941FF6"/>
    <w:rsid w:val="0094218C"/>
    <w:rsid w:val="00942410"/>
    <w:rsid w:val="0094244D"/>
    <w:rsid w:val="0094301A"/>
    <w:rsid w:val="00943814"/>
    <w:rsid w:val="00943A1C"/>
    <w:rsid w:val="0094402A"/>
    <w:rsid w:val="0094533F"/>
    <w:rsid w:val="0094582E"/>
    <w:rsid w:val="00945DA2"/>
    <w:rsid w:val="00946378"/>
    <w:rsid w:val="0094651B"/>
    <w:rsid w:val="00946E30"/>
    <w:rsid w:val="00946ED0"/>
    <w:rsid w:val="00946F09"/>
    <w:rsid w:val="009470C0"/>
    <w:rsid w:val="009479FA"/>
    <w:rsid w:val="0095000A"/>
    <w:rsid w:val="009506EC"/>
    <w:rsid w:val="009507C5"/>
    <w:rsid w:val="00950B49"/>
    <w:rsid w:val="00951175"/>
    <w:rsid w:val="00952121"/>
    <w:rsid w:val="009527BA"/>
    <w:rsid w:val="00952A68"/>
    <w:rsid w:val="00952B3A"/>
    <w:rsid w:val="009530CF"/>
    <w:rsid w:val="009534C4"/>
    <w:rsid w:val="00954B3E"/>
    <w:rsid w:val="009551D6"/>
    <w:rsid w:val="009551E8"/>
    <w:rsid w:val="00955256"/>
    <w:rsid w:val="009556AD"/>
    <w:rsid w:val="00955C95"/>
    <w:rsid w:val="009562E5"/>
    <w:rsid w:val="009563A3"/>
    <w:rsid w:val="00956565"/>
    <w:rsid w:val="00957981"/>
    <w:rsid w:val="00960698"/>
    <w:rsid w:val="00961AAB"/>
    <w:rsid w:val="00961E22"/>
    <w:rsid w:val="009620F7"/>
    <w:rsid w:val="0096224D"/>
    <w:rsid w:val="00962F3D"/>
    <w:rsid w:val="00963A7F"/>
    <w:rsid w:val="00963B4B"/>
    <w:rsid w:val="009646BF"/>
    <w:rsid w:val="00964AE0"/>
    <w:rsid w:val="009657ED"/>
    <w:rsid w:val="00965CC6"/>
    <w:rsid w:val="0096609E"/>
    <w:rsid w:val="0096610D"/>
    <w:rsid w:val="0096649A"/>
    <w:rsid w:val="00966AB2"/>
    <w:rsid w:val="00966C11"/>
    <w:rsid w:val="00967A83"/>
    <w:rsid w:val="0097034A"/>
    <w:rsid w:val="009708C4"/>
    <w:rsid w:val="009709E4"/>
    <w:rsid w:val="009712D7"/>
    <w:rsid w:val="0097161C"/>
    <w:rsid w:val="00972301"/>
    <w:rsid w:val="00972D0B"/>
    <w:rsid w:val="00973672"/>
    <w:rsid w:val="009739C6"/>
    <w:rsid w:val="00973D78"/>
    <w:rsid w:val="00973E25"/>
    <w:rsid w:val="00974231"/>
    <w:rsid w:val="0097432A"/>
    <w:rsid w:val="00976031"/>
    <w:rsid w:val="0097694B"/>
    <w:rsid w:val="0097706D"/>
    <w:rsid w:val="00977E14"/>
    <w:rsid w:val="0098012E"/>
    <w:rsid w:val="00980216"/>
    <w:rsid w:val="00980DBB"/>
    <w:rsid w:val="00981405"/>
    <w:rsid w:val="0098174F"/>
    <w:rsid w:val="00981B0C"/>
    <w:rsid w:val="00981B66"/>
    <w:rsid w:val="00982539"/>
    <w:rsid w:val="00983858"/>
    <w:rsid w:val="00983926"/>
    <w:rsid w:val="00983A2A"/>
    <w:rsid w:val="00983C74"/>
    <w:rsid w:val="009861D5"/>
    <w:rsid w:val="009863B4"/>
    <w:rsid w:val="00987605"/>
    <w:rsid w:val="00987888"/>
    <w:rsid w:val="00987940"/>
    <w:rsid w:val="00987A9A"/>
    <w:rsid w:val="00987DAC"/>
    <w:rsid w:val="00990065"/>
    <w:rsid w:val="0099010C"/>
    <w:rsid w:val="00990715"/>
    <w:rsid w:val="0099075A"/>
    <w:rsid w:val="0099087F"/>
    <w:rsid w:val="00990A63"/>
    <w:rsid w:val="00991C9D"/>
    <w:rsid w:val="00992B02"/>
    <w:rsid w:val="00993367"/>
    <w:rsid w:val="00993561"/>
    <w:rsid w:val="009938C0"/>
    <w:rsid w:val="00994011"/>
    <w:rsid w:val="0099477B"/>
    <w:rsid w:val="00994D17"/>
    <w:rsid w:val="00995F01"/>
    <w:rsid w:val="009961DA"/>
    <w:rsid w:val="009965DE"/>
    <w:rsid w:val="00997302"/>
    <w:rsid w:val="00997CC2"/>
    <w:rsid w:val="009A061B"/>
    <w:rsid w:val="009A08E5"/>
    <w:rsid w:val="009A18A0"/>
    <w:rsid w:val="009A1D14"/>
    <w:rsid w:val="009A1FAE"/>
    <w:rsid w:val="009A254B"/>
    <w:rsid w:val="009A267A"/>
    <w:rsid w:val="009A2A34"/>
    <w:rsid w:val="009A2A60"/>
    <w:rsid w:val="009A2F04"/>
    <w:rsid w:val="009A3C97"/>
    <w:rsid w:val="009A3E4E"/>
    <w:rsid w:val="009A483D"/>
    <w:rsid w:val="009A51BD"/>
    <w:rsid w:val="009A52AF"/>
    <w:rsid w:val="009A61BB"/>
    <w:rsid w:val="009A65AF"/>
    <w:rsid w:val="009A6672"/>
    <w:rsid w:val="009A67C3"/>
    <w:rsid w:val="009A6DA6"/>
    <w:rsid w:val="009A7353"/>
    <w:rsid w:val="009A7675"/>
    <w:rsid w:val="009B159C"/>
    <w:rsid w:val="009B2307"/>
    <w:rsid w:val="009B2331"/>
    <w:rsid w:val="009B2402"/>
    <w:rsid w:val="009B2C6D"/>
    <w:rsid w:val="009B3640"/>
    <w:rsid w:val="009B3768"/>
    <w:rsid w:val="009B3A4E"/>
    <w:rsid w:val="009B3BB9"/>
    <w:rsid w:val="009B449D"/>
    <w:rsid w:val="009B45BA"/>
    <w:rsid w:val="009B49A2"/>
    <w:rsid w:val="009B4FB2"/>
    <w:rsid w:val="009B507A"/>
    <w:rsid w:val="009B555D"/>
    <w:rsid w:val="009B5703"/>
    <w:rsid w:val="009B5B65"/>
    <w:rsid w:val="009B5E96"/>
    <w:rsid w:val="009B6311"/>
    <w:rsid w:val="009B657B"/>
    <w:rsid w:val="009B6CD9"/>
    <w:rsid w:val="009B7C57"/>
    <w:rsid w:val="009C046D"/>
    <w:rsid w:val="009C0892"/>
    <w:rsid w:val="009C0AF1"/>
    <w:rsid w:val="009C0B30"/>
    <w:rsid w:val="009C0C25"/>
    <w:rsid w:val="009C0E2E"/>
    <w:rsid w:val="009C100B"/>
    <w:rsid w:val="009C1623"/>
    <w:rsid w:val="009C1AC6"/>
    <w:rsid w:val="009C1AD5"/>
    <w:rsid w:val="009C1EDB"/>
    <w:rsid w:val="009C23B4"/>
    <w:rsid w:val="009C2F60"/>
    <w:rsid w:val="009C31AD"/>
    <w:rsid w:val="009C365F"/>
    <w:rsid w:val="009C36DB"/>
    <w:rsid w:val="009C3D19"/>
    <w:rsid w:val="009C3E8E"/>
    <w:rsid w:val="009C56CE"/>
    <w:rsid w:val="009C5CA2"/>
    <w:rsid w:val="009C61EA"/>
    <w:rsid w:val="009C77D3"/>
    <w:rsid w:val="009C7AB8"/>
    <w:rsid w:val="009C7DC7"/>
    <w:rsid w:val="009D01A2"/>
    <w:rsid w:val="009D1184"/>
    <w:rsid w:val="009D1672"/>
    <w:rsid w:val="009D1DA3"/>
    <w:rsid w:val="009D1FC1"/>
    <w:rsid w:val="009D25BD"/>
    <w:rsid w:val="009D4D20"/>
    <w:rsid w:val="009D4ED0"/>
    <w:rsid w:val="009D5032"/>
    <w:rsid w:val="009D5341"/>
    <w:rsid w:val="009D5B9C"/>
    <w:rsid w:val="009D7638"/>
    <w:rsid w:val="009E02CA"/>
    <w:rsid w:val="009E0540"/>
    <w:rsid w:val="009E1925"/>
    <w:rsid w:val="009E1B6E"/>
    <w:rsid w:val="009E2161"/>
    <w:rsid w:val="009E2503"/>
    <w:rsid w:val="009E2934"/>
    <w:rsid w:val="009E300C"/>
    <w:rsid w:val="009E3370"/>
    <w:rsid w:val="009E33A5"/>
    <w:rsid w:val="009E3E87"/>
    <w:rsid w:val="009E3FAC"/>
    <w:rsid w:val="009E4061"/>
    <w:rsid w:val="009E49AA"/>
    <w:rsid w:val="009E552A"/>
    <w:rsid w:val="009E55F6"/>
    <w:rsid w:val="009E5754"/>
    <w:rsid w:val="009E68B2"/>
    <w:rsid w:val="009F01AC"/>
    <w:rsid w:val="009F0847"/>
    <w:rsid w:val="009F0AA5"/>
    <w:rsid w:val="009F0AC7"/>
    <w:rsid w:val="009F0DB9"/>
    <w:rsid w:val="009F14E2"/>
    <w:rsid w:val="009F1E5A"/>
    <w:rsid w:val="009F219F"/>
    <w:rsid w:val="009F2A76"/>
    <w:rsid w:val="009F2BF1"/>
    <w:rsid w:val="009F2D99"/>
    <w:rsid w:val="009F3229"/>
    <w:rsid w:val="009F4072"/>
    <w:rsid w:val="009F44B1"/>
    <w:rsid w:val="009F4BED"/>
    <w:rsid w:val="009F4C61"/>
    <w:rsid w:val="009F53E8"/>
    <w:rsid w:val="009F558F"/>
    <w:rsid w:val="009F582F"/>
    <w:rsid w:val="009F58B5"/>
    <w:rsid w:val="009F5CCE"/>
    <w:rsid w:val="009F5CE0"/>
    <w:rsid w:val="009F5DC3"/>
    <w:rsid w:val="009F62E7"/>
    <w:rsid w:val="009F669A"/>
    <w:rsid w:val="009F7AB1"/>
    <w:rsid w:val="00A00B59"/>
    <w:rsid w:val="00A010AD"/>
    <w:rsid w:val="00A0170E"/>
    <w:rsid w:val="00A01F51"/>
    <w:rsid w:val="00A0221A"/>
    <w:rsid w:val="00A03002"/>
    <w:rsid w:val="00A0488D"/>
    <w:rsid w:val="00A04BCB"/>
    <w:rsid w:val="00A04DF9"/>
    <w:rsid w:val="00A04EBB"/>
    <w:rsid w:val="00A06140"/>
    <w:rsid w:val="00A061C4"/>
    <w:rsid w:val="00A06381"/>
    <w:rsid w:val="00A066B4"/>
    <w:rsid w:val="00A06920"/>
    <w:rsid w:val="00A070D8"/>
    <w:rsid w:val="00A078C4"/>
    <w:rsid w:val="00A1058A"/>
    <w:rsid w:val="00A1061D"/>
    <w:rsid w:val="00A10A12"/>
    <w:rsid w:val="00A111DC"/>
    <w:rsid w:val="00A117F1"/>
    <w:rsid w:val="00A12B37"/>
    <w:rsid w:val="00A12C47"/>
    <w:rsid w:val="00A135A5"/>
    <w:rsid w:val="00A14412"/>
    <w:rsid w:val="00A14A08"/>
    <w:rsid w:val="00A14BF2"/>
    <w:rsid w:val="00A1523C"/>
    <w:rsid w:val="00A15A06"/>
    <w:rsid w:val="00A16701"/>
    <w:rsid w:val="00A16B09"/>
    <w:rsid w:val="00A16E7B"/>
    <w:rsid w:val="00A17068"/>
    <w:rsid w:val="00A17180"/>
    <w:rsid w:val="00A17415"/>
    <w:rsid w:val="00A1796A"/>
    <w:rsid w:val="00A17CE3"/>
    <w:rsid w:val="00A17E43"/>
    <w:rsid w:val="00A20495"/>
    <w:rsid w:val="00A20563"/>
    <w:rsid w:val="00A20DBB"/>
    <w:rsid w:val="00A21298"/>
    <w:rsid w:val="00A216DA"/>
    <w:rsid w:val="00A21E44"/>
    <w:rsid w:val="00A21FE5"/>
    <w:rsid w:val="00A2220B"/>
    <w:rsid w:val="00A22F3B"/>
    <w:rsid w:val="00A23339"/>
    <w:rsid w:val="00A23A9C"/>
    <w:rsid w:val="00A24D93"/>
    <w:rsid w:val="00A24DAA"/>
    <w:rsid w:val="00A24E07"/>
    <w:rsid w:val="00A24E2A"/>
    <w:rsid w:val="00A2546D"/>
    <w:rsid w:val="00A255A2"/>
    <w:rsid w:val="00A25783"/>
    <w:rsid w:val="00A25D3E"/>
    <w:rsid w:val="00A2629A"/>
    <w:rsid w:val="00A26D74"/>
    <w:rsid w:val="00A272BF"/>
    <w:rsid w:val="00A27461"/>
    <w:rsid w:val="00A2784E"/>
    <w:rsid w:val="00A27A85"/>
    <w:rsid w:val="00A27F01"/>
    <w:rsid w:val="00A301EF"/>
    <w:rsid w:val="00A3061E"/>
    <w:rsid w:val="00A30BCB"/>
    <w:rsid w:val="00A30F29"/>
    <w:rsid w:val="00A3136E"/>
    <w:rsid w:val="00A32042"/>
    <w:rsid w:val="00A321A9"/>
    <w:rsid w:val="00A32304"/>
    <w:rsid w:val="00A327C9"/>
    <w:rsid w:val="00A32AF3"/>
    <w:rsid w:val="00A32B71"/>
    <w:rsid w:val="00A32FEA"/>
    <w:rsid w:val="00A33218"/>
    <w:rsid w:val="00A33290"/>
    <w:rsid w:val="00A3330A"/>
    <w:rsid w:val="00A33769"/>
    <w:rsid w:val="00A33C5E"/>
    <w:rsid w:val="00A340B4"/>
    <w:rsid w:val="00A34A62"/>
    <w:rsid w:val="00A34AA9"/>
    <w:rsid w:val="00A3506A"/>
    <w:rsid w:val="00A359BC"/>
    <w:rsid w:val="00A36B81"/>
    <w:rsid w:val="00A36EEC"/>
    <w:rsid w:val="00A371D2"/>
    <w:rsid w:val="00A37205"/>
    <w:rsid w:val="00A37471"/>
    <w:rsid w:val="00A379A8"/>
    <w:rsid w:val="00A4038A"/>
    <w:rsid w:val="00A403A3"/>
    <w:rsid w:val="00A404A5"/>
    <w:rsid w:val="00A41C13"/>
    <w:rsid w:val="00A4213D"/>
    <w:rsid w:val="00A422D3"/>
    <w:rsid w:val="00A42439"/>
    <w:rsid w:val="00A42624"/>
    <w:rsid w:val="00A43067"/>
    <w:rsid w:val="00A43668"/>
    <w:rsid w:val="00A43703"/>
    <w:rsid w:val="00A43823"/>
    <w:rsid w:val="00A43C43"/>
    <w:rsid w:val="00A43CE3"/>
    <w:rsid w:val="00A43D15"/>
    <w:rsid w:val="00A4480C"/>
    <w:rsid w:val="00A44D56"/>
    <w:rsid w:val="00A4538B"/>
    <w:rsid w:val="00A45623"/>
    <w:rsid w:val="00A45691"/>
    <w:rsid w:val="00A45F5E"/>
    <w:rsid w:val="00A46478"/>
    <w:rsid w:val="00A47123"/>
    <w:rsid w:val="00A4732B"/>
    <w:rsid w:val="00A477FE"/>
    <w:rsid w:val="00A47F38"/>
    <w:rsid w:val="00A47FAE"/>
    <w:rsid w:val="00A50702"/>
    <w:rsid w:val="00A5071E"/>
    <w:rsid w:val="00A509D8"/>
    <w:rsid w:val="00A51116"/>
    <w:rsid w:val="00A51978"/>
    <w:rsid w:val="00A52C8E"/>
    <w:rsid w:val="00A53609"/>
    <w:rsid w:val="00A53BE8"/>
    <w:rsid w:val="00A54368"/>
    <w:rsid w:val="00A5459E"/>
    <w:rsid w:val="00A54B44"/>
    <w:rsid w:val="00A55A65"/>
    <w:rsid w:val="00A55B83"/>
    <w:rsid w:val="00A55D76"/>
    <w:rsid w:val="00A55DF9"/>
    <w:rsid w:val="00A56013"/>
    <w:rsid w:val="00A56C11"/>
    <w:rsid w:val="00A56D63"/>
    <w:rsid w:val="00A57D54"/>
    <w:rsid w:val="00A6008D"/>
    <w:rsid w:val="00A60294"/>
    <w:rsid w:val="00A60879"/>
    <w:rsid w:val="00A61059"/>
    <w:rsid w:val="00A61258"/>
    <w:rsid w:val="00A619A3"/>
    <w:rsid w:val="00A61FF0"/>
    <w:rsid w:val="00A62948"/>
    <w:rsid w:val="00A62E71"/>
    <w:rsid w:val="00A63983"/>
    <w:rsid w:val="00A6436F"/>
    <w:rsid w:val="00A644D0"/>
    <w:rsid w:val="00A64AAE"/>
    <w:rsid w:val="00A64FF6"/>
    <w:rsid w:val="00A658DE"/>
    <w:rsid w:val="00A65A99"/>
    <w:rsid w:val="00A65B7C"/>
    <w:rsid w:val="00A661AE"/>
    <w:rsid w:val="00A66E3C"/>
    <w:rsid w:val="00A6757F"/>
    <w:rsid w:val="00A67D29"/>
    <w:rsid w:val="00A67FAD"/>
    <w:rsid w:val="00A70848"/>
    <w:rsid w:val="00A70C73"/>
    <w:rsid w:val="00A70C7C"/>
    <w:rsid w:val="00A70E07"/>
    <w:rsid w:val="00A71204"/>
    <w:rsid w:val="00A7168F"/>
    <w:rsid w:val="00A719C2"/>
    <w:rsid w:val="00A71CA5"/>
    <w:rsid w:val="00A722E5"/>
    <w:rsid w:val="00A722FA"/>
    <w:rsid w:val="00A72D21"/>
    <w:rsid w:val="00A72E8E"/>
    <w:rsid w:val="00A734F3"/>
    <w:rsid w:val="00A73A98"/>
    <w:rsid w:val="00A74116"/>
    <w:rsid w:val="00A7482C"/>
    <w:rsid w:val="00A7521F"/>
    <w:rsid w:val="00A754CF"/>
    <w:rsid w:val="00A75AC7"/>
    <w:rsid w:val="00A76F50"/>
    <w:rsid w:val="00A774CE"/>
    <w:rsid w:val="00A776B9"/>
    <w:rsid w:val="00A77711"/>
    <w:rsid w:val="00A816E5"/>
    <w:rsid w:val="00A81BD7"/>
    <w:rsid w:val="00A81C9D"/>
    <w:rsid w:val="00A82595"/>
    <w:rsid w:val="00A827A9"/>
    <w:rsid w:val="00A82A3E"/>
    <w:rsid w:val="00A83FF0"/>
    <w:rsid w:val="00A849CF"/>
    <w:rsid w:val="00A84C31"/>
    <w:rsid w:val="00A84EE2"/>
    <w:rsid w:val="00A85151"/>
    <w:rsid w:val="00A85F04"/>
    <w:rsid w:val="00A863FB"/>
    <w:rsid w:val="00A86749"/>
    <w:rsid w:val="00A86B38"/>
    <w:rsid w:val="00A86B85"/>
    <w:rsid w:val="00A86F42"/>
    <w:rsid w:val="00A873D6"/>
    <w:rsid w:val="00A900F2"/>
    <w:rsid w:val="00A911DD"/>
    <w:rsid w:val="00A91223"/>
    <w:rsid w:val="00A9192B"/>
    <w:rsid w:val="00A927C9"/>
    <w:rsid w:val="00A92CD6"/>
    <w:rsid w:val="00A9342E"/>
    <w:rsid w:val="00A936CA"/>
    <w:rsid w:val="00A937E5"/>
    <w:rsid w:val="00A93A2E"/>
    <w:rsid w:val="00A93F58"/>
    <w:rsid w:val="00A94389"/>
    <w:rsid w:val="00A952D6"/>
    <w:rsid w:val="00A9575F"/>
    <w:rsid w:val="00A9608E"/>
    <w:rsid w:val="00A96739"/>
    <w:rsid w:val="00A9683B"/>
    <w:rsid w:val="00A96E47"/>
    <w:rsid w:val="00A9743F"/>
    <w:rsid w:val="00A97C5C"/>
    <w:rsid w:val="00AA078F"/>
    <w:rsid w:val="00AA08E9"/>
    <w:rsid w:val="00AA0E9D"/>
    <w:rsid w:val="00AA101C"/>
    <w:rsid w:val="00AA1464"/>
    <w:rsid w:val="00AA14CB"/>
    <w:rsid w:val="00AA1D8D"/>
    <w:rsid w:val="00AA2798"/>
    <w:rsid w:val="00AA283D"/>
    <w:rsid w:val="00AA36AA"/>
    <w:rsid w:val="00AA36D3"/>
    <w:rsid w:val="00AA3CE6"/>
    <w:rsid w:val="00AA402D"/>
    <w:rsid w:val="00AA4146"/>
    <w:rsid w:val="00AA4208"/>
    <w:rsid w:val="00AA42F2"/>
    <w:rsid w:val="00AA4529"/>
    <w:rsid w:val="00AA4696"/>
    <w:rsid w:val="00AA485E"/>
    <w:rsid w:val="00AA4911"/>
    <w:rsid w:val="00AA50DA"/>
    <w:rsid w:val="00AA51AC"/>
    <w:rsid w:val="00AA5CBC"/>
    <w:rsid w:val="00AA5D1F"/>
    <w:rsid w:val="00AA618A"/>
    <w:rsid w:val="00AA7A3B"/>
    <w:rsid w:val="00AB0426"/>
    <w:rsid w:val="00AB0A7E"/>
    <w:rsid w:val="00AB0FE3"/>
    <w:rsid w:val="00AB2032"/>
    <w:rsid w:val="00AB302F"/>
    <w:rsid w:val="00AB3497"/>
    <w:rsid w:val="00AB3EFE"/>
    <w:rsid w:val="00AB43A9"/>
    <w:rsid w:val="00AB4507"/>
    <w:rsid w:val="00AB5816"/>
    <w:rsid w:val="00AB60D8"/>
    <w:rsid w:val="00AB6D1D"/>
    <w:rsid w:val="00AB741B"/>
    <w:rsid w:val="00AB77E1"/>
    <w:rsid w:val="00AB7954"/>
    <w:rsid w:val="00AC063F"/>
    <w:rsid w:val="00AC0C88"/>
    <w:rsid w:val="00AC1420"/>
    <w:rsid w:val="00AC16BB"/>
    <w:rsid w:val="00AC21B6"/>
    <w:rsid w:val="00AC23CD"/>
    <w:rsid w:val="00AC2467"/>
    <w:rsid w:val="00AC3163"/>
    <w:rsid w:val="00AC31A2"/>
    <w:rsid w:val="00AC4563"/>
    <w:rsid w:val="00AC4A3D"/>
    <w:rsid w:val="00AC4DC0"/>
    <w:rsid w:val="00AC57CA"/>
    <w:rsid w:val="00AC5A28"/>
    <w:rsid w:val="00AC5A53"/>
    <w:rsid w:val="00AC5C35"/>
    <w:rsid w:val="00AC6C56"/>
    <w:rsid w:val="00AC6D7B"/>
    <w:rsid w:val="00AC71DD"/>
    <w:rsid w:val="00AC75C2"/>
    <w:rsid w:val="00AC7D9B"/>
    <w:rsid w:val="00AD0880"/>
    <w:rsid w:val="00AD1045"/>
    <w:rsid w:val="00AD13A0"/>
    <w:rsid w:val="00AD1BC3"/>
    <w:rsid w:val="00AD1F14"/>
    <w:rsid w:val="00AD23A8"/>
    <w:rsid w:val="00AD33B9"/>
    <w:rsid w:val="00AD3594"/>
    <w:rsid w:val="00AD3756"/>
    <w:rsid w:val="00AD4065"/>
    <w:rsid w:val="00AD5383"/>
    <w:rsid w:val="00AD553B"/>
    <w:rsid w:val="00AD7602"/>
    <w:rsid w:val="00AD7C15"/>
    <w:rsid w:val="00AD7DDA"/>
    <w:rsid w:val="00AE0815"/>
    <w:rsid w:val="00AE0F0D"/>
    <w:rsid w:val="00AE10AB"/>
    <w:rsid w:val="00AE1264"/>
    <w:rsid w:val="00AE1339"/>
    <w:rsid w:val="00AE169E"/>
    <w:rsid w:val="00AE1A7B"/>
    <w:rsid w:val="00AE2982"/>
    <w:rsid w:val="00AE3405"/>
    <w:rsid w:val="00AE3E48"/>
    <w:rsid w:val="00AE406E"/>
    <w:rsid w:val="00AE40BB"/>
    <w:rsid w:val="00AE4107"/>
    <w:rsid w:val="00AE4A0B"/>
    <w:rsid w:val="00AE4F70"/>
    <w:rsid w:val="00AE5537"/>
    <w:rsid w:val="00AE5942"/>
    <w:rsid w:val="00AE5C61"/>
    <w:rsid w:val="00AE5D3C"/>
    <w:rsid w:val="00AE69D0"/>
    <w:rsid w:val="00AE6E5E"/>
    <w:rsid w:val="00AE7674"/>
    <w:rsid w:val="00AE76BB"/>
    <w:rsid w:val="00AE7AEF"/>
    <w:rsid w:val="00AE7F42"/>
    <w:rsid w:val="00AF0F79"/>
    <w:rsid w:val="00AF1099"/>
    <w:rsid w:val="00AF1AFA"/>
    <w:rsid w:val="00AF1F54"/>
    <w:rsid w:val="00AF26C1"/>
    <w:rsid w:val="00AF29DB"/>
    <w:rsid w:val="00AF2E9E"/>
    <w:rsid w:val="00AF3013"/>
    <w:rsid w:val="00AF30F1"/>
    <w:rsid w:val="00AF34B6"/>
    <w:rsid w:val="00AF3C99"/>
    <w:rsid w:val="00AF3CA9"/>
    <w:rsid w:val="00AF3DB2"/>
    <w:rsid w:val="00AF5378"/>
    <w:rsid w:val="00AF64AD"/>
    <w:rsid w:val="00AF6992"/>
    <w:rsid w:val="00AF6A03"/>
    <w:rsid w:val="00AF6D5F"/>
    <w:rsid w:val="00AF76DD"/>
    <w:rsid w:val="00AF7CB4"/>
    <w:rsid w:val="00AF7E0E"/>
    <w:rsid w:val="00B003FB"/>
    <w:rsid w:val="00B005E1"/>
    <w:rsid w:val="00B00991"/>
    <w:rsid w:val="00B0149B"/>
    <w:rsid w:val="00B0164D"/>
    <w:rsid w:val="00B017CF"/>
    <w:rsid w:val="00B01B5A"/>
    <w:rsid w:val="00B01E91"/>
    <w:rsid w:val="00B021EF"/>
    <w:rsid w:val="00B0231F"/>
    <w:rsid w:val="00B024E4"/>
    <w:rsid w:val="00B025F7"/>
    <w:rsid w:val="00B03B70"/>
    <w:rsid w:val="00B03EF3"/>
    <w:rsid w:val="00B03F95"/>
    <w:rsid w:val="00B04647"/>
    <w:rsid w:val="00B04E25"/>
    <w:rsid w:val="00B0572D"/>
    <w:rsid w:val="00B05910"/>
    <w:rsid w:val="00B05935"/>
    <w:rsid w:val="00B06416"/>
    <w:rsid w:val="00B0663C"/>
    <w:rsid w:val="00B0668B"/>
    <w:rsid w:val="00B069DD"/>
    <w:rsid w:val="00B07415"/>
    <w:rsid w:val="00B07CC0"/>
    <w:rsid w:val="00B07CE5"/>
    <w:rsid w:val="00B10251"/>
    <w:rsid w:val="00B102BA"/>
    <w:rsid w:val="00B103E8"/>
    <w:rsid w:val="00B10FCD"/>
    <w:rsid w:val="00B11443"/>
    <w:rsid w:val="00B11AE8"/>
    <w:rsid w:val="00B11C27"/>
    <w:rsid w:val="00B1211D"/>
    <w:rsid w:val="00B124AC"/>
    <w:rsid w:val="00B12576"/>
    <w:rsid w:val="00B12CD5"/>
    <w:rsid w:val="00B12D51"/>
    <w:rsid w:val="00B12E4C"/>
    <w:rsid w:val="00B13247"/>
    <w:rsid w:val="00B1334F"/>
    <w:rsid w:val="00B134DB"/>
    <w:rsid w:val="00B14133"/>
    <w:rsid w:val="00B1433A"/>
    <w:rsid w:val="00B1440C"/>
    <w:rsid w:val="00B149A5"/>
    <w:rsid w:val="00B14F1B"/>
    <w:rsid w:val="00B1586A"/>
    <w:rsid w:val="00B15D9F"/>
    <w:rsid w:val="00B1619B"/>
    <w:rsid w:val="00B17032"/>
    <w:rsid w:val="00B175E2"/>
    <w:rsid w:val="00B17EA2"/>
    <w:rsid w:val="00B21097"/>
    <w:rsid w:val="00B2109B"/>
    <w:rsid w:val="00B21300"/>
    <w:rsid w:val="00B215CA"/>
    <w:rsid w:val="00B216E2"/>
    <w:rsid w:val="00B2187F"/>
    <w:rsid w:val="00B21B35"/>
    <w:rsid w:val="00B21C56"/>
    <w:rsid w:val="00B21D09"/>
    <w:rsid w:val="00B22505"/>
    <w:rsid w:val="00B22C89"/>
    <w:rsid w:val="00B23937"/>
    <w:rsid w:val="00B23D9D"/>
    <w:rsid w:val="00B23F2E"/>
    <w:rsid w:val="00B25228"/>
    <w:rsid w:val="00B254CD"/>
    <w:rsid w:val="00B25695"/>
    <w:rsid w:val="00B258FF"/>
    <w:rsid w:val="00B265FA"/>
    <w:rsid w:val="00B26768"/>
    <w:rsid w:val="00B2783A"/>
    <w:rsid w:val="00B2785B"/>
    <w:rsid w:val="00B27894"/>
    <w:rsid w:val="00B3036D"/>
    <w:rsid w:val="00B30A86"/>
    <w:rsid w:val="00B30B79"/>
    <w:rsid w:val="00B31E12"/>
    <w:rsid w:val="00B32EF7"/>
    <w:rsid w:val="00B33777"/>
    <w:rsid w:val="00B344D9"/>
    <w:rsid w:val="00B344DD"/>
    <w:rsid w:val="00B356CC"/>
    <w:rsid w:val="00B35890"/>
    <w:rsid w:val="00B36719"/>
    <w:rsid w:val="00B3676A"/>
    <w:rsid w:val="00B369DB"/>
    <w:rsid w:val="00B40CE5"/>
    <w:rsid w:val="00B42026"/>
    <w:rsid w:val="00B4245E"/>
    <w:rsid w:val="00B425B1"/>
    <w:rsid w:val="00B426C4"/>
    <w:rsid w:val="00B42EAB"/>
    <w:rsid w:val="00B43718"/>
    <w:rsid w:val="00B43727"/>
    <w:rsid w:val="00B43A9C"/>
    <w:rsid w:val="00B43C33"/>
    <w:rsid w:val="00B44104"/>
    <w:rsid w:val="00B464CE"/>
    <w:rsid w:val="00B4652E"/>
    <w:rsid w:val="00B46E39"/>
    <w:rsid w:val="00B4710A"/>
    <w:rsid w:val="00B4738A"/>
    <w:rsid w:val="00B47963"/>
    <w:rsid w:val="00B47B3A"/>
    <w:rsid w:val="00B47F05"/>
    <w:rsid w:val="00B47F16"/>
    <w:rsid w:val="00B50669"/>
    <w:rsid w:val="00B50746"/>
    <w:rsid w:val="00B50BE9"/>
    <w:rsid w:val="00B51052"/>
    <w:rsid w:val="00B51060"/>
    <w:rsid w:val="00B51E25"/>
    <w:rsid w:val="00B52033"/>
    <w:rsid w:val="00B5250F"/>
    <w:rsid w:val="00B525FD"/>
    <w:rsid w:val="00B528D8"/>
    <w:rsid w:val="00B52BBF"/>
    <w:rsid w:val="00B52C9F"/>
    <w:rsid w:val="00B52CCB"/>
    <w:rsid w:val="00B52F08"/>
    <w:rsid w:val="00B53034"/>
    <w:rsid w:val="00B531F0"/>
    <w:rsid w:val="00B53265"/>
    <w:rsid w:val="00B53C57"/>
    <w:rsid w:val="00B548B4"/>
    <w:rsid w:val="00B54B2D"/>
    <w:rsid w:val="00B5550B"/>
    <w:rsid w:val="00B557F3"/>
    <w:rsid w:val="00B55E81"/>
    <w:rsid w:val="00B569CE"/>
    <w:rsid w:val="00B56BD1"/>
    <w:rsid w:val="00B56C8C"/>
    <w:rsid w:val="00B56F47"/>
    <w:rsid w:val="00B5750C"/>
    <w:rsid w:val="00B57DFE"/>
    <w:rsid w:val="00B57FE2"/>
    <w:rsid w:val="00B60451"/>
    <w:rsid w:val="00B60ADA"/>
    <w:rsid w:val="00B60EF9"/>
    <w:rsid w:val="00B61115"/>
    <w:rsid w:val="00B61290"/>
    <w:rsid w:val="00B61494"/>
    <w:rsid w:val="00B615C8"/>
    <w:rsid w:val="00B6192F"/>
    <w:rsid w:val="00B622A0"/>
    <w:rsid w:val="00B62486"/>
    <w:rsid w:val="00B62A87"/>
    <w:rsid w:val="00B62BAF"/>
    <w:rsid w:val="00B62E4A"/>
    <w:rsid w:val="00B634F8"/>
    <w:rsid w:val="00B63714"/>
    <w:rsid w:val="00B63897"/>
    <w:rsid w:val="00B6391D"/>
    <w:rsid w:val="00B63CF2"/>
    <w:rsid w:val="00B640F3"/>
    <w:rsid w:val="00B64EBD"/>
    <w:rsid w:val="00B65BA1"/>
    <w:rsid w:val="00B65C2F"/>
    <w:rsid w:val="00B666F0"/>
    <w:rsid w:val="00B669BF"/>
    <w:rsid w:val="00B669EE"/>
    <w:rsid w:val="00B67997"/>
    <w:rsid w:val="00B67B14"/>
    <w:rsid w:val="00B67C1B"/>
    <w:rsid w:val="00B67D8D"/>
    <w:rsid w:val="00B706AB"/>
    <w:rsid w:val="00B707F4"/>
    <w:rsid w:val="00B7108D"/>
    <w:rsid w:val="00B723A5"/>
    <w:rsid w:val="00B72BD4"/>
    <w:rsid w:val="00B732E3"/>
    <w:rsid w:val="00B73495"/>
    <w:rsid w:val="00B73F7A"/>
    <w:rsid w:val="00B747FD"/>
    <w:rsid w:val="00B74875"/>
    <w:rsid w:val="00B74B19"/>
    <w:rsid w:val="00B7623A"/>
    <w:rsid w:val="00B76821"/>
    <w:rsid w:val="00B76E9A"/>
    <w:rsid w:val="00B80355"/>
    <w:rsid w:val="00B8055C"/>
    <w:rsid w:val="00B806F8"/>
    <w:rsid w:val="00B80A64"/>
    <w:rsid w:val="00B80B96"/>
    <w:rsid w:val="00B80CED"/>
    <w:rsid w:val="00B81544"/>
    <w:rsid w:val="00B816DE"/>
    <w:rsid w:val="00B81B65"/>
    <w:rsid w:val="00B8258C"/>
    <w:rsid w:val="00B82712"/>
    <w:rsid w:val="00B82F38"/>
    <w:rsid w:val="00B83952"/>
    <w:rsid w:val="00B8462B"/>
    <w:rsid w:val="00B84C9E"/>
    <w:rsid w:val="00B85746"/>
    <w:rsid w:val="00B86BEF"/>
    <w:rsid w:val="00B86E4B"/>
    <w:rsid w:val="00B87781"/>
    <w:rsid w:val="00B90512"/>
    <w:rsid w:val="00B9090A"/>
    <w:rsid w:val="00B90B54"/>
    <w:rsid w:val="00B90B5A"/>
    <w:rsid w:val="00B90F3F"/>
    <w:rsid w:val="00B914C8"/>
    <w:rsid w:val="00B919A4"/>
    <w:rsid w:val="00B91A31"/>
    <w:rsid w:val="00B91D30"/>
    <w:rsid w:val="00B92069"/>
    <w:rsid w:val="00B92350"/>
    <w:rsid w:val="00B926B8"/>
    <w:rsid w:val="00B93A85"/>
    <w:rsid w:val="00B93C36"/>
    <w:rsid w:val="00B9442F"/>
    <w:rsid w:val="00B946C6"/>
    <w:rsid w:val="00B94A86"/>
    <w:rsid w:val="00B95007"/>
    <w:rsid w:val="00B950E1"/>
    <w:rsid w:val="00B9544C"/>
    <w:rsid w:val="00B95731"/>
    <w:rsid w:val="00B95855"/>
    <w:rsid w:val="00B95EE8"/>
    <w:rsid w:val="00B96628"/>
    <w:rsid w:val="00B96A88"/>
    <w:rsid w:val="00B97B07"/>
    <w:rsid w:val="00B97D3F"/>
    <w:rsid w:val="00B97D41"/>
    <w:rsid w:val="00BA01FA"/>
    <w:rsid w:val="00BA06CB"/>
    <w:rsid w:val="00BA0EF7"/>
    <w:rsid w:val="00BA1134"/>
    <w:rsid w:val="00BA118A"/>
    <w:rsid w:val="00BA14EA"/>
    <w:rsid w:val="00BA18D3"/>
    <w:rsid w:val="00BA1E9B"/>
    <w:rsid w:val="00BA23E6"/>
    <w:rsid w:val="00BA27F6"/>
    <w:rsid w:val="00BA2DE7"/>
    <w:rsid w:val="00BA35E6"/>
    <w:rsid w:val="00BA3651"/>
    <w:rsid w:val="00BA3998"/>
    <w:rsid w:val="00BA3E86"/>
    <w:rsid w:val="00BA4B83"/>
    <w:rsid w:val="00BA4BC5"/>
    <w:rsid w:val="00BA5040"/>
    <w:rsid w:val="00BA6250"/>
    <w:rsid w:val="00BA66FD"/>
    <w:rsid w:val="00BA6742"/>
    <w:rsid w:val="00BA6786"/>
    <w:rsid w:val="00BA6E8F"/>
    <w:rsid w:val="00BA7337"/>
    <w:rsid w:val="00BA73EB"/>
    <w:rsid w:val="00BA7931"/>
    <w:rsid w:val="00BB0140"/>
    <w:rsid w:val="00BB0D84"/>
    <w:rsid w:val="00BB0E9F"/>
    <w:rsid w:val="00BB1416"/>
    <w:rsid w:val="00BB1580"/>
    <w:rsid w:val="00BB1F2E"/>
    <w:rsid w:val="00BB2350"/>
    <w:rsid w:val="00BB28B5"/>
    <w:rsid w:val="00BB2E9A"/>
    <w:rsid w:val="00BB314C"/>
    <w:rsid w:val="00BB31E9"/>
    <w:rsid w:val="00BB3F98"/>
    <w:rsid w:val="00BB4105"/>
    <w:rsid w:val="00BB4276"/>
    <w:rsid w:val="00BB42CE"/>
    <w:rsid w:val="00BB4B32"/>
    <w:rsid w:val="00BB4F23"/>
    <w:rsid w:val="00BB6373"/>
    <w:rsid w:val="00BB683C"/>
    <w:rsid w:val="00BB687D"/>
    <w:rsid w:val="00BB7A81"/>
    <w:rsid w:val="00BC089D"/>
    <w:rsid w:val="00BC0B67"/>
    <w:rsid w:val="00BC1C5C"/>
    <w:rsid w:val="00BC3CF5"/>
    <w:rsid w:val="00BC3D90"/>
    <w:rsid w:val="00BC3FA6"/>
    <w:rsid w:val="00BC3FFB"/>
    <w:rsid w:val="00BC56E6"/>
    <w:rsid w:val="00BC5CBE"/>
    <w:rsid w:val="00BC5D1F"/>
    <w:rsid w:val="00BC6236"/>
    <w:rsid w:val="00BC6814"/>
    <w:rsid w:val="00BC7210"/>
    <w:rsid w:val="00BC7C67"/>
    <w:rsid w:val="00BD0C72"/>
    <w:rsid w:val="00BD0DD2"/>
    <w:rsid w:val="00BD11C5"/>
    <w:rsid w:val="00BD18F3"/>
    <w:rsid w:val="00BD312F"/>
    <w:rsid w:val="00BD3354"/>
    <w:rsid w:val="00BD387B"/>
    <w:rsid w:val="00BD3E90"/>
    <w:rsid w:val="00BD50AE"/>
    <w:rsid w:val="00BD52B8"/>
    <w:rsid w:val="00BD56B9"/>
    <w:rsid w:val="00BD5C96"/>
    <w:rsid w:val="00BD5EB7"/>
    <w:rsid w:val="00BD65D4"/>
    <w:rsid w:val="00BD6B99"/>
    <w:rsid w:val="00BD72EA"/>
    <w:rsid w:val="00BD79E9"/>
    <w:rsid w:val="00BE0A38"/>
    <w:rsid w:val="00BE0AE2"/>
    <w:rsid w:val="00BE0E7D"/>
    <w:rsid w:val="00BE136B"/>
    <w:rsid w:val="00BE1BCC"/>
    <w:rsid w:val="00BE1CDF"/>
    <w:rsid w:val="00BE303C"/>
    <w:rsid w:val="00BE30FC"/>
    <w:rsid w:val="00BE353C"/>
    <w:rsid w:val="00BE4510"/>
    <w:rsid w:val="00BE493C"/>
    <w:rsid w:val="00BE4D93"/>
    <w:rsid w:val="00BE4DE8"/>
    <w:rsid w:val="00BE51B8"/>
    <w:rsid w:val="00BE531F"/>
    <w:rsid w:val="00BE5F53"/>
    <w:rsid w:val="00BE63FA"/>
    <w:rsid w:val="00BE65C3"/>
    <w:rsid w:val="00BE761D"/>
    <w:rsid w:val="00BE79B9"/>
    <w:rsid w:val="00BE7C24"/>
    <w:rsid w:val="00BF0A5F"/>
    <w:rsid w:val="00BF0DEB"/>
    <w:rsid w:val="00BF1BFC"/>
    <w:rsid w:val="00BF2F5F"/>
    <w:rsid w:val="00BF3471"/>
    <w:rsid w:val="00BF4217"/>
    <w:rsid w:val="00BF428A"/>
    <w:rsid w:val="00BF47FA"/>
    <w:rsid w:val="00BF4FA7"/>
    <w:rsid w:val="00BF595E"/>
    <w:rsid w:val="00BF5960"/>
    <w:rsid w:val="00BF5D74"/>
    <w:rsid w:val="00BF63F4"/>
    <w:rsid w:val="00BF6C6E"/>
    <w:rsid w:val="00BF74E8"/>
    <w:rsid w:val="00BF77EC"/>
    <w:rsid w:val="00BF790E"/>
    <w:rsid w:val="00C009BB"/>
    <w:rsid w:val="00C00AAE"/>
    <w:rsid w:val="00C00D0A"/>
    <w:rsid w:val="00C0169A"/>
    <w:rsid w:val="00C01928"/>
    <w:rsid w:val="00C02165"/>
    <w:rsid w:val="00C02366"/>
    <w:rsid w:val="00C0367B"/>
    <w:rsid w:val="00C0451A"/>
    <w:rsid w:val="00C04D93"/>
    <w:rsid w:val="00C05263"/>
    <w:rsid w:val="00C05657"/>
    <w:rsid w:val="00C05A56"/>
    <w:rsid w:val="00C06845"/>
    <w:rsid w:val="00C07392"/>
    <w:rsid w:val="00C0752D"/>
    <w:rsid w:val="00C104A2"/>
    <w:rsid w:val="00C10FC5"/>
    <w:rsid w:val="00C112DD"/>
    <w:rsid w:val="00C112F7"/>
    <w:rsid w:val="00C1153C"/>
    <w:rsid w:val="00C128ED"/>
    <w:rsid w:val="00C12969"/>
    <w:rsid w:val="00C1329A"/>
    <w:rsid w:val="00C1457C"/>
    <w:rsid w:val="00C16D4B"/>
    <w:rsid w:val="00C1732F"/>
    <w:rsid w:val="00C17545"/>
    <w:rsid w:val="00C1799C"/>
    <w:rsid w:val="00C179F6"/>
    <w:rsid w:val="00C17EC3"/>
    <w:rsid w:val="00C2016D"/>
    <w:rsid w:val="00C204DA"/>
    <w:rsid w:val="00C20517"/>
    <w:rsid w:val="00C20A98"/>
    <w:rsid w:val="00C20E46"/>
    <w:rsid w:val="00C2190D"/>
    <w:rsid w:val="00C219BD"/>
    <w:rsid w:val="00C21AD5"/>
    <w:rsid w:val="00C22667"/>
    <w:rsid w:val="00C22C9C"/>
    <w:rsid w:val="00C22F80"/>
    <w:rsid w:val="00C2381C"/>
    <w:rsid w:val="00C2408C"/>
    <w:rsid w:val="00C24897"/>
    <w:rsid w:val="00C24986"/>
    <w:rsid w:val="00C24A1C"/>
    <w:rsid w:val="00C24BA6"/>
    <w:rsid w:val="00C24C5F"/>
    <w:rsid w:val="00C25167"/>
    <w:rsid w:val="00C25539"/>
    <w:rsid w:val="00C25637"/>
    <w:rsid w:val="00C258C9"/>
    <w:rsid w:val="00C25A02"/>
    <w:rsid w:val="00C261BF"/>
    <w:rsid w:val="00C2629B"/>
    <w:rsid w:val="00C26672"/>
    <w:rsid w:val="00C26682"/>
    <w:rsid w:val="00C3085A"/>
    <w:rsid w:val="00C314BC"/>
    <w:rsid w:val="00C31700"/>
    <w:rsid w:val="00C31B1D"/>
    <w:rsid w:val="00C325F9"/>
    <w:rsid w:val="00C32CBA"/>
    <w:rsid w:val="00C338C5"/>
    <w:rsid w:val="00C338F7"/>
    <w:rsid w:val="00C33CA7"/>
    <w:rsid w:val="00C34042"/>
    <w:rsid w:val="00C34798"/>
    <w:rsid w:val="00C34D77"/>
    <w:rsid w:val="00C34E5F"/>
    <w:rsid w:val="00C35DAB"/>
    <w:rsid w:val="00C35F01"/>
    <w:rsid w:val="00C36B43"/>
    <w:rsid w:val="00C374C5"/>
    <w:rsid w:val="00C37DD6"/>
    <w:rsid w:val="00C401A9"/>
    <w:rsid w:val="00C40422"/>
    <w:rsid w:val="00C4135A"/>
    <w:rsid w:val="00C4158C"/>
    <w:rsid w:val="00C41AFD"/>
    <w:rsid w:val="00C41C24"/>
    <w:rsid w:val="00C41FA4"/>
    <w:rsid w:val="00C42328"/>
    <w:rsid w:val="00C42D39"/>
    <w:rsid w:val="00C438CA"/>
    <w:rsid w:val="00C43AD8"/>
    <w:rsid w:val="00C440BF"/>
    <w:rsid w:val="00C44270"/>
    <w:rsid w:val="00C444AB"/>
    <w:rsid w:val="00C44C92"/>
    <w:rsid w:val="00C44CBC"/>
    <w:rsid w:val="00C45342"/>
    <w:rsid w:val="00C45B16"/>
    <w:rsid w:val="00C45FF1"/>
    <w:rsid w:val="00C46056"/>
    <w:rsid w:val="00C46695"/>
    <w:rsid w:val="00C47157"/>
    <w:rsid w:val="00C47AB5"/>
    <w:rsid w:val="00C501C2"/>
    <w:rsid w:val="00C506FC"/>
    <w:rsid w:val="00C50ADC"/>
    <w:rsid w:val="00C515CD"/>
    <w:rsid w:val="00C52EBE"/>
    <w:rsid w:val="00C52EC3"/>
    <w:rsid w:val="00C53373"/>
    <w:rsid w:val="00C53AF9"/>
    <w:rsid w:val="00C53C58"/>
    <w:rsid w:val="00C546A1"/>
    <w:rsid w:val="00C54D8E"/>
    <w:rsid w:val="00C557AF"/>
    <w:rsid w:val="00C55A0E"/>
    <w:rsid w:val="00C55C8B"/>
    <w:rsid w:val="00C569F3"/>
    <w:rsid w:val="00C56A1A"/>
    <w:rsid w:val="00C56AD8"/>
    <w:rsid w:val="00C576F2"/>
    <w:rsid w:val="00C57989"/>
    <w:rsid w:val="00C60153"/>
    <w:rsid w:val="00C6067B"/>
    <w:rsid w:val="00C60754"/>
    <w:rsid w:val="00C60A65"/>
    <w:rsid w:val="00C60FFD"/>
    <w:rsid w:val="00C61B8E"/>
    <w:rsid w:val="00C61E8A"/>
    <w:rsid w:val="00C61EFD"/>
    <w:rsid w:val="00C6238B"/>
    <w:rsid w:val="00C62675"/>
    <w:rsid w:val="00C628D5"/>
    <w:rsid w:val="00C62CA7"/>
    <w:rsid w:val="00C63951"/>
    <w:rsid w:val="00C63EE0"/>
    <w:rsid w:val="00C6400D"/>
    <w:rsid w:val="00C640F4"/>
    <w:rsid w:val="00C642EB"/>
    <w:rsid w:val="00C64328"/>
    <w:rsid w:val="00C64809"/>
    <w:rsid w:val="00C64EA9"/>
    <w:rsid w:val="00C6525D"/>
    <w:rsid w:val="00C653EB"/>
    <w:rsid w:val="00C6555C"/>
    <w:rsid w:val="00C658A6"/>
    <w:rsid w:val="00C65CD9"/>
    <w:rsid w:val="00C65D48"/>
    <w:rsid w:val="00C65FA2"/>
    <w:rsid w:val="00C67830"/>
    <w:rsid w:val="00C679DB"/>
    <w:rsid w:val="00C67EFB"/>
    <w:rsid w:val="00C70A3D"/>
    <w:rsid w:val="00C71A9C"/>
    <w:rsid w:val="00C71D04"/>
    <w:rsid w:val="00C71D44"/>
    <w:rsid w:val="00C72039"/>
    <w:rsid w:val="00C720A6"/>
    <w:rsid w:val="00C72CBB"/>
    <w:rsid w:val="00C7301D"/>
    <w:rsid w:val="00C73132"/>
    <w:rsid w:val="00C74718"/>
    <w:rsid w:val="00C74A22"/>
    <w:rsid w:val="00C74A3D"/>
    <w:rsid w:val="00C74D95"/>
    <w:rsid w:val="00C74EE3"/>
    <w:rsid w:val="00C750E3"/>
    <w:rsid w:val="00C756C4"/>
    <w:rsid w:val="00C75788"/>
    <w:rsid w:val="00C76697"/>
    <w:rsid w:val="00C76964"/>
    <w:rsid w:val="00C778F6"/>
    <w:rsid w:val="00C77B37"/>
    <w:rsid w:val="00C77D96"/>
    <w:rsid w:val="00C8041C"/>
    <w:rsid w:val="00C8067A"/>
    <w:rsid w:val="00C806FB"/>
    <w:rsid w:val="00C80D5D"/>
    <w:rsid w:val="00C8115C"/>
    <w:rsid w:val="00C81356"/>
    <w:rsid w:val="00C81DB0"/>
    <w:rsid w:val="00C81FA6"/>
    <w:rsid w:val="00C822B3"/>
    <w:rsid w:val="00C82B30"/>
    <w:rsid w:val="00C838D1"/>
    <w:rsid w:val="00C83C9C"/>
    <w:rsid w:val="00C84421"/>
    <w:rsid w:val="00C85915"/>
    <w:rsid w:val="00C85B0E"/>
    <w:rsid w:val="00C85C1B"/>
    <w:rsid w:val="00C90456"/>
    <w:rsid w:val="00C90FE7"/>
    <w:rsid w:val="00C91591"/>
    <w:rsid w:val="00C915D5"/>
    <w:rsid w:val="00C91AD1"/>
    <w:rsid w:val="00C922D5"/>
    <w:rsid w:val="00C92717"/>
    <w:rsid w:val="00C927A0"/>
    <w:rsid w:val="00C92FCE"/>
    <w:rsid w:val="00C93027"/>
    <w:rsid w:val="00C93480"/>
    <w:rsid w:val="00C93892"/>
    <w:rsid w:val="00C94EAD"/>
    <w:rsid w:val="00C94F05"/>
    <w:rsid w:val="00C94FC5"/>
    <w:rsid w:val="00C95475"/>
    <w:rsid w:val="00C96227"/>
    <w:rsid w:val="00C966E9"/>
    <w:rsid w:val="00C96ADD"/>
    <w:rsid w:val="00C96B81"/>
    <w:rsid w:val="00C96E31"/>
    <w:rsid w:val="00C96ECA"/>
    <w:rsid w:val="00C96F1F"/>
    <w:rsid w:val="00C9718F"/>
    <w:rsid w:val="00C971A1"/>
    <w:rsid w:val="00C97890"/>
    <w:rsid w:val="00CA003F"/>
    <w:rsid w:val="00CA035E"/>
    <w:rsid w:val="00CA041D"/>
    <w:rsid w:val="00CA05B1"/>
    <w:rsid w:val="00CA0C22"/>
    <w:rsid w:val="00CA0C86"/>
    <w:rsid w:val="00CA0D77"/>
    <w:rsid w:val="00CA2374"/>
    <w:rsid w:val="00CA25C9"/>
    <w:rsid w:val="00CA2760"/>
    <w:rsid w:val="00CA3303"/>
    <w:rsid w:val="00CA3796"/>
    <w:rsid w:val="00CA37AC"/>
    <w:rsid w:val="00CA3BEE"/>
    <w:rsid w:val="00CA4D57"/>
    <w:rsid w:val="00CA4D62"/>
    <w:rsid w:val="00CA4E4F"/>
    <w:rsid w:val="00CA4F8C"/>
    <w:rsid w:val="00CA5127"/>
    <w:rsid w:val="00CA5C25"/>
    <w:rsid w:val="00CA635B"/>
    <w:rsid w:val="00CA64D3"/>
    <w:rsid w:val="00CA6846"/>
    <w:rsid w:val="00CA68C9"/>
    <w:rsid w:val="00CA73D4"/>
    <w:rsid w:val="00CA7B2A"/>
    <w:rsid w:val="00CA7C7F"/>
    <w:rsid w:val="00CB0959"/>
    <w:rsid w:val="00CB176F"/>
    <w:rsid w:val="00CB1BB8"/>
    <w:rsid w:val="00CB1C6A"/>
    <w:rsid w:val="00CB2B11"/>
    <w:rsid w:val="00CB2CE6"/>
    <w:rsid w:val="00CB2E3E"/>
    <w:rsid w:val="00CB3271"/>
    <w:rsid w:val="00CB438C"/>
    <w:rsid w:val="00CB4D49"/>
    <w:rsid w:val="00CB522A"/>
    <w:rsid w:val="00CB6130"/>
    <w:rsid w:val="00CB700B"/>
    <w:rsid w:val="00CB727C"/>
    <w:rsid w:val="00CB745B"/>
    <w:rsid w:val="00CB796C"/>
    <w:rsid w:val="00CB7F01"/>
    <w:rsid w:val="00CC0739"/>
    <w:rsid w:val="00CC1141"/>
    <w:rsid w:val="00CC1E8A"/>
    <w:rsid w:val="00CC1F70"/>
    <w:rsid w:val="00CC2001"/>
    <w:rsid w:val="00CC22CD"/>
    <w:rsid w:val="00CC2A13"/>
    <w:rsid w:val="00CC2AC6"/>
    <w:rsid w:val="00CC2AD4"/>
    <w:rsid w:val="00CC307C"/>
    <w:rsid w:val="00CC309A"/>
    <w:rsid w:val="00CC30BA"/>
    <w:rsid w:val="00CC3A9F"/>
    <w:rsid w:val="00CC423E"/>
    <w:rsid w:val="00CC47C1"/>
    <w:rsid w:val="00CC5706"/>
    <w:rsid w:val="00CC5832"/>
    <w:rsid w:val="00CC644D"/>
    <w:rsid w:val="00CC64AE"/>
    <w:rsid w:val="00CC6831"/>
    <w:rsid w:val="00CC6EF2"/>
    <w:rsid w:val="00CD0293"/>
    <w:rsid w:val="00CD06F6"/>
    <w:rsid w:val="00CD08AA"/>
    <w:rsid w:val="00CD1146"/>
    <w:rsid w:val="00CD14DE"/>
    <w:rsid w:val="00CD1C4B"/>
    <w:rsid w:val="00CD2895"/>
    <w:rsid w:val="00CD289C"/>
    <w:rsid w:val="00CD3A4B"/>
    <w:rsid w:val="00CD3B98"/>
    <w:rsid w:val="00CD4DBD"/>
    <w:rsid w:val="00CD601F"/>
    <w:rsid w:val="00CD6221"/>
    <w:rsid w:val="00CD71A6"/>
    <w:rsid w:val="00CD725E"/>
    <w:rsid w:val="00CD73D8"/>
    <w:rsid w:val="00CD791B"/>
    <w:rsid w:val="00CD7D49"/>
    <w:rsid w:val="00CD7E80"/>
    <w:rsid w:val="00CE022A"/>
    <w:rsid w:val="00CE0D8E"/>
    <w:rsid w:val="00CE1752"/>
    <w:rsid w:val="00CE1928"/>
    <w:rsid w:val="00CE1BE4"/>
    <w:rsid w:val="00CE2422"/>
    <w:rsid w:val="00CE266C"/>
    <w:rsid w:val="00CE26A0"/>
    <w:rsid w:val="00CE2C3A"/>
    <w:rsid w:val="00CE3236"/>
    <w:rsid w:val="00CE39B8"/>
    <w:rsid w:val="00CE3AF9"/>
    <w:rsid w:val="00CE404C"/>
    <w:rsid w:val="00CE4192"/>
    <w:rsid w:val="00CE4DA9"/>
    <w:rsid w:val="00CE4DFF"/>
    <w:rsid w:val="00CE5280"/>
    <w:rsid w:val="00CE5C9B"/>
    <w:rsid w:val="00CE5DB5"/>
    <w:rsid w:val="00CE622D"/>
    <w:rsid w:val="00CE6270"/>
    <w:rsid w:val="00CE64D8"/>
    <w:rsid w:val="00CE7082"/>
    <w:rsid w:val="00CE78B0"/>
    <w:rsid w:val="00CE7B02"/>
    <w:rsid w:val="00CF0A78"/>
    <w:rsid w:val="00CF0EE6"/>
    <w:rsid w:val="00CF0F29"/>
    <w:rsid w:val="00CF1529"/>
    <w:rsid w:val="00CF171F"/>
    <w:rsid w:val="00CF1904"/>
    <w:rsid w:val="00CF1C9D"/>
    <w:rsid w:val="00CF2681"/>
    <w:rsid w:val="00CF2A64"/>
    <w:rsid w:val="00CF2E92"/>
    <w:rsid w:val="00CF3551"/>
    <w:rsid w:val="00CF3C8F"/>
    <w:rsid w:val="00CF3E0E"/>
    <w:rsid w:val="00CF3E7A"/>
    <w:rsid w:val="00CF4286"/>
    <w:rsid w:val="00CF47C9"/>
    <w:rsid w:val="00CF483B"/>
    <w:rsid w:val="00CF5DB1"/>
    <w:rsid w:val="00CF6043"/>
    <w:rsid w:val="00CF6285"/>
    <w:rsid w:val="00CF63FD"/>
    <w:rsid w:val="00CF699C"/>
    <w:rsid w:val="00CF6CF1"/>
    <w:rsid w:val="00CF720C"/>
    <w:rsid w:val="00CF75BF"/>
    <w:rsid w:val="00CF761A"/>
    <w:rsid w:val="00CF7E15"/>
    <w:rsid w:val="00CF7F76"/>
    <w:rsid w:val="00D006A9"/>
    <w:rsid w:val="00D01495"/>
    <w:rsid w:val="00D014CD"/>
    <w:rsid w:val="00D01604"/>
    <w:rsid w:val="00D020CF"/>
    <w:rsid w:val="00D02259"/>
    <w:rsid w:val="00D02C95"/>
    <w:rsid w:val="00D02F70"/>
    <w:rsid w:val="00D03CD4"/>
    <w:rsid w:val="00D03CD5"/>
    <w:rsid w:val="00D04825"/>
    <w:rsid w:val="00D052AD"/>
    <w:rsid w:val="00D053C2"/>
    <w:rsid w:val="00D053CE"/>
    <w:rsid w:val="00D053F4"/>
    <w:rsid w:val="00D05840"/>
    <w:rsid w:val="00D05C8B"/>
    <w:rsid w:val="00D0600B"/>
    <w:rsid w:val="00D0651A"/>
    <w:rsid w:val="00D0654F"/>
    <w:rsid w:val="00D06DEE"/>
    <w:rsid w:val="00D06EAA"/>
    <w:rsid w:val="00D06F9D"/>
    <w:rsid w:val="00D07387"/>
    <w:rsid w:val="00D104EF"/>
    <w:rsid w:val="00D10D93"/>
    <w:rsid w:val="00D10F99"/>
    <w:rsid w:val="00D11333"/>
    <w:rsid w:val="00D11521"/>
    <w:rsid w:val="00D11B82"/>
    <w:rsid w:val="00D12683"/>
    <w:rsid w:val="00D12AFD"/>
    <w:rsid w:val="00D12BF1"/>
    <w:rsid w:val="00D12C74"/>
    <w:rsid w:val="00D131CF"/>
    <w:rsid w:val="00D135C7"/>
    <w:rsid w:val="00D1362C"/>
    <w:rsid w:val="00D141AF"/>
    <w:rsid w:val="00D141E5"/>
    <w:rsid w:val="00D14CED"/>
    <w:rsid w:val="00D14D96"/>
    <w:rsid w:val="00D15873"/>
    <w:rsid w:val="00D15D61"/>
    <w:rsid w:val="00D16035"/>
    <w:rsid w:val="00D17234"/>
    <w:rsid w:val="00D173DE"/>
    <w:rsid w:val="00D20089"/>
    <w:rsid w:val="00D20160"/>
    <w:rsid w:val="00D2074B"/>
    <w:rsid w:val="00D20868"/>
    <w:rsid w:val="00D20881"/>
    <w:rsid w:val="00D208F7"/>
    <w:rsid w:val="00D20B64"/>
    <w:rsid w:val="00D2126E"/>
    <w:rsid w:val="00D216FC"/>
    <w:rsid w:val="00D2251D"/>
    <w:rsid w:val="00D22D2A"/>
    <w:rsid w:val="00D232FA"/>
    <w:rsid w:val="00D23347"/>
    <w:rsid w:val="00D23B27"/>
    <w:rsid w:val="00D23E7C"/>
    <w:rsid w:val="00D246AE"/>
    <w:rsid w:val="00D25035"/>
    <w:rsid w:val="00D25314"/>
    <w:rsid w:val="00D255C2"/>
    <w:rsid w:val="00D2566F"/>
    <w:rsid w:val="00D264AF"/>
    <w:rsid w:val="00D26E8F"/>
    <w:rsid w:val="00D27328"/>
    <w:rsid w:val="00D27B59"/>
    <w:rsid w:val="00D27D59"/>
    <w:rsid w:val="00D27F5C"/>
    <w:rsid w:val="00D30350"/>
    <w:rsid w:val="00D30B15"/>
    <w:rsid w:val="00D30FA7"/>
    <w:rsid w:val="00D312F8"/>
    <w:rsid w:val="00D31BF3"/>
    <w:rsid w:val="00D31CA0"/>
    <w:rsid w:val="00D31FD9"/>
    <w:rsid w:val="00D320AD"/>
    <w:rsid w:val="00D32921"/>
    <w:rsid w:val="00D32E1F"/>
    <w:rsid w:val="00D3328B"/>
    <w:rsid w:val="00D33C5B"/>
    <w:rsid w:val="00D34BE9"/>
    <w:rsid w:val="00D3549A"/>
    <w:rsid w:val="00D357DC"/>
    <w:rsid w:val="00D35AB6"/>
    <w:rsid w:val="00D35BE7"/>
    <w:rsid w:val="00D35F02"/>
    <w:rsid w:val="00D36EA8"/>
    <w:rsid w:val="00D37983"/>
    <w:rsid w:val="00D406FE"/>
    <w:rsid w:val="00D41513"/>
    <w:rsid w:val="00D41966"/>
    <w:rsid w:val="00D41E85"/>
    <w:rsid w:val="00D4224B"/>
    <w:rsid w:val="00D432AD"/>
    <w:rsid w:val="00D43656"/>
    <w:rsid w:val="00D43A2B"/>
    <w:rsid w:val="00D43D9B"/>
    <w:rsid w:val="00D43FEC"/>
    <w:rsid w:val="00D44641"/>
    <w:rsid w:val="00D44885"/>
    <w:rsid w:val="00D45038"/>
    <w:rsid w:val="00D45243"/>
    <w:rsid w:val="00D454A8"/>
    <w:rsid w:val="00D45A99"/>
    <w:rsid w:val="00D467D4"/>
    <w:rsid w:val="00D46EFE"/>
    <w:rsid w:val="00D47719"/>
    <w:rsid w:val="00D47A01"/>
    <w:rsid w:val="00D47B51"/>
    <w:rsid w:val="00D50952"/>
    <w:rsid w:val="00D51553"/>
    <w:rsid w:val="00D525BE"/>
    <w:rsid w:val="00D527C1"/>
    <w:rsid w:val="00D52DB4"/>
    <w:rsid w:val="00D52DC6"/>
    <w:rsid w:val="00D52FF4"/>
    <w:rsid w:val="00D532BC"/>
    <w:rsid w:val="00D53599"/>
    <w:rsid w:val="00D547DD"/>
    <w:rsid w:val="00D549DB"/>
    <w:rsid w:val="00D54D8F"/>
    <w:rsid w:val="00D54DA4"/>
    <w:rsid w:val="00D55265"/>
    <w:rsid w:val="00D5599F"/>
    <w:rsid w:val="00D5607C"/>
    <w:rsid w:val="00D566C5"/>
    <w:rsid w:val="00D56709"/>
    <w:rsid w:val="00D56C1E"/>
    <w:rsid w:val="00D56D48"/>
    <w:rsid w:val="00D56FE2"/>
    <w:rsid w:val="00D57B17"/>
    <w:rsid w:val="00D57DB8"/>
    <w:rsid w:val="00D607C4"/>
    <w:rsid w:val="00D607C6"/>
    <w:rsid w:val="00D618E5"/>
    <w:rsid w:val="00D6280A"/>
    <w:rsid w:val="00D62A33"/>
    <w:rsid w:val="00D62FE4"/>
    <w:rsid w:val="00D63152"/>
    <w:rsid w:val="00D633B8"/>
    <w:rsid w:val="00D63625"/>
    <w:rsid w:val="00D63A93"/>
    <w:rsid w:val="00D64AA5"/>
    <w:rsid w:val="00D65AA4"/>
    <w:rsid w:val="00D65B67"/>
    <w:rsid w:val="00D66073"/>
    <w:rsid w:val="00D7040B"/>
    <w:rsid w:val="00D70563"/>
    <w:rsid w:val="00D7077D"/>
    <w:rsid w:val="00D707B8"/>
    <w:rsid w:val="00D71049"/>
    <w:rsid w:val="00D71883"/>
    <w:rsid w:val="00D71ED7"/>
    <w:rsid w:val="00D724E8"/>
    <w:rsid w:val="00D72533"/>
    <w:rsid w:val="00D728CD"/>
    <w:rsid w:val="00D7292D"/>
    <w:rsid w:val="00D7322C"/>
    <w:rsid w:val="00D7336F"/>
    <w:rsid w:val="00D73577"/>
    <w:rsid w:val="00D73953"/>
    <w:rsid w:val="00D73F64"/>
    <w:rsid w:val="00D74505"/>
    <w:rsid w:val="00D745DA"/>
    <w:rsid w:val="00D748F3"/>
    <w:rsid w:val="00D74E5F"/>
    <w:rsid w:val="00D7534B"/>
    <w:rsid w:val="00D75520"/>
    <w:rsid w:val="00D763A8"/>
    <w:rsid w:val="00D763C6"/>
    <w:rsid w:val="00D766AB"/>
    <w:rsid w:val="00D76771"/>
    <w:rsid w:val="00D76913"/>
    <w:rsid w:val="00D76F96"/>
    <w:rsid w:val="00D77171"/>
    <w:rsid w:val="00D774AF"/>
    <w:rsid w:val="00D77923"/>
    <w:rsid w:val="00D77975"/>
    <w:rsid w:val="00D77E09"/>
    <w:rsid w:val="00D80660"/>
    <w:rsid w:val="00D810C5"/>
    <w:rsid w:val="00D812D9"/>
    <w:rsid w:val="00D81D62"/>
    <w:rsid w:val="00D8204D"/>
    <w:rsid w:val="00D82D62"/>
    <w:rsid w:val="00D830BB"/>
    <w:rsid w:val="00D8341E"/>
    <w:rsid w:val="00D840F8"/>
    <w:rsid w:val="00D8436D"/>
    <w:rsid w:val="00D84CE3"/>
    <w:rsid w:val="00D85366"/>
    <w:rsid w:val="00D85768"/>
    <w:rsid w:val="00D859D7"/>
    <w:rsid w:val="00D86394"/>
    <w:rsid w:val="00D86B0C"/>
    <w:rsid w:val="00D86F7E"/>
    <w:rsid w:val="00D87CE8"/>
    <w:rsid w:val="00D90032"/>
    <w:rsid w:val="00D9046F"/>
    <w:rsid w:val="00D90B8D"/>
    <w:rsid w:val="00D90C1E"/>
    <w:rsid w:val="00D90CEA"/>
    <w:rsid w:val="00D914B5"/>
    <w:rsid w:val="00D91C4A"/>
    <w:rsid w:val="00D92244"/>
    <w:rsid w:val="00D93279"/>
    <w:rsid w:val="00D9351E"/>
    <w:rsid w:val="00D943A1"/>
    <w:rsid w:val="00D9498C"/>
    <w:rsid w:val="00D949FD"/>
    <w:rsid w:val="00D951D7"/>
    <w:rsid w:val="00D9539C"/>
    <w:rsid w:val="00D95AE5"/>
    <w:rsid w:val="00D95D2E"/>
    <w:rsid w:val="00D96812"/>
    <w:rsid w:val="00D96C13"/>
    <w:rsid w:val="00D974F5"/>
    <w:rsid w:val="00D97884"/>
    <w:rsid w:val="00D97B05"/>
    <w:rsid w:val="00D97CA9"/>
    <w:rsid w:val="00DA013D"/>
    <w:rsid w:val="00DA05B1"/>
    <w:rsid w:val="00DA090C"/>
    <w:rsid w:val="00DA093B"/>
    <w:rsid w:val="00DA0B46"/>
    <w:rsid w:val="00DA0C54"/>
    <w:rsid w:val="00DA0CB6"/>
    <w:rsid w:val="00DA1300"/>
    <w:rsid w:val="00DA14AF"/>
    <w:rsid w:val="00DA1E6B"/>
    <w:rsid w:val="00DA28EE"/>
    <w:rsid w:val="00DA2C97"/>
    <w:rsid w:val="00DA2F1D"/>
    <w:rsid w:val="00DA310C"/>
    <w:rsid w:val="00DA36B8"/>
    <w:rsid w:val="00DA3ACD"/>
    <w:rsid w:val="00DA3BB4"/>
    <w:rsid w:val="00DA3FF9"/>
    <w:rsid w:val="00DA4019"/>
    <w:rsid w:val="00DA40FF"/>
    <w:rsid w:val="00DA4457"/>
    <w:rsid w:val="00DA5938"/>
    <w:rsid w:val="00DA5DAE"/>
    <w:rsid w:val="00DA5E83"/>
    <w:rsid w:val="00DA6364"/>
    <w:rsid w:val="00DA66C7"/>
    <w:rsid w:val="00DA73F3"/>
    <w:rsid w:val="00DA79CD"/>
    <w:rsid w:val="00DB0586"/>
    <w:rsid w:val="00DB0AFF"/>
    <w:rsid w:val="00DB0D98"/>
    <w:rsid w:val="00DB0EAE"/>
    <w:rsid w:val="00DB137F"/>
    <w:rsid w:val="00DB193A"/>
    <w:rsid w:val="00DB1D16"/>
    <w:rsid w:val="00DB216D"/>
    <w:rsid w:val="00DB223E"/>
    <w:rsid w:val="00DB273F"/>
    <w:rsid w:val="00DB3612"/>
    <w:rsid w:val="00DB3631"/>
    <w:rsid w:val="00DB3FEB"/>
    <w:rsid w:val="00DB41B2"/>
    <w:rsid w:val="00DB432D"/>
    <w:rsid w:val="00DB46E5"/>
    <w:rsid w:val="00DB60FA"/>
    <w:rsid w:val="00DB7318"/>
    <w:rsid w:val="00DB7384"/>
    <w:rsid w:val="00DB73A1"/>
    <w:rsid w:val="00DB786E"/>
    <w:rsid w:val="00DB7903"/>
    <w:rsid w:val="00DC0186"/>
    <w:rsid w:val="00DC0532"/>
    <w:rsid w:val="00DC2F40"/>
    <w:rsid w:val="00DC4229"/>
    <w:rsid w:val="00DC459B"/>
    <w:rsid w:val="00DC4BF4"/>
    <w:rsid w:val="00DC5118"/>
    <w:rsid w:val="00DC5157"/>
    <w:rsid w:val="00DC54AF"/>
    <w:rsid w:val="00DC5732"/>
    <w:rsid w:val="00DC584F"/>
    <w:rsid w:val="00DC587E"/>
    <w:rsid w:val="00DC5A48"/>
    <w:rsid w:val="00DC60E6"/>
    <w:rsid w:val="00DC680D"/>
    <w:rsid w:val="00DC6CD9"/>
    <w:rsid w:val="00DC71C3"/>
    <w:rsid w:val="00DC7A1F"/>
    <w:rsid w:val="00DD13E2"/>
    <w:rsid w:val="00DD15AD"/>
    <w:rsid w:val="00DD1A95"/>
    <w:rsid w:val="00DD1FAE"/>
    <w:rsid w:val="00DD302A"/>
    <w:rsid w:val="00DD400F"/>
    <w:rsid w:val="00DD4312"/>
    <w:rsid w:val="00DD4404"/>
    <w:rsid w:val="00DD46FD"/>
    <w:rsid w:val="00DD5301"/>
    <w:rsid w:val="00DD53C6"/>
    <w:rsid w:val="00DD5B33"/>
    <w:rsid w:val="00DD6416"/>
    <w:rsid w:val="00DD6A9B"/>
    <w:rsid w:val="00DD6DDE"/>
    <w:rsid w:val="00DD70A4"/>
    <w:rsid w:val="00DD717C"/>
    <w:rsid w:val="00DD7192"/>
    <w:rsid w:val="00DD72E7"/>
    <w:rsid w:val="00DD7E1D"/>
    <w:rsid w:val="00DE054C"/>
    <w:rsid w:val="00DE09FD"/>
    <w:rsid w:val="00DE0B98"/>
    <w:rsid w:val="00DE202F"/>
    <w:rsid w:val="00DE2295"/>
    <w:rsid w:val="00DE4C2A"/>
    <w:rsid w:val="00DE5646"/>
    <w:rsid w:val="00DE5706"/>
    <w:rsid w:val="00DE5957"/>
    <w:rsid w:val="00DE5B9B"/>
    <w:rsid w:val="00DE60A0"/>
    <w:rsid w:val="00DE6D04"/>
    <w:rsid w:val="00DE6FD6"/>
    <w:rsid w:val="00DE730C"/>
    <w:rsid w:val="00DF0352"/>
    <w:rsid w:val="00DF0E73"/>
    <w:rsid w:val="00DF160B"/>
    <w:rsid w:val="00DF173E"/>
    <w:rsid w:val="00DF20B3"/>
    <w:rsid w:val="00DF2FF2"/>
    <w:rsid w:val="00DF3394"/>
    <w:rsid w:val="00DF3782"/>
    <w:rsid w:val="00DF3A27"/>
    <w:rsid w:val="00DF4545"/>
    <w:rsid w:val="00DF4885"/>
    <w:rsid w:val="00DF4BE7"/>
    <w:rsid w:val="00DF510A"/>
    <w:rsid w:val="00DF5B43"/>
    <w:rsid w:val="00DF5B53"/>
    <w:rsid w:val="00DF6086"/>
    <w:rsid w:val="00DF6A78"/>
    <w:rsid w:val="00DF6AD9"/>
    <w:rsid w:val="00DF6C41"/>
    <w:rsid w:val="00E004E7"/>
    <w:rsid w:val="00E005A7"/>
    <w:rsid w:val="00E00A57"/>
    <w:rsid w:val="00E00CBF"/>
    <w:rsid w:val="00E00DAD"/>
    <w:rsid w:val="00E0188D"/>
    <w:rsid w:val="00E01F0B"/>
    <w:rsid w:val="00E02B4F"/>
    <w:rsid w:val="00E03032"/>
    <w:rsid w:val="00E030D8"/>
    <w:rsid w:val="00E032D0"/>
    <w:rsid w:val="00E03726"/>
    <w:rsid w:val="00E03B57"/>
    <w:rsid w:val="00E03C62"/>
    <w:rsid w:val="00E03CF0"/>
    <w:rsid w:val="00E04F86"/>
    <w:rsid w:val="00E05095"/>
    <w:rsid w:val="00E052B8"/>
    <w:rsid w:val="00E06B9C"/>
    <w:rsid w:val="00E06EE9"/>
    <w:rsid w:val="00E10805"/>
    <w:rsid w:val="00E1101A"/>
    <w:rsid w:val="00E11059"/>
    <w:rsid w:val="00E131FB"/>
    <w:rsid w:val="00E1523E"/>
    <w:rsid w:val="00E1572D"/>
    <w:rsid w:val="00E15E2B"/>
    <w:rsid w:val="00E15E81"/>
    <w:rsid w:val="00E16062"/>
    <w:rsid w:val="00E16FE7"/>
    <w:rsid w:val="00E170C9"/>
    <w:rsid w:val="00E170FF"/>
    <w:rsid w:val="00E1773C"/>
    <w:rsid w:val="00E17D84"/>
    <w:rsid w:val="00E20497"/>
    <w:rsid w:val="00E20719"/>
    <w:rsid w:val="00E208F4"/>
    <w:rsid w:val="00E21B6B"/>
    <w:rsid w:val="00E220B7"/>
    <w:rsid w:val="00E22240"/>
    <w:rsid w:val="00E227DF"/>
    <w:rsid w:val="00E230A7"/>
    <w:rsid w:val="00E234C1"/>
    <w:rsid w:val="00E23FDD"/>
    <w:rsid w:val="00E24D66"/>
    <w:rsid w:val="00E253BE"/>
    <w:rsid w:val="00E2585D"/>
    <w:rsid w:val="00E25E82"/>
    <w:rsid w:val="00E25FCE"/>
    <w:rsid w:val="00E260DD"/>
    <w:rsid w:val="00E264E0"/>
    <w:rsid w:val="00E26963"/>
    <w:rsid w:val="00E26AA5"/>
    <w:rsid w:val="00E27339"/>
    <w:rsid w:val="00E27CDB"/>
    <w:rsid w:val="00E31374"/>
    <w:rsid w:val="00E31C68"/>
    <w:rsid w:val="00E31D05"/>
    <w:rsid w:val="00E321BA"/>
    <w:rsid w:val="00E32367"/>
    <w:rsid w:val="00E32499"/>
    <w:rsid w:val="00E32AD5"/>
    <w:rsid w:val="00E335FA"/>
    <w:rsid w:val="00E356C8"/>
    <w:rsid w:val="00E3655D"/>
    <w:rsid w:val="00E36AF8"/>
    <w:rsid w:val="00E36C18"/>
    <w:rsid w:val="00E36C7C"/>
    <w:rsid w:val="00E36EF3"/>
    <w:rsid w:val="00E373DD"/>
    <w:rsid w:val="00E41095"/>
    <w:rsid w:val="00E41EDB"/>
    <w:rsid w:val="00E42351"/>
    <w:rsid w:val="00E42833"/>
    <w:rsid w:val="00E42967"/>
    <w:rsid w:val="00E42EFA"/>
    <w:rsid w:val="00E430AE"/>
    <w:rsid w:val="00E430F9"/>
    <w:rsid w:val="00E432BC"/>
    <w:rsid w:val="00E43938"/>
    <w:rsid w:val="00E4495A"/>
    <w:rsid w:val="00E44A0D"/>
    <w:rsid w:val="00E44FE1"/>
    <w:rsid w:val="00E45F8D"/>
    <w:rsid w:val="00E4651C"/>
    <w:rsid w:val="00E467CF"/>
    <w:rsid w:val="00E471AC"/>
    <w:rsid w:val="00E47AAC"/>
    <w:rsid w:val="00E50921"/>
    <w:rsid w:val="00E509D7"/>
    <w:rsid w:val="00E5132C"/>
    <w:rsid w:val="00E524E3"/>
    <w:rsid w:val="00E52EBD"/>
    <w:rsid w:val="00E53131"/>
    <w:rsid w:val="00E5341E"/>
    <w:rsid w:val="00E538E1"/>
    <w:rsid w:val="00E5393C"/>
    <w:rsid w:val="00E539F6"/>
    <w:rsid w:val="00E54B43"/>
    <w:rsid w:val="00E54DAA"/>
    <w:rsid w:val="00E54F8B"/>
    <w:rsid w:val="00E5522D"/>
    <w:rsid w:val="00E55279"/>
    <w:rsid w:val="00E559FE"/>
    <w:rsid w:val="00E56349"/>
    <w:rsid w:val="00E5783A"/>
    <w:rsid w:val="00E57973"/>
    <w:rsid w:val="00E57A52"/>
    <w:rsid w:val="00E6017F"/>
    <w:rsid w:val="00E60234"/>
    <w:rsid w:val="00E6048B"/>
    <w:rsid w:val="00E60C59"/>
    <w:rsid w:val="00E60FB3"/>
    <w:rsid w:val="00E61B5C"/>
    <w:rsid w:val="00E622A5"/>
    <w:rsid w:val="00E627B8"/>
    <w:rsid w:val="00E62C6E"/>
    <w:rsid w:val="00E62D4D"/>
    <w:rsid w:val="00E62F75"/>
    <w:rsid w:val="00E63168"/>
    <w:rsid w:val="00E63279"/>
    <w:rsid w:val="00E6415E"/>
    <w:rsid w:val="00E641E7"/>
    <w:rsid w:val="00E6433B"/>
    <w:rsid w:val="00E645E2"/>
    <w:rsid w:val="00E6465A"/>
    <w:rsid w:val="00E646B5"/>
    <w:rsid w:val="00E64FD5"/>
    <w:rsid w:val="00E67DF7"/>
    <w:rsid w:val="00E7074A"/>
    <w:rsid w:val="00E71169"/>
    <w:rsid w:val="00E713C9"/>
    <w:rsid w:val="00E71A7D"/>
    <w:rsid w:val="00E71B5A"/>
    <w:rsid w:val="00E71C09"/>
    <w:rsid w:val="00E72D7A"/>
    <w:rsid w:val="00E73C25"/>
    <w:rsid w:val="00E73D66"/>
    <w:rsid w:val="00E74E43"/>
    <w:rsid w:val="00E756DB"/>
    <w:rsid w:val="00E75EBD"/>
    <w:rsid w:val="00E76169"/>
    <w:rsid w:val="00E76505"/>
    <w:rsid w:val="00E76732"/>
    <w:rsid w:val="00E769E6"/>
    <w:rsid w:val="00E76ACB"/>
    <w:rsid w:val="00E76C10"/>
    <w:rsid w:val="00E77023"/>
    <w:rsid w:val="00E77AC9"/>
    <w:rsid w:val="00E77BB1"/>
    <w:rsid w:val="00E77C7D"/>
    <w:rsid w:val="00E77C94"/>
    <w:rsid w:val="00E77F26"/>
    <w:rsid w:val="00E80031"/>
    <w:rsid w:val="00E80287"/>
    <w:rsid w:val="00E80A7A"/>
    <w:rsid w:val="00E80EA5"/>
    <w:rsid w:val="00E81B6A"/>
    <w:rsid w:val="00E82268"/>
    <w:rsid w:val="00E83634"/>
    <w:rsid w:val="00E8408D"/>
    <w:rsid w:val="00E844F6"/>
    <w:rsid w:val="00E8478C"/>
    <w:rsid w:val="00E84BAB"/>
    <w:rsid w:val="00E85E86"/>
    <w:rsid w:val="00E85E88"/>
    <w:rsid w:val="00E8665E"/>
    <w:rsid w:val="00E8696D"/>
    <w:rsid w:val="00E86EC3"/>
    <w:rsid w:val="00E87284"/>
    <w:rsid w:val="00E87672"/>
    <w:rsid w:val="00E876E8"/>
    <w:rsid w:val="00E90D17"/>
    <w:rsid w:val="00E9254E"/>
    <w:rsid w:val="00E926F8"/>
    <w:rsid w:val="00E92B1F"/>
    <w:rsid w:val="00E930ED"/>
    <w:rsid w:val="00E936A1"/>
    <w:rsid w:val="00E9427D"/>
    <w:rsid w:val="00E943FC"/>
    <w:rsid w:val="00E9478A"/>
    <w:rsid w:val="00E94C22"/>
    <w:rsid w:val="00E94F19"/>
    <w:rsid w:val="00E95495"/>
    <w:rsid w:val="00E95692"/>
    <w:rsid w:val="00E95821"/>
    <w:rsid w:val="00E95CB5"/>
    <w:rsid w:val="00E960BB"/>
    <w:rsid w:val="00E9638F"/>
    <w:rsid w:val="00EA0259"/>
    <w:rsid w:val="00EA18C9"/>
    <w:rsid w:val="00EA1B7E"/>
    <w:rsid w:val="00EA1ED6"/>
    <w:rsid w:val="00EA208C"/>
    <w:rsid w:val="00EA2138"/>
    <w:rsid w:val="00EA26B0"/>
    <w:rsid w:val="00EA2B8D"/>
    <w:rsid w:val="00EA384A"/>
    <w:rsid w:val="00EA4743"/>
    <w:rsid w:val="00EA554F"/>
    <w:rsid w:val="00EA5C64"/>
    <w:rsid w:val="00EA600B"/>
    <w:rsid w:val="00EA65F7"/>
    <w:rsid w:val="00EA6F1F"/>
    <w:rsid w:val="00EA7763"/>
    <w:rsid w:val="00EA7C14"/>
    <w:rsid w:val="00EB09AD"/>
    <w:rsid w:val="00EB0A77"/>
    <w:rsid w:val="00EB0F3E"/>
    <w:rsid w:val="00EB2EA5"/>
    <w:rsid w:val="00EB3360"/>
    <w:rsid w:val="00EB3F82"/>
    <w:rsid w:val="00EB4092"/>
    <w:rsid w:val="00EB4807"/>
    <w:rsid w:val="00EB4A9A"/>
    <w:rsid w:val="00EB6AE9"/>
    <w:rsid w:val="00EC0028"/>
    <w:rsid w:val="00EC0369"/>
    <w:rsid w:val="00EC0A6D"/>
    <w:rsid w:val="00EC0AAA"/>
    <w:rsid w:val="00EC1706"/>
    <w:rsid w:val="00EC21DE"/>
    <w:rsid w:val="00EC2327"/>
    <w:rsid w:val="00EC2719"/>
    <w:rsid w:val="00EC3B51"/>
    <w:rsid w:val="00EC3F26"/>
    <w:rsid w:val="00EC4050"/>
    <w:rsid w:val="00EC4807"/>
    <w:rsid w:val="00EC4835"/>
    <w:rsid w:val="00EC4FFB"/>
    <w:rsid w:val="00EC52D9"/>
    <w:rsid w:val="00EC52F2"/>
    <w:rsid w:val="00EC5CA7"/>
    <w:rsid w:val="00EC5E3E"/>
    <w:rsid w:val="00EC62EE"/>
    <w:rsid w:val="00EC6A4F"/>
    <w:rsid w:val="00EC6EF2"/>
    <w:rsid w:val="00EC737C"/>
    <w:rsid w:val="00EC7FCD"/>
    <w:rsid w:val="00ED0216"/>
    <w:rsid w:val="00ED067E"/>
    <w:rsid w:val="00ED0757"/>
    <w:rsid w:val="00ED0873"/>
    <w:rsid w:val="00ED1124"/>
    <w:rsid w:val="00ED125F"/>
    <w:rsid w:val="00ED2341"/>
    <w:rsid w:val="00ED26D9"/>
    <w:rsid w:val="00ED2836"/>
    <w:rsid w:val="00ED2EE7"/>
    <w:rsid w:val="00ED2F9D"/>
    <w:rsid w:val="00ED3302"/>
    <w:rsid w:val="00ED4046"/>
    <w:rsid w:val="00ED49EB"/>
    <w:rsid w:val="00ED4DEA"/>
    <w:rsid w:val="00ED50A3"/>
    <w:rsid w:val="00ED5915"/>
    <w:rsid w:val="00ED5F24"/>
    <w:rsid w:val="00ED683D"/>
    <w:rsid w:val="00ED6D2B"/>
    <w:rsid w:val="00ED6DEE"/>
    <w:rsid w:val="00ED77BA"/>
    <w:rsid w:val="00ED788D"/>
    <w:rsid w:val="00ED7D0C"/>
    <w:rsid w:val="00ED7FD9"/>
    <w:rsid w:val="00EE0083"/>
    <w:rsid w:val="00EE03EE"/>
    <w:rsid w:val="00EE12A0"/>
    <w:rsid w:val="00EE135C"/>
    <w:rsid w:val="00EE294C"/>
    <w:rsid w:val="00EE41DB"/>
    <w:rsid w:val="00EE455F"/>
    <w:rsid w:val="00EE46B7"/>
    <w:rsid w:val="00EE47A9"/>
    <w:rsid w:val="00EE48C6"/>
    <w:rsid w:val="00EE5448"/>
    <w:rsid w:val="00EE562D"/>
    <w:rsid w:val="00EE61E6"/>
    <w:rsid w:val="00EE644F"/>
    <w:rsid w:val="00EE6464"/>
    <w:rsid w:val="00EE6D8C"/>
    <w:rsid w:val="00EE7769"/>
    <w:rsid w:val="00EE7A89"/>
    <w:rsid w:val="00EF046A"/>
    <w:rsid w:val="00EF0A49"/>
    <w:rsid w:val="00EF0B9F"/>
    <w:rsid w:val="00EF11E9"/>
    <w:rsid w:val="00EF1407"/>
    <w:rsid w:val="00EF1863"/>
    <w:rsid w:val="00EF1B69"/>
    <w:rsid w:val="00EF26DF"/>
    <w:rsid w:val="00EF307D"/>
    <w:rsid w:val="00EF3780"/>
    <w:rsid w:val="00EF3D01"/>
    <w:rsid w:val="00EF3F08"/>
    <w:rsid w:val="00EF4231"/>
    <w:rsid w:val="00EF42A5"/>
    <w:rsid w:val="00EF435D"/>
    <w:rsid w:val="00EF443E"/>
    <w:rsid w:val="00EF4CD8"/>
    <w:rsid w:val="00EF5089"/>
    <w:rsid w:val="00EF56C9"/>
    <w:rsid w:val="00EF5DB8"/>
    <w:rsid w:val="00EF5FD2"/>
    <w:rsid w:val="00EF669F"/>
    <w:rsid w:val="00EF6D28"/>
    <w:rsid w:val="00EF6DE0"/>
    <w:rsid w:val="00EF740F"/>
    <w:rsid w:val="00EF7DB6"/>
    <w:rsid w:val="00F00772"/>
    <w:rsid w:val="00F00935"/>
    <w:rsid w:val="00F00E39"/>
    <w:rsid w:val="00F0124A"/>
    <w:rsid w:val="00F020C8"/>
    <w:rsid w:val="00F024D3"/>
    <w:rsid w:val="00F02DBD"/>
    <w:rsid w:val="00F0300B"/>
    <w:rsid w:val="00F03827"/>
    <w:rsid w:val="00F03D53"/>
    <w:rsid w:val="00F03D5A"/>
    <w:rsid w:val="00F03E72"/>
    <w:rsid w:val="00F03F3E"/>
    <w:rsid w:val="00F04591"/>
    <w:rsid w:val="00F047DE"/>
    <w:rsid w:val="00F04AB6"/>
    <w:rsid w:val="00F051F1"/>
    <w:rsid w:val="00F05428"/>
    <w:rsid w:val="00F05607"/>
    <w:rsid w:val="00F06073"/>
    <w:rsid w:val="00F06321"/>
    <w:rsid w:val="00F06734"/>
    <w:rsid w:val="00F0696F"/>
    <w:rsid w:val="00F06C4E"/>
    <w:rsid w:val="00F06CA2"/>
    <w:rsid w:val="00F0730A"/>
    <w:rsid w:val="00F1028C"/>
    <w:rsid w:val="00F109DA"/>
    <w:rsid w:val="00F10FB8"/>
    <w:rsid w:val="00F1102C"/>
    <w:rsid w:val="00F11E78"/>
    <w:rsid w:val="00F11E90"/>
    <w:rsid w:val="00F11F87"/>
    <w:rsid w:val="00F1227C"/>
    <w:rsid w:val="00F1242F"/>
    <w:rsid w:val="00F12B05"/>
    <w:rsid w:val="00F13648"/>
    <w:rsid w:val="00F13823"/>
    <w:rsid w:val="00F14267"/>
    <w:rsid w:val="00F14541"/>
    <w:rsid w:val="00F152B6"/>
    <w:rsid w:val="00F15DC5"/>
    <w:rsid w:val="00F16961"/>
    <w:rsid w:val="00F16C0F"/>
    <w:rsid w:val="00F16C3F"/>
    <w:rsid w:val="00F16D56"/>
    <w:rsid w:val="00F17D5A"/>
    <w:rsid w:val="00F20201"/>
    <w:rsid w:val="00F2033F"/>
    <w:rsid w:val="00F2078D"/>
    <w:rsid w:val="00F20C64"/>
    <w:rsid w:val="00F20F37"/>
    <w:rsid w:val="00F212FB"/>
    <w:rsid w:val="00F21ABA"/>
    <w:rsid w:val="00F21B4F"/>
    <w:rsid w:val="00F229C6"/>
    <w:rsid w:val="00F22B2D"/>
    <w:rsid w:val="00F24163"/>
    <w:rsid w:val="00F24243"/>
    <w:rsid w:val="00F25B9A"/>
    <w:rsid w:val="00F262DB"/>
    <w:rsid w:val="00F26F56"/>
    <w:rsid w:val="00F270D1"/>
    <w:rsid w:val="00F27853"/>
    <w:rsid w:val="00F2793B"/>
    <w:rsid w:val="00F27E1F"/>
    <w:rsid w:val="00F3016F"/>
    <w:rsid w:val="00F3060A"/>
    <w:rsid w:val="00F307C0"/>
    <w:rsid w:val="00F31055"/>
    <w:rsid w:val="00F310CE"/>
    <w:rsid w:val="00F31525"/>
    <w:rsid w:val="00F31D15"/>
    <w:rsid w:val="00F31D7D"/>
    <w:rsid w:val="00F31E36"/>
    <w:rsid w:val="00F31E98"/>
    <w:rsid w:val="00F3211B"/>
    <w:rsid w:val="00F32479"/>
    <w:rsid w:val="00F33130"/>
    <w:rsid w:val="00F33A6F"/>
    <w:rsid w:val="00F34FAC"/>
    <w:rsid w:val="00F35864"/>
    <w:rsid w:val="00F35C86"/>
    <w:rsid w:val="00F35F0D"/>
    <w:rsid w:val="00F35FE5"/>
    <w:rsid w:val="00F3737A"/>
    <w:rsid w:val="00F40F47"/>
    <w:rsid w:val="00F40FB7"/>
    <w:rsid w:val="00F41045"/>
    <w:rsid w:val="00F41397"/>
    <w:rsid w:val="00F42228"/>
    <w:rsid w:val="00F42253"/>
    <w:rsid w:val="00F423A0"/>
    <w:rsid w:val="00F426B1"/>
    <w:rsid w:val="00F43E6B"/>
    <w:rsid w:val="00F441AE"/>
    <w:rsid w:val="00F451DF"/>
    <w:rsid w:val="00F453C4"/>
    <w:rsid w:val="00F455A8"/>
    <w:rsid w:val="00F45A3D"/>
    <w:rsid w:val="00F464C6"/>
    <w:rsid w:val="00F46BA9"/>
    <w:rsid w:val="00F46BF2"/>
    <w:rsid w:val="00F46C30"/>
    <w:rsid w:val="00F46F09"/>
    <w:rsid w:val="00F47316"/>
    <w:rsid w:val="00F47816"/>
    <w:rsid w:val="00F50BD8"/>
    <w:rsid w:val="00F51327"/>
    <w:rsid w:val="00F51397"/>
    <w:rsid w:val="00F5163D"/>
    <w:rsid w:val="00F51891"/>
    <w:rsid w:val="00F51987"/>
    <w:rsid w:val="00F52231"/>
    <w:rsid w:val="00F52D7D"/>
    <w:rsid w:val="00F5336A"/>
    <w:rsid w:val="00F53866"/>
    <w:rsid w:val="00F53E35"/>
    <w:rsid w:val="00F53FEC"/>
    <w:rsid w:val="00F545DE"/>
    <w:rsid w:val="00F54D29"/>
    <w:rsid w:val="00F54E4E"/>
    <w:rsid w:val="00F55437"/>
    <w:rsid w:val="00F55791"/>
    <w:rsid w:val="00F55860"/>
    <w:rsid w:val="00F55957"/>
    <w:rsid w:val="00F55BEE"/>
    <w:rsid w:val="00F5691D"/>
    <w:rsid w:val="00F56AFB"/>
    <w:rsid w:val="00F572D2"/>
    <w:rsid w:val="00F57420"/>
    <w:rsid w:val="00F57BFF"/>
    <w:rsid w:val="00F60025"/>
    <w:rsid w:val="00F603B3"/>
    <w:rsid w:val="00F603FB"/>
    <w:rsid w:val="00F605A6"/>
    <w:rsid w:val="00F60C82"/>
    <w:rsid w:val="00F61754"/>
    <w:rsid w:val="00F61D0C"/>
    <w:rsid w:val="00F61EA4"/>
    <w:rsid w:val="00F620AA"/>
    <w:rsid w:val="00F624A5"/>
    <w:rsid w:val="00F62774"/>
    <w:rsid w:val="00F6294A"/>
    <w:rsid w:val="00F62B6A"/>
    <w:rsid w:val="00F63188"/>
    <w:rsid w:val="00F638BD"/>
    <w:rsid w:val="00F647CA"/>
    <w:rsid w:val="00F64ABD"/>
    <w:rsid w:val="00F653C3"/>
    <w:rsid w:val="00F65F07"/>
    <w:rsid w:val="00F6636E"/>
    <w:rsid w:val="00F66538"/>
    <w:rsid w:val="00F669E1"/>
    <w:rsid w:val="00F67089"/>
    <w:rsid w:val="00F6723F"/>
    <w:rsid w:val="00F673F3"/>
    <w:rsid w:val="00F6776E"/>
    <w:rsid w:val="00F677A6"/>
    <w:rsid w:val="00F7053A"/>
    <w:rsid w:val="00F707DA"/>
    <w:rsid w:val="00F711EB"/>
    <w:rsid w:val="00F7133A"/>
    <w:rsid w:val="00F71BED"/>
    <w:rsid w:val="00F72358"/>
    <w:rsid w:val="00F723A6"/>
    <w:rsid w:val="00F72F40"/>
    <w:rsid w:val="00F73357"/>
    <w:rsid w:val="00F73D3B"/>
    <w:rsid w:val="00F74527"/>
    <w:rsid w:val="00F756A2"/>
    <w:rsid w:val="00F75D9F"/>
    <w:rsid w:val="00F75E20"/>
    <w:rsid w:val="00F762E2"/>
    <w:rsid w:val="00F76415"/>
    <w:rsid w:val="00F76981"/>
    <w:rsid w:val="00F77300"/>
    <w:rsid w:val="00F773B4"/>
    <w:rsid w:val="00F7772D"/>
    <w:rsid w:val="00F77DB9"/>
    <w:rsid w:val="00F809FD"/>
    <w:rsid w:val="00F81BDA"/>
    <w:rsid w:val="00F82336"/>
    <w:rsid w:val="00F82385"/>
    <w:rsid w:val="00F8292F"/>
    <w:rsid w:val="00F83991"/>
    <w:rsid w:val="00F83B88"/>
    <w:rsid w:val="00F83DE8"/>
    <w:rsid w:val="00F84097"/>
    <w:rsid w:val="00F84544"/>
    <w:rsid w:val="00F85BF2"/>
    <w:rsid w:val="00F85C5A"/>
    <w:rsid w:val="00F86308"/>
    <w:rsid w:val="00F86321"/>
    <w:rsid w:val="00F8661B"/>
    <w:rsid w:val="00F86641"/>
    <w:rsid w:val="00F866A7"/>
    <w:rsid w:val="00F86BE1"/>
    <w:rsid w:val="00F86DAA"/>
    <w:rsid w:val="00F86EFF"/>
    <w:rsid w:val="00F8741E"/>
    <w:rsid w:val="00F87D47"/>
    <w:rsid w:val="00F901A2"/>
    <w:rsid w:val="00F9073C"/>
    <w:rsid w:val="00F90860"/>
    <w:rsid w:val="00F917FB"/>
    <w:rsid w:val="00F91E11"/>
    <w:rsid w:val="00F91FFA"/>
    <w:rsid w:val="00F92846"/>
    <w:rsid w:val="00F92B96"/>
    <w:rsid w:val="00F92F3A"/>
    <w:rsid w:val="00F93FD9"/>
    <w:rsid w:val="00F943E1"/>
    <w:rsid w:val="00F94812"/>
    <w:rsid w:val="00F95618"/>
    <w:rsid w:val="00F961DE"/>
    <w:rsid w:val="00F96F06"/>
    <w:rsid w:val="00F96F2C"/>
    <w:rsid w:val="00F971B2"/>
    <w:rsid w:val="00F97A9B"/>
    <w:rsid w:val="00F97ABA"/>
    <w:rsid w:val="00F97C79"/>
    <w:rsid w:val="00FA04A5"/>
    <w:rsid w:val="00FA0687"/>
    <w:rsid w:val="00FA0800"/>
    <w:rsid w:val="00FA16A7"/>
    <w:rsid w:val="00FA18DA"/>
    <w:rsid w:val="00FA2D9F"/>
    <w:rsid w:val="00FA38E1"/>
    <w:rsid w:val="00FA3920"/>
    <w:rsid w:val="00FA3C9C"/>
    <w:rsid w:val="00FA3DB0"/>
    <w:rsid w:val="00FA3E77"/>
    <w:rsid w:val="00FA4276"/>
    <w:rsid w:val="00FA47BB"/>
    <w:rsid w:val="00FA4C20"/>
    <w:rsid w:val="00FA57FA"/>
    <w:rsid w:val="00FA6421"/>
    <w:rsid w:val="00FA6585"/>
    <w:rsid w:val="00FA68A4"/>
    <w:rsid w:val="00FB0243"/>
    <w:rsid w:val="00FB0D69"/>
    <w:rsid w:val="00FB1136"/>
    <w:rsid w:val="00FB126E"/>
    <w:rsid w:val="00FB180C"/>
    <w:rsid w:val="00FB1A41"/>
    <w:rsid w:val="00FB1DE4"/>
    <w:rsid w:val="00FB2219"/>
    <w:rsid w:val="00FB268A"/>
    <w:rsid w:val="00FB2914"/>
    <w:rsid w:val="00FB2ED8"/>
    <w:rsid w:val="00FB3F1D"/>
    <w:rsid w:val="00FB48B1"/>
    <w:rsid w:val="00FB4A97"/>
    <w:rsid w:val="00FB512E"/>
    <w:rsid w:val="00FB51AA"/>
    <w:rsid w:val="00FB5DB1"/>
    <w:rsid w:val="00FB604C"/>
    <w:rsid w:val="00FB7191"/>
    <w:rsid w:val="00FB72CE"/>
    <w:rsid w:val="00FB72F9"/>
    <w:rsid w:val="00FB75B1"/>
    <w:rsid w:val="00FC07E3"/>
    <w:rsid w:val="00FC0C2F"/>
    <w:rsid w:val="00FC0DFA"/>
    <w:rsid w:val="00FC1588"/>
    <w:rsid w:val="00FC1842"/>
    <w:rsid w:val="00FC20B1"/>
    <w:rsid w:val="00FC2E2C"/>
    <w:rsid w:val="00FC3250"/>
    <w:rsid w:val="00FC35B6"/>
    <w:rsid w:val="00FC393B"/>
    <w:rsid w:val="00FC4AF0"/>
    <w:rsid w:val="00FC4F57"/>
    <w:rsid w:val="00FC5C2C"/>
    <w:rsid w:val="00FC5CC2"/>
    <w:rsid w:val="00FC5EBF"/>
    <w:rsid w:val="00FC61E0"/>
    <w:rsid w:val="00FC659C"/>
    <w:rsid w:val="00FC7131"/>
    <w:rsid w:val="00FC7BC3"/>
    <w:rsid w:val="00FD0469"/>
    <w:rsid w:val="00FD0549"/>
    <w:rsid w:val="00FD0FC2"/>
    <w:rsid w:val="00FD10DE"/>
    <w:rsid w:val="00FD1D24"/>
    <w:rsid w:val="00FD22D2"/>
    <w:rsid w:val="00FD22D9"/>
    <w:rsid w:val="00FD22E7"/>
    <w:rsid w:val="00FD2EEF"/>
    <w:rsid w:val="00FD4233"/>
    <w:rsid w:val="00FD4646"/>
    <w:rsid w:val="00FD4827"/>
    <w:rsid w:val="00FD492E"/>
    <w:rsid w:val="00FD4BBC"/>
    <w:rsid w:val="00FD5415"/>
    <w:rsid w:val="00FD59F4"/>
    <w:rsid w:val="00FD5B54"/>
    <w:rsid w:val="00FD6D2F"/>
    <w:rsid w:val="00FD7CEA"/>
    <w:rsid w:val="00FD7FAE"/>
    <w:rsid w:val="00FE056B"/>
    <w:rsid w:val="00FE1799"/>
    <w:rsid w:val="00FE269D"/>
    <w:rsid w:val="00FE2D47"/>
    <w:rsid w:val="00FE2DE0"/>
    <w:rsid w:val="00FE31E3"/>
    <w:rsid w:val="00FE36A5"/>
    <w:rsid w:val="00FE43AE"/>
    <w:rsid w:val="00FE4527"/>
    <w:rsid w:val="00FE452C"/>
    <w:rsid w:val="00FE4C63"/>
    <w:rsid w:val="00FE52CF"/>
    <w:rsid w:val="00FE52D9"/>
    <w:rsid w:val="00FE5324"/>
    <w:rsid w:val="00FE5EE7"/>
    <w:rsid w:val="00FE61C3"/>
    <w:rsid w:val="00FE61EE"/>
    <w:rsid w:val="00FE629E"/>
    <w:rsid w:val="00FE63CD"/>
    <w:rsid w:val="00FE6569"/>
    <w:rsid w:val="00FE66B8"/>
    <w:rsid w:val="00FE701F"/>
    <w:rsid w:val="00FE7141"/>
    <w:rsid w:val="00FF06B3"/>
    <w:rsid w:val="00FF0BEA"/>
    <w:rsid w:val="00FF1D13"/>
    <w:rsid w:val="00FF200B"/>
    <w:rsid w:val="00FF2A69"/>
    <w:rsid w:val="00FF2B7B"/>
    <w:rsid w:val="00FF4384"/>
    <w:rsid w:val="00FF4DFD"/>
    <w:rsid w:val="00FF51B5"/>
    <w:rsid w:val="00FF6041"/>
    <w:rsid w:val="00FF64DD"/>
    <w:rsid w:val="00FF6FAE"/>
    <w:rsid w:val="00FF714F"/>
    <w:rsid w:val="00FF71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="f" fillcolor="white" stroke="f">
      <v:fill color="white" on="f"/>
      <v:stroke on="f"/>
      <o:colormru v:ext="edit" colors="#969696"/>
    </o:shapedefaults>
    <o:shapelayout v:ext="edit">
      <o:idmap v:ext="edit" data="1"/>
    </o:shapelayout>
  </w:shapeDefaults>
  <w:decimalSymbol w:val=","/>
  <w:listSeparator w:val=";"/>
  <w14:docId w14:val="3948CBE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List" w:uiPriority="0"/>
    <w:lsdException w:name="List Number" w:uiPriority="0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CC423E"/>
    <w:pPr>
      <w:spacing w:line="276" w:lineRule="auto"/>
    </w:pPr>
    <w:rPr>
      <w:rFonts w:ascii="Times New Roman" w:hAnsi="Times New Roman"/>
      <w:sz w:val="24"/>
      <w:szCs w:val="22"/>
      <w:lang w:eastAsia="en-US"/>
    </w:rPr>
  </w:style>
  <w:style w:type="paragraph" w:styleId="10">
    <w:name w:val="heading 1"/>
    <w:basedOn w:val="a2"/>
    <w:next w:val="a2"/>
    <w:link w:val="11"/>
    <w:qFormat/>
    <w:rsid w:val="002F5668"/>
    <w:pPr>
      <w:keepNext/>
      <w:spacing w:line="240" w:lineRule="auto"/>
      <w:ind w:left="126"/>
      <w:outlineLvl w:val="0"/>
    </w:pPr>
    <w:rPr>
      <w:rFonts w:ascii="Arial" w:eastAsia="Times New Roman" w:hAnsi="Arial"/>
      <w:i/>
      <w:sz w:val="16"/>
      <w:szCs w:val="20"/>
      <w:lang w:val="en-US" w:eastAsia="x-none"/>
    </w:rPr>
  </w:style>
  <w:style w:type="paragraph" w:styleId="20">
    <w:name w:val="heading 2"/>
    <w:basedOn w:val="a2"/>
    <w:next w:val="a2"/>
    <w:link w:val="22"/>
    <w:qFormat/>
    <w:rsid w:val="002F5668"/>
    <w:pPr>
      <w:keepNext/>
      <w:spacing w:line="360" w:lineRule="auto"/>
      <w:ind w:firstLine="709"/>
      <w:jc w:val="center"/>
      <w:outlineLvl w:val="1"/>
    </w:pPr>
    <w:rPr>
      <w:rFonts w:eastAsia="Times New Roman"/>
      <w:b/>
      <w:sz w:val="26"/>
      <w:szCs w:val="20"/>
      <w:lang w:val="en-US" w:eastAsia="x-none"/>
    </w:rPr>
  </w:style>
  <w:style w:type="paragraph" w:styleId="31">
    <w:name w:val="heading 3"/>
    <w:basedOn w:val="a2"/>
    <w:next w:val="a2"/>
    <w:link w:val="32"/>
    <w:qFormat/>
    <w:rsid w:val="002F5668"/>
    <w:pPr>
      <w:keepNext/>
      <w:spacing w:line="240" w:lineRule="auto"/>
      <w:ind w:left="126"/>
      <w:outlineLvl w:val="2"/>
    </w:pPr>
    <w:rPr>
      <w:rFonts w:ascii="Arial" w:eastAsia="Times New Roman" w:hAnsi="Arial"/>
      <w:i/>
      <w:sz w:val="14"/>
      <w:szCs w:val="20"/>
      <w:lang w:val="x-none" w:eastAsia="x-none"/>
    </w:rPr>
  </w:style>
  <w:style w:type="paragraph" w:styleId="4">
    <w:name w:val="heading 4"/>
    <w:basedOn w:val="a2"/>
    <w:next w:val="a2"/>
    <w:link w:val="40"/>
    <w:qFormat/>
    <w:rsid w:val="002F5668"/>
    <w:pPr>
      <w:keepNext/>
      <w:spacing w:line="360" w:lineRule="auto"/>
      <w:ind w:firstLine="709"/>
      <w:jc w:val="both"/>
      <w:outlineLvl w:val="3"/>
    </w:pPr>
    <w:rPr>
      <w:rFonts w:eastAsia="Times New Roman"/>
      <w:b/>
      <w:sz w:val="26"/>
      <w:szCs w:val="20"/>
      <w:lang w:val="x-none" w:eastAsia="x-none"/>
    </w:rPr>
  </w:style>
  <w:style w:type="paragraph" w:styleId="5">
    <w:name w:val="heading 5"/>
    <w:basedOn w:val="a2"/>
    <w:next w:val="a2"/>
    <w:link w:val="50"/>
    <w:qFormat/>
    <w:rsid w:val="002F5668"/>
    <w:pPr>
      <w:keepNext/>
      <w:spacing w:line="240" w:lineRule="auto"/>
      <w:outlineLvl w:val="4"/>
    </w:pPr>
    <w:rPr>
      <w:rFonts w:ascii="Arial" w:eastAsia="Times New Roman" w:hAnsi="Arial"/>
      <w:i/>
      <w:sz w:val="14"/>
      <w:szCs w:val="20"/>
      <w:lang w:val="en-US" w:eastAsia="x-none"/>
    </w:rPr>
  </w:style>
  <w:style w:type="paragraph" w:styleId="6">
    <w:name w:val="heading 6"/>
    <w:basedOn w:val="a2"/>
    <w:next w:val="a2"/>
    <w:link w:val="60"/>
    <w:qFormat/>
    <w:rsid w:val="002F5668"/>
    <w:pPr>
      <w:keepNext/>
      <w:spacing w:line="360" w:lineRule="auto"/>
      <w:ind w:left="1560" w:hanging="840"/>
      <w:outlineLvl w:val="5"/>
    </w:pPr>
    <w:rPr>
      <w:rFonts w:eastAsia="Times New Roman"/>
      <w:b/>
      <w:sz w:val="26"/>
      <w:szCs w:val="20"/>
      <w:lang w:val="x-none" w:eastAsia="x-none"/>
    </w:rPr>
  </w:style>
  <w:style w:type="paragraph" w:styleId="7">
    <w:name w:val="heading 7"/>
    <w:basedOn w:val="a2"/>
    <w:next w:val="a2"/>
    <w:link w:val="70"/>
    <w:qFormat/>
    <w:rsid w:val="002F5668"/>
    <w:pPr>
      <w:keepNext/>
      <w:spacing w:line="240" w:lineRule="auto"/>
      <w:ind w:left="111" w:right="112"/>
      <w:jc w:val="center"/>
      <w:outlineLvl w:val="6"/>
    </w:pPr>
    <w:rPr>
      <w:rFonts w:eastAsia="Times New Roman"/>
      <w:b/>
      <w:snapToGrid w:val="0"/>
      <w:color w:val="000000"/>
      <w:sz w:val="26"/>
      <w:szCs w:val="20"/>
      <w:lang w:val="x-none" w:eastAsia="x-none"/>
    </w:rPr>
  </w:style>
  <w:style w:type="paragraph" w:styleId="8">
    <w:name w:val="heading 8"/>
    <w:basedOn w:val="a2"/>
    <w:next w:val="a2"/>
    <w:link w:val="80"/>
    <w:qFormat/>
    <w:rsid w:val="002F5668"/>
    <w:pPr>
      <w:keepNext/>
      <w:spacing w:line="240" w:lineRule="auto"/>
      <w:ind w:left="395" w:right="112"/>
      <w:outlineLvl w:val="7"/>
    </w:pPr>
    <w:rPr>
      <w:rFonts w:eastAsia="Times New Roman"/>
      <w:b/>
      <w:snapToGrid w:val="0"/>
      <w:color w:val="000000"/>
      <w:sz w:val="26"/>
      <w:szCs w:val="20"/>
      <w:lang w:val="x-none" w:eastAsia="x-none"/>
    </w:rPr>
  </w:style>
  <w:style w:type="paragraph" w:styleId="9">
    <w:name w:val="heading 9"/>
    <w:basedOn w:val="a2"/>
    <w:next w:val="a2"/>
    <w:link w:val="90"/>
    <w:qFormat/>
    <w:rsid w:val="002F5668"/>
    <w:pPr>
      <w:keepNext/>
      <w:spacing w:line="360" w:lineRule="auto"/>
      <w:ind w:right="-1" w:firstLine="720"/>
      <w:jc w:val="center"/>
      <w:outlineLvl w:val="8"/>
    </w:pPr>
    <w:rPr>
      <w:rFonts w:eastAsia="Times New Roman"/>
      <w:sz w:val="28"/>
      <w:szCs w:val="28"/>
      <w:lang w:val="x-none" w:eastAsia="x-none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1">
    <w:name w:val="Заголовок 1 Знак"/>
    <w:link w:val="10"/>
    <w:rsid w:val="002F5668"/>
    <w:rPr>
      <w:rFonts w:ascii="Arial" w:eastAsia="Times New Roman" w:hAnsi="Arial" w:cs="Times New Roman"/>
      <w:i/>
      <w:sz w:val="16"/>
      <w:szCs w:val="20"/>
      <w:lang w:val="en-US" w:eastAsia="x-none"/>
    </w:rPr>
  </w:style>
  <w:style w:type="character" w:customStyle="1" w:styleId="22">
    <w:name w:val="Заголовок 2 Знак"/>
    <w:link w:val="20"/>
    <w:rsid w:val="002F5668"/>
    <w:rPr>
      <w:rFonts w:ascii="Times New Roman" w:eastAsia="Times New Roman" w:hAnsi="Times New Roman" w:cs="Times New Roman"/>
      <w:b/>
      <w:sz w:val="26"/>
      <w:szCs w:val="20"/>
      <w:lang w:val="en-US" w:eastAsia="x-none"/>
    </w:rPr>
  </w:style>
  <w:style w:type="character" w:customStyle="1" w:styleId="32">
    <w:name w:val="Заголовок 3 Знак"/>
    <w:link w:val="31"/>
    <w:rsid w:val="002F5668"/>
    <w:rPr>
      <w:rFonts w:ascii="Arial" w:eastAsia="Times New Roman" w:hAnsi="Arial" w:cs="Times New Roman"/>
      <w:i/>
      <w:sz w:val="14"/>
      <w:szCs w:val="20"/>
      <w:lang w:val="x-none" w:eastAsia="x-none"/>
    </w:rPr>
  </w:style>
  <w:style w:type="character" w:customStyle="1" w:styleId="40">
    <w:name w:val="Заголовок 4 Знак"/>
    <w:link w:val="4"/>
    <w:rsid w:val="002F5668"/>
    <w:rPr>
      <w:rFonts w:ascii="Times New Roman" w:eastAsia="Times New Roman" w:hAnsi="Times New Roman" w:cs="Times New Roman"/>
      <w:b/>
      <w:sz w:val="26"/>
      <w:szCs w:val="20"/>
      <w:lang w:val="x-none" w:eastAsia="x-none"/>
    </w:rPr>
  </w:style>
  <w:style w:type="character" w:customStyle="1" w:styleId="50">
    <w:name w:val="Заголовок 5 Знак"/>
    <w:link w:val="5"/>
    <w:rsid w:val="002F5668"/>
    <w:rPr>
      <w:rFonts w:ascii="Arial" w:eastAsia="Times New Roman" w:hAnsi="Arial" w:cs="Times New Roman"/>
      <w:i/>
      <w:sz w:val="14"/>
      <w:szCs w:val="20"/>
      <w:lang w:val="en-US" w:eastAsia="x-none"/>
    </w:rPr>
  </w:style>
  <w:style w:type="character" w:customStyle="1" w:styleId="60">
    <w:name w:val="Заголовок 6 Знак"/>
    <w:link w:val="6"/>
    <w:rsid w:val="002F5668"/>
    <w:rPr>
      <w:rFonts w:ascii="Times New Roman" w:eastAsia="Times New Roman" w:hAnsi="Times New Roman" w:cs="Times New Roman"/>
      <w:b/>
      <w:sz w:val="26"/>
      <w:szCs w:val="20"/>
      <w:lang w:val="x-none" w:eastAsia="x-none"/>
    </w:rPr>
  </w:style>
  <w:style w:type="character" w:customStyle="1" w:styleId="70">
    <w:name w:val="Заголовок 7 Знак"/>
    <w:link w:val="7"/>
    <w:rsid w:val="002F5668"/>
    <w:rPr>
      <w:rFonts w:ascii="Times New Roman" w:eastAsia="Times New Roman" w:hAnsi="Times New Roman" w:cs="Times New Roman"/>
      <w:b/>
      <w:snapToGrid w:val="0"/>
      <w:color w:val="000000"/>
      <w:sz w:val="26"/>
      <w:szCs w:val="20"/>
      <w:lang w:val="x-none" w:eastAsia="x-none"/>
    </w:rPr>
  </w:style>
  <w:style w:type="character" w:customStyle="1" w:styleId="80">
    <w:name w:val="Заголовок 8 Знак"/>
    <w:link w:val="8"/>
    <w:rsid w:val="002F5668"/>
    <w:rPr>
      <w:rFonts w:ascii="Times New Roman" w:eastAsia="Times New Roman" w:hAnsi="Times New Roman" w:cs="Times New Roman"/>
      <w:b/>
      <w:snapToGrid w:val="0"/>
      <w:color w:val="000000"/>
      <w:sz w:val="26"/>
      <w:szCs w:val="20"/>
      <w:lang w:val="x-none" w:eastAsia="x-none"/>
    </w:rPr>
  </w:style>
  <w:style w:type="character" w:customStyle="1" w:styleId="90">
    <w:name w:val="Заголовок 9 Знак"/>
    <w:link w:val="9"/>
    <w:rsid w:val="002F5668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paragraph" w:styleId="a6">
    <w:name w:val="header"/>
    <w:basedOn w:val="a2"/>
    <w:link w:val="a7"/>
    <w:uiPriority w:val="99"/>
    <w:unhideWhenUsed/>
    <w:rsid w:val="002F5668"/>
    <w:pPr>
      <w:tabs>
        <w:tab w:val="center" w:pos="4677"/>
        <w:tab w:val="right" w:pos="9355"/>
      </w:tabs>
    </w:pPr>
    <w:rPr>
      <w:rFonts w:ascii="Calibri" w:hAnsi="Calibri"/>
      <w:sz w:val="20"/>
      <w:szCs w:val="20"/>
      <w:lang w:val="x-none" w:eastAsia="x-none"/>
    </w:rPr>
  </w:style>
  <w:style w:type="character" w:customStyle="1" w:styleId="a7">
    <w:name w:val="Верхний колонтитул Знак"/>
    <w:link w:val="a6"/>
    <w:uiPriority w:val="99"/>
    <w:rsid w:val="002F5668"/>
    <w:rPr>
      <w:rFonts w:ascii="Calibri" w:eastAsia="Calibri" w:hAnsi="Calibri" w:cs="Times New Roman"/>
      <w:lang w:val="x-none"/>
    </w:rPr>
  </w:style>
  <w:style w:type="paragraph" w:styleId="a8">
    <w:name w:val="footer"/>
    <w:basedOn w:val="a2"/>
    <w:link w:val="a9"/>
    <w:uiPriority w:val="99"/>
    <w:unhideWhenUsed/>
    <w:rsid w:val="002F5668"/>
    <w:pPr>
      <w:tabs>
        <w:tab w:val="center" w:pos="4677"/>
        <w:tab w:val="right" w:pos="9355"/>
      </w:tabs>
    </w:pPr>
    <w:rPr>
      <w:rFonts w:ascii="Calibri" w:hAnsi="Calibri"/>
      <w:sz w:val="20"/>
      <w:szCs w:val="20"/>
      <w:lang w:val="x-none" w:eastAsia="x-none"/>
    </w:rPr>
  </w:style>
  <w:style w:type="character" w:customStyle="1" w:styleId="a9">
    <w:name w:val="Нижний колонтитул Знак"/>
    <w:link w:val="a8"/>
    <w:uiPriority w:val="99"/>
    <w:rsid w:val="002F5668"/>
    <w:rPr>
      <w:rFonts w:ascii="Calibri" w:eastAsia="Calibri" w:hAnsi="Calibri" w:cs="Times New Roman"/>
      <w:lang w:val="x-none"/>
    </w:rPr>
  </w:style>
  <w:style w:type="character" w:styleId="aa">
    <w:name w:val="page number"/>
    <w:rsid w:val="002F5668"/>
  </w:style>
  <w:style w:type="paragraph" w:styleId="ab">
    <w:name w:val="Body Text Indent"/>
    <w:basedOn w:val="a2"/>
    <w:link w:val="ac"/>
    <w:rsid w:val="002F5668"/>
    <w:pPr>
      <w:tabs>
        <w:tab w:val="left" w:pos="993"/>
      </w:tabs>
      <w:spacing w:line="360" w:lineRule="auto"/>
      <w:ind w:firstLine="709"/>
      <w:jc w:val="both"/>
    </w:pPr>
    <w:rPr>
      <w:rFonts w:eastAsia="Times New Roman"/>
      <w:sz w:val="26"/>
      <w:szCs w:val="20"/>
      <w:lang w:val="x-none" w:eastAsia="x-none"/>
    </w:rPr>
  </w:style>
  <w:style w:type="character" w:customStyle="1" w:styleId="ac">
    <w:name w:val="Основной текст с отступом Знак"/>
    <w:link w:val="ab"/>
    <w:rsid w:val="002F5668"/>
    <w:rPr>
      <w:rFonts w:ascii="Times New Roman" w:eastAsia="Times New Roman" w:hAnsi="Times New Roman" w:cs="Times New Roman"/>
      <w:sz w:val="26"/>
      <w:szCs w:val="20"/>
      <w:lang w:val="x-none" w:eastAsia="x-none"/>
    </w:rPr>
  </w:style>
  <w:style w:type="paragraph" w:styleId="ad">
    <w:name w:val="Body Text"/>
    <w:basedOn w:val="a2"/>
    <w:link w:val="ae"/>
    <w:rsid w:val="002F5668"/>
    <w:pPr>
      <w:spacing w:line="240" w:lineRule="auto"/>
      <w:jc w:val="both"/>
    </w:pPr>
    <w:rPr>
      <w:rFonts w:ascii="Arial" w:eastAsia="Times New Roman" w:hAnsi="Arial"/>
      <w:sz w:val="16"/>
      <w:szCs w:val="20"/>
      <w:lang w:val="x-none" w:eastAsia="x-none"/>
    </w:rPr>
  </w:style>
  <w:style w:type="character" w:customStyle="1" w:styleId="ae">
    <w:name w:val="Основной текст Знак"/>
    <w:link w:val="ad"/>
    <w:rsid w:val="002F5668"/>
    <w:rPr>
      <w:rFonts w:ascii="Arial" w:eastAsia="Times New Roman" w:hAnsi="Arial" w:cs="Times New Roman"/>
      <w:sz w:val="16"/>
      <w:szCs w:val="20"/>
      <w:lang w:val="x-none" w:eastAsia="x-none"/>
    </w:rPr>
  </w:style>
  <w:style w:type="paragraph" w:styleId="2">
    <w:name w:val="List Bullet 2"/>
    <w:basedOn w:val="a2"/>
    <w:autoRedefine/>
    <w:rsid w:val="002F5668"/>
    <w:pPr>
      <w:widowControl w:val="0"/>
      <w:numPr>
        <w:numId w:val="1"/>
      </w:numPr>
      <w:tabs>
        <w:tab w:val="clear" w:pos="1069"/>
        <w:tab w:val="num" w:pos="717"/>
      </w:tabs>
      <w:spacing w:before="20" w:line="240" w:lineRule="auto"/>
      <w:ind w:left="717" w:right="-97"/>
      <w:jc w:val="both"/>
    </w:pPr>
    <w:rPr>
      <w:rFonts w:eastAsia="Times New Roman"/>
      <w:snapToGrid w:val="0"/>
      <w:sz w:val="28"/>
      <w:szCs w:val="20"/>
      <w:lang w:eastAsia="ru-RU"/>
    </w:rPr>
  </w:style>
  <w:style w:type="paragraph" w:styleId="12">
    <w:name w:val="toc 1"/>
    <w:basedOn w:val="a2"/>
    <w:next w:val="a2"/>
    <w:uiPriority w:val="39"/>
    <w:qFormat/>
    <w:rsid w:val="00AD23A8"/>
    <w:pPr>
      <w:tabs>
        <w:tab w:val="left" w:pos="0"/>
        <w:tab w:val="right" w:leader="dot" w:pos="9629"/>
      </w:tabs>
      <w:spacing w:line="300" w:lineRule="auto"/>
      <w:ind w:firstLine="709"/>
    </w:pPr>
    <w:rPr>
      <w:bCs/>
      <w:smallCaps/>
      <w:sz w:val="28"/>
      <w:szCs w:val="24"/>
    </w:rPr>
  </w:style>
  <w:style w:type="paragraph" w:styleId="23">
    <w:name w:val="toc 2"/>
    <w:basedOn w:val="a2"/>
    <w:next w:val="a2"/>
    <w:autoRedefine/>
    <w:uiPriority w:val="39"/>
    <w:qFormat/>
    <w:rsid w:val="00AD23A8"/>
    <w:pPr>
      <w:tabs>
        <w:tab w:val="left" w:pos="240"/>
        <w:tab w:val="right" w:leader="dot" w:pos="9629"/>
      </w:tabs>
      <w:spacing w:after="60"/>
    </w:pPr>
    <w:rPr>
      <w:rFonts w:eastAsia="Times New Roman"/>
      <w:noProof/>
      <w:sz w:val="28"/>
      <w:szCs w:val="24"/>
      <w:lang w:eastAsia="ru-RU"/>
    </w:rPr>
  </w:style>
  <w:style w:type="paragraph" w:styleId="33">
    <w:name w:val="toc 3"/>
    <w:basedOn w:val="a2"/>
    <w:next w:val="a2"/>
    <w:autoRedefine/>
    <w:uiPriority w:val="39"/>
    <w:qFormat/>
    <w:rsid w:val="00AD23A8"/>
    <w:pPr>
      <w:ind w:left="352"/>
    </w:pPr>
    <w:rPr>
      <w:sz w:val="28"/>
      <w:szCs w:val="20"/>
    </w:rPr>
  </w:style>
  <w:style w:type="paragraph" w:customStyle="1" w:styleId="210">
    <w:name w:val="Основной текст 21"/>
    <w:basedOn w:val="a2"/>
    <w:rsid w:val="002F5668"/>
    <w:pPr>
      <w:tabs>
        <w:tab w:val="left" w:pos="567"/>
      </w:tabs>
      <w:spacing w:line="240" w:lineRule="auto"/>
      <w:ind w:firstLine="720"/>
      <w:jc w:val="both"/>
    </w:pPr>
    <w:rPr>
      <w:rFonts w:eastAsia="Times New Roman"/>
      <w:sz w:val="28"/>
      <w:szCs w:val="20"/>
      <w:lang w:eastAsia="ru-RU"/>
    </w:rPr>
  </w:style>
  <w:style w:type="paragraph" w:customStyle="1" w:styleId="13">
    <w:name w:val="Цитата1"/>
    <w:basedOn w:val="a2"/>
    <w:rsid w:val="002F5668"/>
    <w:pPr>
      <w:spacing w:line="360" w:lineRule="auto"/>
      <w:ind w:left="624" w:right="-567" w:firstLine="709"/>
      <w:jc w:val="both"/>
    </w:pPr>
    <w:rPr>
      <w:rFonts w:eastAsia="Times New Roman"/>
      <w:sz w:val="26"/>
      <w:szCs w:val="20"/>
      <w:lang w:eastAsia="ru-RU"/>
    </w:rPr>
  </w:style>
  <w:style w:type="paragraph" w:styleId="24">
    <w:name w:val="Body Text 2"/>
    <w:basedOn w:val="a2"/>
    <w:link w:val="25"/>
    <w:uiPriority w:val="99"/>
    <w:rsid w:val="002F5668"/>
    <w:pPr>
      <w:tabs>
        <w:tab w:val="left" w:pos="8647"/>
      </w:tabs>
      <w:spacing w:line="360" w:lineRule="auto"/>
      <w:jc w:val="both"/>
    </w:pPr>
    <w:rPr>
      <w:rFonts w:eastAsia="Times New Roman"/>
      <w:b/>
      <w:sz w:val="26"/>
      <w:szCs w:val="20"/>
      <w:lang w:val="x-none" w:eastAsia="x-none"/>
    </w:rPr>
  </w:style>
  <w:style w:type="character" w:customStyle="1" w:styleId="25">
    <w:name w:val="Основной текст 2 Знак"/>
    <w:link w:val="24"/>
    <w:uiPriority w:val="99"/>
    <w:rsid w:val="002F5668"/>
    <w:rPr>
      <w:rFonts w:ascii="Times New Roman" w:eastAsia="Times New Roman" w:hAnsi="Times New Roman" w:cs="Times New Roman"/>
      <w:b/>
      <w:sz w:val="26"/>
      <w:szCs w:val="20"/>
      <w:lang w:val="x-none" w:eastAsia="x-none"/>
    </w:rPr>
  </w:style>
  <w:style w:type="paragraph" w:styleId="af">
    <w:name w:val="Block Text"/>
    <w:basedOn w:val="a2"/>
    <w:rsid w:val="002F5668"/>
    <w:pPr>
      <w:tabs>
        <w:tab w:val="left" w:pos="567"/>
      </w:tabs>
      <w:spacing w:line="240" w:lineRule="auto"/>
      <w:ind w:left="1134" w:right="396" w:firstLine="709"/>
      <w:jc w:val="both"/>
    </w:pPr>
    <w:rPr>
      <w:rFonts w:eastAsia="Times New Roman"/>
      <w:i/>
      <w:sz w:val="28"/>
      <w:szCs w:val="20"/>
      <w:lang w:eastAsia="ru-RU"/>
    </w:rPr>
  </w:style>
  <w:style w:type="paragraph" w:styleId="26">
    <w:name w:val="Body Text Indent 2"/>
    <w:basedOn w:val="a2"/>
    <w:link w:val="27"/>
    <w:rsid w:val="002F5668"/>
    <w:pPr>
      <w:spacing w:line="240" w:lineRule="auto"/>
      <w:ind w:left="28" w:firstLine="573"/>
      <w:jc w:val="both"/>
    </w:pPr>
    <w:rPr>
      <w:rFonts w:eastAsia="Times New Roman"/>
      <w:sz w:val="28"/>
      <w:szCs w:val="20"/>
      <w:lang w:val="x-none" w:eastAsia="x-none"/>
    </w:rPr>
  </w:style>
  <w:style w:type="character" w:customStyle="1" w:styleId="27">
    <w:name w:val="Основной текст с отступом 2 Знак"/>
    <w:link w:val="26"/>
    <w:rsid w:val="002F5668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34">
    <w:name w:val="Body Text 3"/>
    <w:basedOn w:val="a2"/>
    <w:link w:val="35"/>
    <w:rsid w:val="002F5668"/>
    <w:pPr>
      <w:tabs>
        <w:tab w:val="left" w:pos="567"/>
      </w:tabs>
      <w:spacing w:line="240" w:lineRule="auto"/>
    </w:pPr>
    <w:rPr>
      <w:rFonts w:eastAsia="Times New Roman"/>
      <w:sz w:val="28"/>
      <w:szCs w:val="20"/>
      <w:lang w:val="x-none" w:eastAsia="x-none"/>
    </w:rPr>
  </w:style>
  <w:style w:type="character" w:customStyle="1" w:styleId="35">
    <w:name w:val="Основной текст 3 Знак"/>
    <w:link w:val="34"/>
    <w:rsid w:val="002F5668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36">
    <w:name w:val="Body Text Indent 3"/>
    <w:basedOn w:val="a2"/>
    <w:link w:val="37"/>
    <w:rsid w:val="002F5668"/>
    <w:pPr>
      <w:numPr>
        <w:ilvl w:val="12"/>
      </w:numPr>
      <w:spacing w:line="360" w:lineRule="auto"/>
      <w:ind w:right="-2" w:firstLine="624"/>
      <w:jc w:val="both"/>
    </w:pPr>
    <w:rPr>
      <w:rFonts w:eastAsia="Times New Roman"/>
      <w:sz w:val="26"/>
      <w:szCs w:val="20"/>
      <w:lang w:val="x-none" w:eastAsia="x-none"/>
    </w:rPr>
  </w:style>
  <w:style w:type="character" w:customStyle="1" w:styleId="37">
    <w:name w:val="Основной текст с отступом 3 Знак"/>
    <w:link w:val="36"/>
    <w:rsid w:val="002F5668"/>
    <w:rPr>
      <w:rFonts w:ascii="Times New Roman" w:eastAsia="Times New Roman" w:hAnsi="Times New Roman" w:cs="Times New Roman"/>
      <w:sz w:val="26"/>
      <w:szCs w:val="20"/>
      <w:lang w:val="x-none" w:eastAsia="x-none"/>
    </w:rPr>
  </w:style>
  <w:style w:type="paragraph" w:styleId="af0">
    <w:name w:val="Title"/>
    <w:basedOn w:val="a2"/>
    <w:link w:val="af1"/>
    <w:qFormat/>
    <w:rsid w:val="002F5668"/>
    <w:pPr>
      <w:tabs>
        <w:tab w:val="left" w:pos="567"/>
      </w:tabs>
      <w:overflowPunct w:val="0"/>
      <w:autoSpaceDE w:val="0"/>
      <w:autoSpaceDN w:val="0"/>
      <w:adjustRightInd w:val="0"/>
      <w:spacing w:line="240" w:lineRule="auto"/>
      <w:ind w:firstLine="567"/>
      <w:jc w:val="center"/>
      <w:textAlignment w:val="baseline"/>
    </w:pPr>
    <w:rPr>
      <w:rFonts w:eastAsia="Times New Roman"/>
      <w:sz w:val="32"/>
      <w:szCs w:val="20"/>
      <w:lang w:val="x-none" w:eastAsia="x-none"/>
    </w:rPr>
  </w:style>
  <w:style w:type="character" w:customStyle="1" w:styleId="af1">
    <w:name w:val="Название Знак"/>
    <w:link w:val="af0"/>
    <w:rsid w:val="002F5668"/>
    <w:rPr>
      <w:rFonts w:ascii="Times New Roman" w:eastAsia="Times New Roman" w:hAnsi="Times New Roman" w:cs="Times New Roman"/>
      <w:sz w:val="32"/>
      <w:szCs w:val="20"/>
      <w:lang w:val="x-none" w:eastAsia="x-none"/>
    </w:rPr>
  </w:style>
  <w:style w:type="paragraph" w:customStyle="1" w:styleId="af2">
    <w:name w:val="Знак"/>
    <w:basedOn w:val="a2"/>
    <w:rsid w:val="002F5668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af3">
    <w:name w:val="Чертежный"/>
    <w:rsid w:val="002F5668"/>
    <w:pPr>
      <w:jc w:val="both"/>
    </w:pPr>
    <w:rPr>
      <w:rFonts w:ascii="ISOCPEUR" w:eastAsia="Times New Roman" w:hAnsi="ISOCPEUR"/>
      <w:i/>
      <w:sz w:val="28"/>
      <w:lang w:val="uk-UA"/>
    </w:rPr>
  </w:style>
  <w:style w:type="paragraph" w:styleId="af4">
    <w:name w:val="Normal (Web)"/>
    <w:basedOn w:val="a2"/>
    <w:rsid w:val="002F5668"/>
    <w:pPr>
      <w:spacing w:before="100" w:beforeAutospacing="1" w:after="100" w:afterAutospacing="1" w:line="240" w:lineRule="auto"/>
    </w:pPr>
    <w:rPr>
      <w:rFonts w:eastAsia="Times New Roman"/>
      <w:color w:val="000000"/>
      <w:szCs w:val="24"/>
      <w:lang w:eastAsia="ru-RU"/>
    </w:rPr>
  </w:style>
  <w:style w:type="character" w:customStyle="1" w:styleId="FontStyle104">
    <w:name w:val="Font Style104"/>
    <w:rsid w:val="002F5668"/>
    <w:rPr>
      <w:rFonts w:ascii="Times New Roman" w:hAnsi="Times New Roman" w:cs="Times New Roman"/>
      <w:sz w:val="20"/>
      <w:szCs w:val="20"/>
    </w:rPr>
  </w:style>
  <w:style w:type="paragraph" w:customStyle="1" w:styleId="Style41">
    <w:name w:val="Style41"/>
    <w:basedOn w:val="a2"/>
    <w:rsid w:val="002F5668"/>
    <w:pPr>
      <w:widowControl w:val="0"/>
      <w:autoSpaceDE w:val="0"/>
      <w:autoSpaceDN w:val="0"/>
      <w:adjustRightInd w:val="0"/>
      <w:spacing w:line="430" w:lineRule="exact"/>
      <w:ind w:firstLine="715"/>
    </w:pPr>
    <w:rPr>
      <w:rFonts w:eastAsia="Times New Roman"/>
      <w:szCs w:val="24"/>
      <w:lang w:eastAsia="ru-RU"/>
    </w:rPr>
  </w:style>
  <w:style w:type="paragraph" w:customStyle="1" w:styleId="Style42">
    <w:name w:val="Style42"/>
    <w:basedOn w:val="a2"/>
    <w:rsid w:val="002F5668"/>
    <w:pPr>
      <w:widowControl w:val="0"/>
      <w:autoSpaceDE w:val="0"/>
      <w:autoSpaceDN w:val="0"/>
      <w:adjustRightInd w:val="0"/>
      <w:spacing w:line="432" w:lineRule="exact"/>
      <w:ind w:firstLine="1296"/>
    </w:pPr>
    <w:rPr>
      <w:rFonts w:eastAsia="Times New Roman"/>
      <w:szCs w:val="24"/>
      <w:lang w:eastAsia="ru-RU"/>
    </w:rPr>
  </w:style>
  <w:style w:type="paragraph" w:customStyle="1" w:styleId="Style43">
    <w:name w:val="Style43"/>
    <w:basedOn w:val="a2"/>
    <w:rsid w:val="002F5668"/>
    <w:pPr>
      <w:widowControl w:val="0"/>
      <w:autoSpaceDE w:val="0"/>
      <w:autoSpaceDN w:val="0"/>
      <w:adjustRightInd w:val="0"/>
      <w:spacing w:line="427" w:lineRule="exact"/>
      <w:ind w:firstLine="1387"/>
      <w:jc w:val="both"/>
    </w:pPr>
    <w:rPr>
      <w:rFonts w:eastAsia="Times New Roman"/>
      <w:szCs w:val="24"/>
      <w:lang w:eastAsia="ru-RU"/>
    </w:rPr>
  </w:style>
  <w:style w:type="character" w:customStyle="1" w:styleId="FontStyle108">
    <w:name w:val="Font Style108"/>
    <w:rsid w:val="002F5668"/>
    <w:rPr>
      <w:rFonts w:ascii="Times New Roman" w:hAnsi="Times New Roman" w:cs="Times New Roman"/>
      <w:b/>
      <w:bCs/>
      <w:sz w:val="20"/>
      <w:szCs w:val="20"/>
    </w:rPr>
  </w:style>
  <w:style w:type="paragraph" w:customStyle="1" w:styleId="ConsPlusNormal">
    <w:name w:val="ConsPlusNormal"/>
    <w:rsid w:val="002F5668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14">
    <w:name w:val="Знак1 Знак Знак Знак Знак"/>
    <w:basedOn w:val="a2"/>
    <w:rsid w:val="002F5668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Style16">
    <w:name w:val="Style16"/>
    <w:basedOn w:val="a2"/>
    <w:rsid w:val="002F5668"/>
    <w:pPr>
      <w:widowControl w:val="0"/>
      <w:autoSpaceDE w:val="0"/>
      <w:autoSpaceDN w:val="0"/>
      <w:adjustRightInd w:val="0"/>
      <w:spacing w:line="425" w:lineRule="exact"/>
      <w:ind w:firstLine="701"/>
      <w:jc w:val="both"/>
    </w:pPr>
    <w:rPr>
      <w:rFonts w:eastAsia="Times New Roman"/>
      <w:szCs w:val="24"/>
      <w:lang w:eastAsia="ru-RU"/>
    </w:rPr>
  </w:style>
  <w:style w:type="paragraph" w:customStyle="1" w:styleId="Style51">
    <w:name w:val="Style51"/>
    <w:basedOn w:val="a2"/>
    <w:rsid w:val="002F5668"/>
    <w:pPr>
      <w:widowControl w:val="0"/>
      <w:autoSpaceDE w:val="0"/>
      <w:autoSpaceDN w:val="0"/>
      <w:adjustRightInd w:val="0"/>
      <w:spacing w:line="427" w:lineRule="exact"/>
      <w:ind w:firstLine="552"/>
      <w:jc w:val="both"/>
    </w:pPr>
    <w:rPr>
      <w:rFonts w:eastAsia="Times New Roman"/>
      <w:szCs w:val="24"/>
      <w:lang w:eastAsia="ru-RU"/>
    </w:rPr>
  </w:style>
  <w:style w:type="paragraph" w:customStyle="1" w:styleId="125">
    <w:name w:val="Отступ 1.25"/>
    <w:link w:val="1250"/>
    <w:rsid w:val="002F5668"/>
    <w:pPr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1250">
    <w:name w:val="Отступ 1.25 Знак"/>
    <w:link w:val="125"/>
    <w:rsid w:val="002F5668"/>
    <w:rPr>
      <w:rFonts w:ascii="Times New Roman" w:eastAsia="Times New Roman" w:hAnsi="Times New Roman"/>
      <w:sz w:val="24"/>
      <w:szCs w:val="24"/>
      <w:lang w:eastAsia="ru-RU" w:bidi="ar-SA"/>
    </w:rPr>
  </w:style>
  <w:style w:type="paragraph" w:customStyle="1" w:styleId="a0">
    <w:name w:val="Маркированный!"/>
    <w:basedOn w:val="a2"/>
    <w:link w:val="af5"/>
    <w:rsid w:val="002F5668"/>
    <w:pPr>
      <w:numPr>
        <w:numId w:val="2"/>
      </w:numPr>
      <w:tabs>
        <w:tab w:val="clear" w:pos="1069"/>
        <w:tab w:val="left" w:pos="284"/>
        <w:tab w:val="left" w:pos="1080"/>
      </w:tabs>
      <w:spacing w:line="240" w:lineRule="auto"/>
      <w:ind w:left="0" w:firstLine="709"/>
      <w:jc w:val="both"/>
    </w:pPr>
    <w:rPr>
      <w:rFonts w:eastAsia="Times New Roman"/>
      <w:szCs w:val="28"/>
      <w:lang w:val="x-none" w:eastAsia="x-none"/>
    </w:rPr>
  </w:style>
  <w:style w:type="character" w:customStyle="1" w:styleId="af5">
    <w:name w:val="Маркированный! Знак"/>
    <w:link w:val="a0"/>
    <w:rsid w:val="002F5668"/>
    <w:rPr>
      <w:rFonts w:ascii="Times New Roman" w:eastAsia="Times New Roman" w:hAnsi="Times New Roman"/>
      <w:sz w:val="24"/>
      <w:szCs w:val="28"/>
      <w:lang w:val="x-none" w:eastAsia="x-none"/>
    </w:rPr>
  </w:style>
  <w:style w:type="paragraph" w:customStyle="1" w:styleId="af6">
    <w:name w:val="Стиль Маркированный! + Синий"/>
    <w:basedOn w:val="a0"/>
    <w:rsid w:val="002F5668"/>
    <w:rPr>
      <w:color w:val="0000FF"/>
    </w:rPr>
  </w:style>
  <w:style w:type="paragraph" w:customStyle="1" w:styleId="OEM">
    <w:name w:val="Нормальный (OEM)"/>
    <w:basedOn w:val="a2"/>
    <w:next w:val="a2"/>
    <w:rsid w:val="002F5668"/>
    <w:pPr>
      <w:widowControl w:val="0"/>
      <w:autoSpaceDE w:val="0"/>
      <w:autoSpaceDN w:val="0"/>
      <w:adjustRightInd w:val="0"/>
      <w:spacing w:line="240" w:lineRule="auto"/>
      <w:jc w:val="both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f7">
    <w:name w:val="Тыцкий"/>
    <w:basedOn w:val="a2"/>
    <w:rsid w:val="002F5668"/>
    <w:pPr>
      <w:spacing w:before="120" w:line="360" w:lineRule="auto"/>
      <w:ind w:firstLine="851"/>
      <w:jc w:val="both"/>
    </w:pPr>
    <w:rPr>
      <w:rFonts w:ascii="Arial" w:eastAsia="Times New Roman" w:hAnsi="Arial" w:cs="Arial"/>
      <w:sz w:val="22"/>
      <w:szCs w:val="20"/>
      <w:lang w:eastAsia="ru-RU"/>
    </w:rPr>
  </w:style>
  <w:style w:type="paragraph" w:styleId="af8">
    <w:name w:val="List Paragraph"/>
    <w:basedOn w:val="a2"/>
    <w:link w:val="af9"/>
    <w:uiPriority w:val="34"/>
    <w:qFormat/>
    <w:rsid w:val="002F5668"/>
    <w:pPr>
      <w:spacing w:line="240" w:lineRule="auto"/>
      <w:ind w:left="720"/>
      <w:contextualSpacing/>
    </w:pPr>
    <w:rPr>
      <w:rFonts w:ascii="Arial" w:eastAsia="Times New Roman" w:hAnsi="Arial"/>
      <w:sz w:val="22"/>
      <w:szCs w:val="20"/>
      <w:lang w:val="x-none" w:eastAsia="x-none"/>
    </w:rPr>
  </w:style>
  <w:style w:type="character" w:customStyle="1" w:styleId="afa">
    <w:name w:val="Основной текст_"/>
    <w:link w:val="51"/>
    <w:rsid w:val="002F5668"/>
    <w:rPr>
      <w:rFonts w:ascii="Arial" w:eastAsia="Arial" w:hAnsi="Arial" w:cs="Arial"/>
      <w:sz w:val="23"/>
      <w:szCs w:val="23"/>
      <w:shd w:val="clear" w:color="auto" w:fill="FFFFFF"/>
    </w:rPr>
  </w:style>
  <w:style w:type="paragraph" w:customStyle="1" w:styleId="51">
    <w:name w:val="Основной текст5"/>
    <w:basedOn w:val="a2"/>
    <w:link w:val="afa"/>
    <w:rsid w:val="002F5668"/>
    <w:pPr>
      <w:shd w:val="clear" w:color="auto" w:fill="FFFFFF"/>
      <w:spacing w:line="283" w:lineRule="exact"/>
      <w:jc w:val="both"/>
    </w:pPr>
    <w:rPr>
      <w:rFonts w:ascii="Arial" w:eastAsia="Arial" w:hAnsi="Arial"/>
      <w:sz w:val="23"/>
      <w:szCs w:val="23"/>
      <w:lang w:val="x-none" w:eastAsia="x-none"/>
    </w:rPr>
  </w:style>
  <w:style w:type="character" w:customStyle="1" w:styleId="15">
    <w:name w:val="Заголовок №1_"/>
    <w:link w:val="16"/>
    <w:rsid w:val="002F5668"/>
    <w:rPr>
      <w:rFonts w:ascii="Arial" w:eastAsia="Arial" w:hAnsi="Arial" w:cs="Arial"/>
      <w:sz w:val="23"/>
      <w:szCs w:val="23"/>
      <w:shd w:val="clear" w:color="auto" w:fill="FFFFFF"/>
    </w:rPr>
  </w:style>
  <w:style w:type="paragraph" w:customStyle="1" w:styleId="16">
    <w:name w:val="Заголовок №1"/>
    <w:basedOn w:val="a2"/>
    <w:link w:val="15"/>
    <w:rsid w:val="002F5668"/>
    <w:pPr>
      <w:shd w:val="clear" w:color="auto" w:fill="FFFFFF"/>
      <w:spacing w:before="240" w:after="360" w:line="0" w:lineRule="atLeast"/>
      <w:outlineLvl w:val="0"/>
    </w:pPr>
    <w:rPr>
      <w:rFonts w:ascii="Arial" w:eastAsia="Arial" w:hAnsi="Arial"/>
      <w:sz w:val="23"/>
      <w:szCs w:val="23"/>
      <w:lang w:val="x-none" w:eastAsia="x-none"/>
    </w:rPr>
  </w:style>
  <w:style w:type="character" w:customStyle="1" w:styleId="38">
    <w:name w:val="Основной текст3"/>
    <w:rsid w:val="002F5668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23"/>
      <w:szCs w:val="23"/>
      <w:shd w:val="clear" w:color="auto" w:fill="FFFFFF"/>
    </w:rPr>
  </w:style>
  <w:style w:type="character" w:customStyle="1" w:styleId="30pt">
    <w:name w:val="Основной текст (3) + Интервал 0 pt"/>
    <w:rsid w:val="002F5668"/>
    <w:rPr>
      <w:rFonts w:ascii="Arial" w:eastAsia="Arial" w:hAnsi="Arial" w:cs="Arial"/>
      <w:b w:val="0"/>
      <w:bCs w:val="0"/>
      <w:i w:val="0"/>
      <w:iCs w:val="0"/>
      <w:smallCaps w:val="0"/>
      <w:strike w:val="0"/>
      <w:spacing w:val="10"/>
      <w:sz w:val="21"/>
      <w:szCs w:val="21"/>
    </w:rPr>
  </w:style>
  <w:style w:type="paragraph" w:customStyle="1" w:styleId="17">
    <w:name w:val="Знак Знак1 Знак"/>
    <w:basedOn w:val="a2"/>
    <w:rsid w:val="002F5668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220">
    <w:name w:val="Основной текст 22"/>
    <w:basedOn w:val="a2"/>
    <w:rsid w:val="002F5668"/>
    <w:pPr>
      <w:overflowPunct w:val="0"/>
      <w:autoSpaceDE w:val="0"/>
      <w:autoSpaceDN w:val="0"/>
      <w:adjustRightInd w:val="0"/>
      <w:spacing w:line="240" w:lineRule="auto"/>
      <w:ind w:firstLine="720"/>
      <w:textAlignment w:val="baseline"/>
    </w:pPr>
    <w:rPr>
      <w:rFonts w:ascii="Arial" w:eastAsia="Times New Roman" w:hAnsi="Arial"/>
      <w:szCs w:val="20"/>
      <w:lang w:eastAsia="ru-RU"/>
    </w:rPr>
  </w:style>
  <w:style w:type="paragraph" w:customStyle="1" w:styleId="230">
    <w:name w:val="Основной текст 23"/>
    <w:basedOn w:val="a2"/>
    <w:rsid w:val="002F5668"/>
    <w:pPr>
      <w:tabs>
        <w:tab w:val="left" w:pos="567"/>
      </w:tabs>
      <w:spacing w:line="240" w:lineRule="auto"/>
      <w:ind w:firstLine="720"/>
      <w:jc w:val="both"/>
    </w:pPr>
    <w:rPr>
      <w:rFonts w:eastAsia="Times New Roman"/>
      <w:sz w:val="28"/>
      <w:szCs w:val="20"/>
      <w:lang w:eastAsia="ru-RU"/>
    </w:rPr>
  </w:style>
  <w:style w:type="paragraph" w:styleId="afb">
    <w:name w:val="Balloon Text"/>
    <w:basedOn w:val="a2"/>
    <w:link w:val="afc"/>
    <w:uiPriority w:val="99"/>
    <w:unhideWhenUsed/>
    <w:rsid w:val="002F5668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fc">
    <w:name w:val="Текст выноски Знак"/>
    <w:link w:val="afb"/>
    <w:uiPriority w:val="99"/>
    <w:rsid w:val="002F5668"/>
    <w:rPr>
      <w:rFonts w:ascii="Tahoma" w:eastAsia="Calibri" w:hAnsi="Tahoma" w:cs="Times New Roman"/>
      <w:sz w:val="16"/>
      <w:szCs w:val="16"/>
      <w:lang w:val="x-none"/>
    </w:rPr>
  </w:style>
  <w:style w:type="paragraph" w:customStyle="1" w:styleId="-">
    <w:name w:val="Маркер [-]"/>
    <w:basedOn w:val="a2"/>
    <w:rsid w:val="002F5668"/>
    <w:pPr>
      <w:numPr>
        <w:numId w:val="3"/>
      </w:numPr>
      <w:spacing w:after="120" w:line="240" w:lineRule="auto"/>
      <w:jc w:val="both"/>
    </w:pPr>
    <w:rPr>
      <w:rFonts w:ascii="Arial" w:eastAsia="Times New Roman" w:hAnsi="Arial"/>
      <w:szCs w:val="20"/>
      <w:lang w:eastAsia="ru-RU"/>
    </w:rPr>
  </w:style>
  <w:style w:type="paragraph" w:customStyle="1" w:styleId="afd">
    <w:name w:val="Новый абзац"/>
    <w:basedOn w:val="a2"/>
    <w:rsid w:val="002F5668"/>
    <w:pPr>
      <w:spacing w:after="120" w:line="240" w:lineRule="auto"/>
      <w:ind w:firstLine="567"/>
      <w:jc w:val="both"/>
    </w:pPr>
    <w:rPr>
      <w:rFonts w:ascii="Arial" w:eastAsia="Times New Roman" w:hAnsi="Arial"/>
      <w:szCs w:val="20"/>
      <w:lang w:eastAsia="ru-RU"/>
    </w:rPr>
  </w:style>
  <w:style w:type="paragraph" w:customStyle="1" w:styleId="18">
    <w:name w:val="Абзац списка1"/>
    <w:basedOn w:val="a2"/>
    <w:rsid w:val="002F5668"/>
    <w:pPr>
      <w:spacing w:line="240" w:lineRule="auto"/>
      <w:ind w:left="720"/>
      <w:contextualSpacing/>
    </w:pPr>
    <w:rPr>
      <w:rFonts w:ascii="Arial" w:eastAsia="Times New Roman" w:hAnsi="Arial" w:cs="Arial"/>
      <w:sz w:val="22"/>
      <w:szCs w:val="20"/>
      <w:lang w:eastAsia="ru-RU"/>
    </w:rPr>
  </w:style>
  <w:style w:type="paragraph" w:customStyle="1" w:styleId="320">
    <w:name w:val="Основной текст 32"/>
    <w:basedOn w:val="a2"/>
    <w:rsid w:val="002F5668"/>
    <w:pPr>
      <w:suppressAutoHyphens/>
      <w:spacing w:after="120" w:line="240" w:lineRule="auto"/>
    </w:pPr>
    <w:rPr>
      <w:rFonts w:eastAsia="Times New Roman"/>
      <w:sz w:val="16"/>
      <w:szCs w:val="16"/>
    </w:rPr>
  </w:style>
  <w:style w:type="character" w:styleId="afe">
    <w:name w:val="Hyperlink"/>
    <w:uiPriority w:val="99"/>
    <w:unhideWhenUsed/>
    <w:rsid w:val="002F5668"/>
    <w:rPr>
      <w:color w:val="0000FF"/>
      <w:u w:val="single"/>
    </w:rPr>
  </w:style>
  <w:style w:type="paragraph" w:styleId="aff">
    <w:name w:val="No Spacing"/>
    <w:link w:val="aff0"/>
    <w:uiPriority w:val="1"/>
    <w:qFormat/>
    <w:rsid w:val="002F5668"/>
    <w:rPr>
      <w:rFonts w:eastAsia="Times New Roman"/>
    </w:rPr>
  </w:style>
  <w:style w:type="character" w:customStyle="1" w:styleId="aff0">
    <w:name w:val="Без интервала Знак"/>
    <w:link w:val="aff"/>
    <w:uiPriority w:val="1"/>
    <w:rsid w:val="002F5668"/>
    <w:rPr>
      <w:rFonts w:eastAsia="Times New Roman"/>
      <w:lang w:eastAsia="ru-RU" w:bidi="ar-SA"/>
    </w:rPr>
  </w:style>
  <w:style w:type="paragraph" w:customStyle="1" w:styleId="221">
    <w:name w:val="Основной текст с отступом 22"/>
    <w:basedOn w:val="a2"/>
    <w:qFormat/>
    <w:rsid w:val="002F5668"/>
    <w:pPr>
      <w:widowControl w:val="0"/>
      <w:suppressAutoHyphens/>
      <w:spacing w:after="120" w:line="480" w:lineRule="auto"/>
      <w:ind w:left="283"/>
    </w:pPr>
    <w:rPr>
      <w:rFonts w:ascii="Arial" w:eastAsia="Lucida Sans Unicode" w:hAnsi="Arial"/>
      <w:kern w:val="1"/>
      <w:sz w:val="20"/>
      <w:szCs w:val="24"/>
      <w:lang w:eastAsia="ar-SA"/>
    </w:rPr>
  </w:style>
  <w:style w:type="paragraph" w:customStyle="1" w:styleId="WW-21">
    <w:name w:val="WW-Основной текст 21"/>
    <w:basedOn w:val="a2"/>
    <w:rsid w:val="002F5668"/>
    <w:pPr>
      <w:widowControl w:val="0"/>
      <w:suppressAutoHyphens/>
      <w:spacing w:after="120" w:line="48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FontStyle16">
    <w:name w:val="Font Style16"/>
    <w:uiPriority w:val="99"/>
    <w:rsid w:val="002F5668"/>
    <w:rPr>
      <w:rFonts w:ascii="Times New Roman" w:hAnsi="Times New Roman" w:cs="Times New Roman"/>
      <w:b/>
      <w:bCs/>
      <w:color w:val="000000"/>
      <w:sz w:val="18"/>
      <w:szCs w:val="18"/>
    </w:rPr>
  </w:style>
  <w:style w:type="paragraph" w:customStyle="1" w:styleId="240">
    <w:name w:val="Основной текст 24"/>
    <w:basedOn w:val="a2"/>
    <w:rsid w:val="002F5668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styleId="aff1">
    <w:name w:val="Plain Text"/>
    <w:basedOn w:val="a2"/>
    <w:link w:val="aff2"/>
    <w:uiPriority w:val="99"/>
    <w:unhideWhenUsed/>
    <w:rsid w:val="002F5668"/>
    <w:pPr>
      <w:spacing w:line="240" w:lineRule="auto"/>
    </w:pPr>
    <w:rPr>
      <w:rFonts w:ascii="Consolas" w:hAnsi="Consolas"/>
      <w:sz w:val="21"/>
      <w:szCs w:val="21"/>
      <w:lang w:val="x-none" w:eastAsia="x-none"/>
    </w:rPr>
  </w:style>
  <w:style w:type="character" w:customStyle="1" w:styleId="aff2">
    <w:name w:val="Текст Знак"/>
    <w:link w:val="aff1"/>
    <w:uiPriority w:val="99"/>
    <w:rsid w:val="002F5668"/>
    <w:rPr>
      <w:rFonts w:ascii="Consolas" w:eastAsia="Calibri" w:hAnsi="Consolas" w:cs="Times New Roman"/>
      <w:sz w:val="21"/>
      <w:szCs w:val="21"/>
      <w:lang w:val="x-none"/>
    </w:rPr>
  </w:style>
  <w:style w:type="paragraph" w:customStyle="1" w:styleId="310">
    <w:name w:val="Основной текст 31"/>
    <w:basedOn w:val="a2"/>
    <w:rsid w:val="002F5668"/>
    <w:pPr>
      <w:spacing w:line="360" w:lineRule="auto"/>
    </w:pPr>
    <w:rPr>
      <w:rFonts w:eastAsia="Times New Roman"/>
      <w:sz w:val="28"/>
      <w:szCs w:val="20"/>
      <w:lang w:eastAsia="ru-RU"/>
    </w:rPr>
  </w:style>
  <w:style w:type="paragraph" w:customStyle="1" w:styleId="312">
    <w:name w:val="Основной текст 312"/>
    <w:basedOn w:val="a2"/>
    <w:rsid w:val="002F5668"/>
    <w:pPr>
      <w:spacing w:line="240" w:lineRule="auto"/>
      <w:jc w:val="both"/>
    </w:pPr>
    <w:rPr>
      <w:rFonts w:eastAsia="Times New Roman"/>
      <w:szCs w:val="20"/>
      <w:lang w:eastAsia="ar-SA"/>
    </w:rPr>
  </w:style>
  <w:style w:type="paragraph" w:customStyle="1" w:styleId="211">
    <w:name w:val="Основной текст с отступом 21"/>
    <w:basedOn w:val="a2"/>
    <w:rsid w:val="002F5668"/>
    <w:pPr>
      <w:suppressAutoHyphens/>
      <w:spacing w:line="360" w:lineRule="auto"/>
      <w:ind w:firstLine="709"/>
      <w:jc w:val="both"/>
    </w:pPr>
    <w:rPr>
      <w:rFonts w:eastAsia="Times New Roman"/>
      <w:sz w:val="28"/>
      <w:szCs w:val="20"/>
      <w:lang w:eastAsia="ar-SA"/>
    </w:rPr>
  </w:style>
  <w:style w:type="paragraph" w:customStyle="1" w:styleId="231">
    <w:name w:val="Основной текст с отступом 23"/>
    <w:basedOn w:val="a2"/>
    <w:rsid w:val="002F5668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110">
    <w:name w:val="Знак Знак1 Знак1"/>
    <w:basedOn w:val="a2"/>
    <w:rsid w:val="002F5668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character" w:customStyle="1" w:styleId="FontStyle19">
    <w:name w:val="Font Style19"/>
    <w:uiPriority w:val="99"/>
    <w:rsid w:val="002F5668"/>
    <w:rPr>
      <w:rFonts w:ascii="Times New Roman" w:hAnsi="Times New Roman" w:cs="Times New Roman"/>
      <w:color w:val="000000"/>
      <w:sz w:val="18"/>
      <w:szCs w:val="18"/>
    </w:rPr>
  </w:style>
  <w:style w:type="paragraph" w:customStyle="1" w:styleId="2110">
    <w:name w:val="Основной текст 211"/>
    <w:basedOn w:val="a2"/>
    <w:rsid w:val="002F5668"/>
    <w:pPr>
      <w:widowControl w:val="0"/>
      <w:suppressAutoHyphens/>
      <w:spacing w:after="120" w:line="480" w:lineRule="auto"/>
    </w:pPr>
    <w:rPr>
      <w:rFonts w:ascii="Arial" w:eastAsia="Lucida Sans Unicode" w:hAnsi="Arial"/>
      <w:kern w:val="1"/>
      <w:sz w:val="20"/>
      <w:szCs w:val="24"/>
      <w:lang w:eastAsia="ru-RU"/>
    </w:rPr>
  </w:style>
  <w:style w:type="paragraph" w:customStyle="1" w:styleId="250">
    <w:name w:val="Основной текст 25"/>
    <w:basedOn w:val="a2"/>
    <w:rsid w:val="002F5668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311">
    <w:name w:val="Основной текст с отступом 31"/>
    <w:basedOn w:val="a2"/>
    <w:rsid w:val="002F5668"/>
    <w:pPr>
      <w:spacing w:line="336" w:lineRule="auto"/>
      <w:ind w:right="-1" w:firstLine="709"/>
      <w:jc w:val="both"/>
    </w:pPr>
    <w:rPr>
      <w:rFonts w:eastAsia="Times New Roman"/>
      <w:sz w:val="28"/>
      <w:szCs w:val="20"/>
      <w:lang w:eastAsia="ar-SA"/>
    </w:rPr>
  </w:style>
  <w:style w:type="paragraph" w:customStyle="1" w:styleId="ConsPlusTitle">
    <w:name w:val="ConsPlusTitle"/>
    <w:uiPriority w:val="99"/>
    <w:rsid w:val="002F5668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PlusNonformat">
    <w:name w:val="ConsPlusNonformat"/>
    <w:uiPriority w:val="99"/>
    <w:rsid w:val="002F5668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212">
    <w:name w:val="Основной текст 212"/>
    <w:basedOn w:val="a2"/>
    <w:rsid w:val="002F5668"/>
    <w:pPr>
      <w:spacing w:line="336" w:lineRule="auto"/>
      <w:jc w:val="both"/>
    </w:pPr>
    <w:rPr>
      <w:rFonts w:eastAsia="Times New Roman"/>
      <w:sz w:val="28"/>
      <w:szCs w:val="20"/>
      <w:lang w:eastAsia="ar-SA"/>
    </w:rPr>
  </w:style>
  <w:style w:type="paragraph" w:customStyle="1" w:styleId="3110">
    <w:name w:val="Основной текст 311"/>
    <w:basedOn w:val="a2"/>
    <w:rsid w:val="002F5668"/>
    <w:pPr>
      <w:spacing w:line="240" w:lineRule="auto"/>
      <w:jc w:val="both"/>
    </w:pPr>
    <w:rPr>
      <w:rFonts w:eastAsia="Times New Roman"/>
      <w:szCs w:val="20"/>
      <w:lang w:eastAsia="ar-SA"/>
    </w:rPr>
  </w:style>
  <w:style w:type="paragraph" w:customStyle="1" w:styleId="2310">
    <w:name w:val="Основной текст с отступом 231"/>
    <w:basedOn w:val="a2"/>
    <w:rsid w:val="002F5668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styleId="aff3">
    <w:name w:val="List"/>
    <w:basedOn w:val="ad"/>
    <w:rsid w:val="002F5668"/>
    <w:pPr>
      <w:spacing w:line="360" w:lineRule="auto"/>
      <w:jc w:val="left"/>
    </w:pPr>
    <w:rPr>
      <w:rFonts w:cs="Tahoma"/>
      <w:b/>
      <w:sz w:val="28"/>
      <w:lang w:val="ru-RU" w:eastAsia="ar-SA"/>
    </w:rPr>
  </w:style>
  <w:style w:type="paragraph" w:styleId="aff4">
    <w:name w:val="caption"/>
    <w:basedOn w:val="a2"/>
    <w:next w:val="a2"/>
    <w:qFormat/>
    <w:rsid w:val="002F5668"/>
    <w:pPr>
      <w:spacing w:line="360" w:lineRule="auto"/>
      <w:ind w:right="-624"/>
      <w:jc w:val="both"/>
    </w:pPr>
    <w:rPr>
      <w:rFonts w:eastAsia="Times New Roman"/>
      <w:sz w:val="28"/>
      <w:szCs w:val="20"/>
      <w:lang w:eastAsia="ru-RU"/>
    </w:rPr>
  </w:style>
  <w:style w:type="paragraph" w:customStyle="1" w:styleId="2111">
    <w:name w:val="Основной текст с отступом 211"/>
    <w:basedOn w:val="a2"/>
    <w:rsid w:val="002F5668"/>
    <w:pPr>
      <w:widowControl w:val="0"/>
      <w:suppressAutoHyphens/>
      <w:spacing w:after="120" w:line="480" w:lineRule="auto"/>
      <w:ind w:left="283"/>
    </w:pPr>
    <w:rPr>
      <w:rFonts w:ascii="Arial" w:eastAsia="Lucida Sans Unicode" w:hAnsi="Arial"/>
      <w:kern w:val="1"/>
      <w:sz w:val="20"/>
      <w:szCs w:val="24"/>
      <w:lang w:eastAsia="ru-RU"/>
    </w:rPr>
  </w:style>
  <w:style w:type="paragraph" w:customStyle="1" w:styleId="19">
    <w:name w:val="Стиль1"/>
    <w:basedOn w:val="a2"/>
    <w:link w:val="1a"/>
    <w:uiPriority w:val="99"/>
    <w:rsid w:val="002F5668"/>
    <w:pPr>
      <w:spacing w:line="240" w:lineRule="auto"/>
      <w:ind w:firstLine="709"/>
      <w:jc w:val="both"/>
    </w:pPr>
    <w:rPr>
      <w:szCs w:val="24"/>
      <w:lang w:val="x-none" w:eastAsia="x-none"/>
    </w:rPr>
  </w:style>
  <w:style w:type="character" w:customStyle="1" w:styleId="1a">
    <w:name w:val="Стиль1 Знак"/>
    <w:link w:val="19"/>
    <w:uiPriority w:val="99"/>
    <w:locked/>
    <w:rsid w:val="002F5668"/>
    <w:rPr>
      <w:rFonts w:ascii="Times New Roman" w:eastAsia="Calibri" w:hAnsi="Times New Roman" w:cs="Times New Roman"/>
      <w:sz w:val="24"/>
      <w:szCs w:val="24"/>
      <w:lang w:val="x-none"/>
    </w:rPr>
  </w:style>
  <w:style w:type="paragraph" w:customStyle="1" w:styleId="111">
    <w:name w:val="Абзац списка11"/>
    <w:basedOn w:val="a2"/>
    <w:rsid w:val="002F5668"/>
    <w:pPr>
      <w:spacing w:line="240" w:lineRule="auto"/>
      <w:ind w:left="720"/>
      <w:contextualSpacing/>
    </w:pPr>
    <w:rPr>
      <w:rFonts w:ascii="Arial" w:eastAsia="Times New Roman" w:hAnsi="Arial" w:cs="Arial"/>
      <w:sz w:val="22"/>
      <w:szCs w:val="20"/>
      <w:lang w:eastAsia="ru-RU"/>
    </w:rPr>
  </w:style>
  <w:style w:type="paragraph" w:customStyle="1" w:styleId="241">
    <w:name w:val="Основной текст 241"/>
    <w:basedOn w:val="a2"/>
    <w:rsid w:val="002F5668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styleId="aff5">
    <w:name w:val="TOC Heading"/>
    <w:basedOn w:val="10"/>
    <w:next w:val="a2"/>
    <w:uiPriority w:val="39"/>
    <w:unhideWhenUsed/>
    <w:qFormat/>
    <w:rsid w:val="002F5668"/>
    <w:pPr>
      <w:keepLines/>
      <w:spacing w:before="480" w:line="276" w:lineRule="auto"/>
      <w:ind w:left="0"/>
      <w:outlineLvl w:val="9"/>
    </w:pPr>
    <w:rPr>
      <w:rFonts w:ascii="Cambria" w:hAnsi="Cambria"/>
      <w:b/>
      <w:bCs/>
      <w:i w:val="0"/>
      <w:color w:val="365F91"/>
      <w:sz w:val="28"/>
      <w:szCs w:val="28"/>
      <w:lang w:val="ru-RU" w:eastAsia="en-US"/>
    </w:rPr>
  </w:style>
  <w:style w:type="paragraph" w:customStyle="1" w:styleId="1b">
    <w:name w:val="Знак Знак Знак1"/>
    <w:basedOn w:val="a2"/>
    <w:rsid w:val="002F5668"/>
    <w:pPr>
      <w:tabs>
        <w:tab w:val="num" w:pos="360"/>
      </w:tabs>
      <w:spacing w:after="160" w:line="240" w:lineRule="exact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paragraph" w:styleId="41">
    <w:name w:val="toc 4"/>
    <w:basedOn w:val="a2"/>
    <w:next w:val="a2"/>
    <w:autoRedefine/>
    <w:uiPriority w:val="39"/>
    <w:unhideWhenUsed/>
    <w:rsid w:val="00AD23A8"/>
    <w:pPr>
      <w:ind w:left="480"/>
    </w:pPr>
    <w:rPr>
      <w:sz w:val="28"/>
      <w:szCs w:val="20"/>
    </w:rPr>
  </w:style>
  <w:style w:type="paragraph" w:styleId="52">
    <w:name w:val="toc 5"/>
    <w:basedOn w:val="a2"/>
    <w:next w:val="a2"/>
    <w:autoRedefine/>
    <w:uiPriority w:val="39"/>
    <w:unhideWhenUsed/>
    <w:rsid w:val="002F5668"/>
    <w:pPr>
      <w:ind w:left="720"/>
    </w:pPr>
    <w:rPr>
      <w:rFonts w:ascii="Calibri" w:hAnsi="Calibri"/>
      <w:sz w:val="20"/>
      <w:szCs w:val="20"/>
    </w:rPr>
  </w:style>
  <w:style w:type="paragraph" w:styleId="61">
    <w:name w:val="toc 6"/>
    <w:basedOn w:val="a2"/>
    <w:next w:val="a2"/>
    <w:autoRedefine/>
    <w:uiPriority w:val="39"/>
    <w:unhideWhenUsed/>
    <w:rsid w:val="002F5668"/>
    <w:pPr>
      <w:ind w:left="960"/>
    </w:pPr>
    <w:rPr>
      <w:rFonts w:ascii="Calibri" w:hAnsi="Calibri"/>
      <w:sz w:val="20"/>
      <w:szCs w:val="20"/>
    </w:rPr>
  </w:style>
  <w:style w:type="paragraph" w:styleId="71">
    <w:name w:val="toc 7"/>
    <w:basedOn w:val="a2"/>
    <w:next w:val="a2"/>
    <w:autoRedefine/>
    <w:uiPriority w:val="39"/>
    <w:unhideWhenUsed/>
    <w:rsid w:val="002F5668"/>
    <w:pPr>
      <w:ind w:left="1200"/>
    </w:pPr>
    <w:rPr>
      <w:rFonts w:ascii="Calibri" w:hAnsi="Calibri"/>
      <w:sz w:val="20"/>
      <w:szCs w:val="20"/>
    </w:rPr>
  </w:style>
  <w:style w:type="paragraph" w:styleId="81">
    <w:name w:val="toc 8"/>
    <w:basedOn w:val="a2"/>
    <w:next w:val="a2"/>
    <w:autoRedefine/>
    <w:uiPriority w:val="39"/>
    <w:unhideWhenUsed/>
    <w:rsid w:val="002F5668"/>
    <w:pPr>
      <w:ind w:left="1440"/>
    </w:pPr>
    <w:rPr>
      <w:rFonts w:ascii="Calibri" w:hAnsi="Calibri"/>
      <w:sz w:val="20"/>
      <w:szCs w:val="20"/>
    </w:rPr>
  </w:style>
  <w:style w:type="paragraph" w:styleId="91">
    <w:name w:val="toc 9"/>
    <w:basedOn w:val="a2"/>
    <w:next w:val="a2"/>
    <w:autoRedefine/>
    <w:uiPriority w:val="39"/>
    <w:unhideWhenUsed/>
    <w:rsid w:val="002F5668"/>
    <w:pPr>
      <w:ind w:left="1680"/>
    </w:pPr>
    <w:rPr>
      <w:rFonts w:ascii="Calibri" w:hAnsi="Calibri"/>
      <w:sz w:val="20"/>
      <w:szCs w:val="20"/>
    </w:rPr>
  </w:style>
  <w:style w:type="paragraph" w:customStyle="1" w:styleId="Standard">
    <w:name w:val="Standard"/>
    <w:rsid w:val="002F5668"/>
    <w:pPr>
      <w:widowControl w:val="0"/>
      <w:suppressAutoHyphens/>
      <w:autoSpaceDN w:val="0"/>
      <w:textAlignment w:val="baseline"/>
    </w:pPr>
    <w:rPr>
      <w:rFonts w:ascii="Times New Roman" w:eastAsia="Lucida Sans Unicode" w:hAnsi="Times New Roman" w:cs="Tahoma"/>
      <w:color w:val="000000"/>
      <w:kern w:val="3"/>
      <w:sz w:val="24"/>
      <w:szCs w:val="24"/>
      <w:lang w:val="en-US" w:eastAsia="en-US" w:bidi="en-US"/>
    </w:rPr>
  </w:style>
  <w:style w:type="paragraph" w:customStyle="1" w:styleId="910">
    <w:name w:val="Заголовок 91"/>
    <w:basedOn w:val="Standard"/>
    <w:next w:val="Standard"/>
    <w:rsid w:val="002F5668"/>
    <w:pPr>
      <w:keepNext/>
      <w:outlineLvl w:val="8"/>
    </w:pPr>
    <w:rPr>
      <w:sz w:val="28"/>
    </w:rPr>
  </w:style>
  <w:style w:type="paragraph" w:customStyle="1" w:styleId="42">
    <w:name w:val="заголовок 4"/>
    <w:basedOn w:val="Standard"/>
    <w:next w:val="Standard"/>
    <w:rsid w:val="002F5668"/>
    <w:pPr>
      <w:keepNext/>
      <w:jc w:val="center"/>
    </w:pPr>
    <w:rPr>
      <w:b/>
    </w:rPr>
  </w:style>
  <w:style w:type="character" w:styleId="aff6">
    <w:name w:val="Strong"/>
    <w:uiPriority w:val="22"/>
    <w:qFormat/>
    <w:rsid w:val="002F5668"/>
    <w:rPr>
      <w:b/>
      <w:bCs/>
    </w:rPr>
  </w:style>
  <w:style w:type="character" w:customStyle="1" w:styleId="apple-converted-space">
    <w:name w:val="apple-converted-space"/>
    <w:rsid w:val="002F5668"/>
  </w:style>
  <w:style w:type="paragraph" w:customStyle="1" w:styleId="aff7">
    <w:name w:val="Содержимое таблицы"/>
    <w:basedOn w:val="a2"/>
    <w:rsid w:val="002F5668"/>
    <w:pPr>
      <w:widowControl w:val="0"/>
      <w:suppressLineNumbers/>
      <w:suppressAutoHyphens/>
      <w:spacing w:line="240" w:lineRule="auto"/>
    </w:pPr>
    <w:rPr>
      <w:rFonts w:eastAsia="Lucida Sans Unicode" w:cs="Tahoma"/>
      <w:color w:val="000000"/>
      <w:szCs w:val="24"/>
      <w:lang w:val="en-US" w:bidi="en-US"/>
    </w:rPr>
  </w:style>
  <w:style w:type="paragraph" w:customStyle="1" w:styleId="92">
    <w:name w:val="Заголовок 92"/>
    <w:basedOn w:val="Standard"/>
    <w:next w:val="Standard"/>
    <w:rsid w:val="002F5668"/>
    <w:pPr>
      <w:keepNext/>
      <w:outlineLvl w:val="8"/>
    </w:pPr>
    <w:rPr>
      <w:sz w:val="28"/>
    </w:rPr>
  </w:style>
  <w:style w:type="paragraph" w:styleId="aff8">
    <w:name w:val="Subtitle"/>
    <w:basedOn w:val="a2"/>
    <w:next w:val="ad"/>
    <w:link w:val="aff9"/>
    <w:qFormat/>
    <w:rsid w:val="002F5668"/>
    <w:pPr>
      <w:keepNext/>
      <w:spacing w:before="240" w:after="120" w:line="240" w:lineRule="auto"/>
      <w:jc w:val="center"/>
    </w:pPr>
    <w:rPr>
      <w:rFonts w:ascii="Arial" w:eastAsia="Lucida Sans Unicode" w:hAnsi="Arial"/>
      <w:i/>
      <w:iCs/>
      <w:sz w:val="28"/>
      <w:szCs w:val="28"/>
      <w:lang w:val="x-none" w:eastAsia="ar-SA"/>
    </w:rPr>
  </w:style>
  <w:style w:type="character" w:customStyle="1" w:styleId="aff9">
    <w:name w:val="Подзаголовок Знак"/>
    <w:link w:val="aff8"/>
    <w:rsid w:val="002F5668"/>
    <w:rPr>
      <w:rFonts w:ascii="Arial" w:eastAsia="Lucida Sans Unicode" w:hAnsi="Arial" w:cs="Tahoma"/>
      <w:i/>
      <w:iCs/>
      <w:sz w:val="28"/>
      <w:szCs w:val="28"/>
      <w:lang w:eastAsia="ar-SA"/>
    </w:rPr>
  </w:style>
  <w:style w:type="paragraph" w:customStyle="1" w:styleId="Default">
    <w:name w:val="Default"/>
    <w:rsid w:val="00BF0DEB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93">
    <w:name w:val="Заголовок 93"/>
    <w:basedOn w:val="Standard"/>
    <w:next w:val="Standard"/>
    <w:rsid w:val="005D7D56"/>
    <w:pPr>
      <w:keepNext/>
      <w:outlineLvl w:val="8"/>
    </w:pPr>
    <w:rPr>
      <w:sz w:val="28"/>
    </w:rPr>
  </w:style>
  <w:style w:type="paragraph" w:customStyle="1" w:styleId="fr1">
    <w:name w:val="fr1"/>
    <w:basedOn w:val="a2"/>
    <w:rsid w:val="00BF3471"/>
    <w:pPr>
      <w:spacing w:before="100" w:beforeAutospacing="1" w:after="100" w:afterAutospacing="1" w:line="240" w:lineRule="auto"/>
    </w:pPr>
    <w:rPr>
      <w:rFonts w:eastAsia="Times New Roman"/>
      <w:szCs w:val="24"/>
      <w:lang w:eastAsia="ru-RU"/>
    </w:rPr>
  </w:style>
  <w:style w:type="paragraph" w:customStyle="1" w:styleId="30">
    <w:name w:val="заголовок 3"/>
    <w:basedOn w:val="31"/>
    <w:next w:val="a2"/>
    <w:autoRedefine/>
    <w:rsid w:val="00140037"/>
    <w:pPr>
      <w:numPr>
        <w:ilvl w:val="2"/>
        <w:numId w:val="4"/>
      </w:numPr>
    </w:pPr>
    <w:rPr>
      <w:rFonts w:cs="Arial"/>
      <w:b/>
      <w:bCs/>
      <w:i w:val="0"/>
      <w:sz w:val="26"/>
      <w:lang w:val="ru-RU" w:eastAsia="ru-RU"/>
    </w:rPr>
  </w:style>
  <w:style w:type="paragraph" w:customStyle="1" w:styleId="1">
    <w:name w:val="Заголовок 1 стиль"/>
    <w:basedOn w:val="a2"/>
    <w:next w:val="a2"/>
    <w:qFormat/>
    <w:rsid w:val="00140037"/>
    <w:pPr>
      <w:keepNext/>
      <w:widowControl w:val="0"/>
      <w:numPr>
        <w:numId w:val="4"/>
      </w:numPr>
      <w:autoSpaceDE w:val="0"/>
      <w:autoSpaceDN w:val="0"/>
      <w:adjustRightInd w:val="0"/>
      <w:spacing w:line="360" w:lineRule="auto"/>
      <w:outlineLvl w:val="0"/>
    </w:pPr>
    <w:rPr>
      <w:rFonts w:ascii="Arial" w:eastAsia="Arial Unicode MS" w:hAnsi="Arial" w:cs="Arial"/>
      <w:b/>
      <w:sz w:val="28"/>
      <w:szCs w:val="20"/>
      <w:lang w:eastAsia="ru-RU"/>
    </w:rPr>
  </w:style>
  <w:style w:type="paragraph" w:customStyle="1" w:styleId="21">
    <w:name w:val="Заголовок 2 стиль1"/>
    <w:basedOn w:val="a2"/>
    <w:next w:val="a2"/>
    <w:link w:val="213"/>
    <w:qFormat/>
    <w:rsid w:val="00140037"/>
    <w:pPr>
      <w:keepNext/>
      <w:widowControl w:val="0"/>
      <w:numPr>
        <w:ilvl w:val="1"/>
        <w:numId w:val="4"/>
      </w:numPr>
      <w:spacing w:line="360" w:lineRule="auto"/>
      <w:jc w:val="both"/>
      <w:outlineLvl w:val="1"/>
    </w:pPr>
    <w:rPr>
      <w:rFonts w:ascii="Arial" w:eastAsia="Times New Roman" w:hAnsi="Arial"/>
      <w:b/>
      <w:bCs/>
      <w:sz w:val="28"/>
      <w:szCs w:val="20"/>
      <w:lang w:val="x-none" w:eastAsia="x-none"/>
    </w:rPr>
  </w:style>
  <w:style w:type="paragraph" w:customStyle="1" w:styleId="rteleft">
    <w:name w:val="rteleft"/>
    <w:basedOn w:val="a2"/>
    <w:rsid w:val="00140037"/>
    <w:pPr>
      <w:spacing w:before="100" w:beforeAutospacing="1" w:after="100" w:afterAutospacing="1" w:line="240" w:lineRule="auto"/>
    </w:pPr>
    <w:rPr>
      <w:rFonts w:eastAsia="Times New Roman"/>
      <w:szCs w:val="24"/>
      <w:lang w:eastAsia="ru-RU"/>
    </w:rPr>
  </w:style>
  <w:style w:type="table" w:styleId="affa">
    <w:name w:val="Table Grid"/>
    <w:basedOn w:val="a4"/>
    <w:uiPriority w:val="39"/>
    <w:rsid w:val="00B7623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b">
    <w:name w:val="annotation reference"/>
    <w:uiPriority w:val="99"/>
    <w:semiHidden/>
    <w:unhideWhenUsed/>
    <w:rsid w:val="00B7623A"/>
    <w:rPr>
      <w:sz w:val="16"/>
      <w:szCs w:val="16"/>
    </w:rPr>
  </w:style>
  <w:style w:type="paragraph" w:styleId="affc">
    <w:name w:val="annotation text"/>
    <w:basedOn w:val="a2"/>
    <w:link w:val="affd"/>
    <w:uiPriority w:val="99"/>
    <w:unhideWhenUsed/>
    <w:rsid w:val="00B7623A"/>
    <w:rPr>
      <w:sz w:val="20"/>
      <w:szCs w:val="20"/>
      <w:lang w:val="x-none"/>
    </w:rPr>
  </w:style>
  <w:style w:type="character" w:customStyle="1" w:styleId="affd">
    <w:name w:val="Текст примечания Знак"/>
    <w:link w:val="affc"/>
    <w:uiPriority w:val="99"/>
    <w:rsid w:val="00B7623A"/>
    <w:rPr>
      <w:rFonts w:ascii="Times New Roman" w:hAnsi="Times New Roman"/>
      <w:lang w:eastAsia="en-US"/>
    </w:rPr>
  </w:style>
  <w:style w:type="paragraph" w:styleId="affe">
    <w:name w:val="annotation subject"/>
    <w:basedOn w:val="affc"/>
    <w:next w:val="affc"/>
    <w:link w:val="afff"/>
    <w:uiPriority w:val="99"/>
    <w:semiHidden/>
    <w:unhideWhenUsed/>
    <w:rsid w:val="00B7623A"/>
    <w:rPr>
      <w:b/>
      <w:bCs/>
    </w:rPr>
  </w:style>
  <w:style w:type="character" w:customStyle="1" w:styleId="afff">
    <w:name w:val="Тема примечания Знак"/>
    <w:link w:val="affe"/>
    <w:uiPriority w:val="99"/>
    <w:semiHidden/>
    <w:rsid w:val="00B7623A"/>
    <w:rPr>
      <w:rFonts w:ascii="Times New Roman" w:hAnsi="Times New Roman"/>
      <w:b/>
      <w:bCs/>
      <w:lang w:eastAsia="en-US"/>
    </w:rPr>
  </w:style>
  <w:style w:type="character" w:customStyle="1" w:styleId="213">
    <w:name w:val="Заголовок 2 стиль1 Знак"/>
    <w:link w:val="21"/>
    <w:rsid w:val="00D25314"/>
    <w:rPr>
      <w:rFonts w:ascii="Arial" w:eastAsia="Times New Roman" w:hAnsi="Arial"/>
      <w:b/>
      <w:bCs/>
      <w:sz w:val="28"/>
      <w:lang w:val="x-none" w:eastAsia="x-none"/>
    </w:rPr>
  </w:style>
  <w:style w:type="paragraph" w:customStyle="1" w:styleId="afff0">
    <w:name w:val="Калибри"/>
    <w:basedOn w:val="a2"/>
    <w:link w:val="afff1"/>
    <w:qFormat/>
    <w:rsid w:val="00D25314"/>
    <w:pPr>
      <w:spacing w:before="80" w:line="240" w:lineRule="auto"/>
      <w:ind w:firstLine="510"/>
      <w:jc w:val="both"/>
    </w:pPr>
    <w:rPr>
      <w:rFonts w:ascii="Calibri" w:eastAsia="Times New Roman" w:hAnsi="Calibri"/>
      <w:szCs w:val="24"/>
      <w:lang w:val="x-none" w:eastAsia="ar-SA"/>
    </w:rPr>
  </w:style>
  <w:style w:type="character" w:customStyle="1" w:styleId="afff1">
    <w:name w:val="Калибри Знак"/>
    <w:link w:val="afff0"/>
    <w:rsid w:val="00D25314"/>
    <w:rPr>
      <w:rFonts w:eastAsia="Times New Roman"/>
      <w:sz w:val="24"/>
      <w:szCs w:val="24"/>
      <w:lang w:eastAsia="ar-SA"/>
    </w:rPr>
  </w:style>
  <w:style w:type="paragraph" w:customStyle="1" w:styleId="DefaultParagraphFontParaCharCharChar">
    <w:name w:val="Default Paragraph Font Para Char Char Char"/>
    <w:basedOn w:val="a2"/>
    <w:rsid w:val="009657ED"/>
    <w:pPr>
      <w:spacing w:after="160" w:line="240" w:lineRule="exact"/>
    </w:pPr>
    <w:rPr>
      <w:rFonts w:ascii="Tahoma" w:eastAsia="Times New Roman" w:hAnsi="Tahoma" w:cs="Arial"/>
      <w:sz w:val="20"/>
      <w:lang w:val="en-US"/>
    </w:rPr>
  </w:style>
  <w:style w:type="paragraph" w:styleId="a1">
    <w:name w:val="List Bullet"/>
    <w:basedOn w:val="a2"/>
    <w:uiPriority w:val="99"/>
    <w:semiHidden/>
    <w:unhideWhenUsed/>
    <w:rsid w:val="007046A3"/>
    <w:pPr>
      <w:numPr>
        <w:numId w:val="5"/>
      </w:numPr>
      <w:contextualSpacing/>
    </w:pPr>
  </w:style>
  <w:style w:type="paragraph" w:customStyle="1" w:styleId="28">
    <w:name w:val="Абзац списка2"/>
    <w:basedOn w:val="a2"/>
    <w:rsid w:val="00DF4BE7"/>
    <w:pPr>
      <w:spacing w:line="240" w:lineRule="auto"/>
      <w:ind w:left="720"/>
      <w:contextualSpacing/>
    </w:pPr>
    <w:rPr>
      <w:rFonts w:ascii="Arial" w:eastAsia="Times New Roman" w:hAnsi="Arial" w:cs="Arial"/>
      <w:sz w:val="22"/>
      <w:szCs w:val="20"/>
      <w:lang w:eastAsia="ru-RU"/>
    </w:rPr>
  </w:style>
  <w:style w:type="paragraph" w:customStyle="1" w:styleId="260">
    <w:name w:val="Основной текст 26"/>
    <w:basedOn w:val="a2"/>
    <w:rsid w:val="00DF4BE7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330">
    <w:name w:val="Основной текст 33"/>
    <w:basedOn w:val="a2"/>
    <w:rsid w:val="00DF4BE7"/>
    <w:pPr>
      <w:spacing w:line="360" w:lineRule="auto"/>
    </w:pPr>
    <w:rPr>
      <w:rFonts w:eastAsia="Times New Roman"/>
      <w:sz w:val="28"/>
      <w:szCs w:val="20"/>
      <w:lang w:eastAsia="ru-RU"/>
    </w:rPr>
  </w:style>
  <w:style w:type="paragraph" w:customStyle="1" w:styleId="242">
    <w:name w:val="Основной текст с отступом 24"/>
    <w:basedOn w:val="a2"/>
    <w:rsid w:val="00DF4BE7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140">
    <w:name w:val="Знак Знак1 Знак4"/>
    <w:basedOn w:val="a2"/>
    <w:rsid w:val="00DF4BE7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afff2">
    <w:name w:val="Заголовок таблицы"/>
    <w:basedOn w:val="aff7"/>
    <w:rsid w:val="00DF4BE7"/>
    <w:pPr>
      <w:jc w:val="center"/>
    </w:pPr>
    <w:rPr>
      <w:rFonts w:eastAsia="Times New Roman" w:cs="Times New Roman"/>
      <w:b/>
      <w:bCs/>
      <w:color w:val="auto"/>
      <w:szCs w:val="20"/>
      <w:lang w:eastAsia="ru-RU" w:bidi="ar-SA"/>
    </w:rPr>
  </w:style>
  <w:style w:type="character" w:customStyle="1" w:styleId="FontStyle21">
    <w:name w:val="Font Style21"/>
    <w:rsid w:val="00DF4BE7"/>
    <w:rPr>
      <w:rFonts w:ascii="Times New Roman" w:hAnsi="Times New Roman" w:cs="Times New Roman"/>
      <w:sz w:val="26"/>
      <w:szCs w:val="26"/>
    </w:rPr>
  </w:style>
  <w:style w:type="character" w:customStyle="1" w:styleId="FontStyle73">
    <w:name w:val="Font Style73"/>
    <w:uiPriority w:val="99"/>
    <w:rsid w:val="00DF4BE7"/>
    <w:rPr>
      <w:rFonts w:ascii="Times New Roman" w:hAnsi="Times New Roman" w:cs="Times New Roman"/>
      <w:sz w:val="24"/>
      <w:szCs w:val="24"/>
    </w:rPr>
  </w:style>
  <w:style w:type="paragraph" w:customStyle="1" w:styleId="Iauiue4">
    <w:name w:val="Iau?iue4"/>
    <w:rsid w:val="00DF4BE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</w:rPr>
  </w:style>
  <w:style w:type="paragraph" w:customStyle="1" w:styleId="Iniiaiieoae91o2">
    <w:name w:val="Iniiaiie oae91o 2"/>
    <w:basedOn w:val="a2"/>
    <w:rsid w:val="00DF4BE7"/>
    <w:pPr>
      <w:widowControl w:val="0"/>
      <w:overflowPunct w:val="0"/>
      <w:autoSpaceDE w:val="0"/>
      <w:autoSpaceDN w:val="0"/>
      <w:adjustRightInd w:val="0"/>
      <w:spacing w:line="360" w:lineRule="auto"/>
      <w:ind w:firstLine="709"/>
      <w:jc w:val="both"/>
      <w:textAlignment w:val="baseline"/>
    </w:pPr>
    <w:rPr>
      <w:sz w:val="28"/>
      <w:szCs w:val="20"/>
      <w:lang w:eastAsia="ru-RU"/>
    </w:rPr>
  </w:style>
  <w:style w:type="paragraph" w:customStyle="1" w:styleId="29">
    <w:name w:val="Обычный2"/>
    <w:rsid w:val="00DF4BE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</w:rPr>
  </w:style>
  <w:style w:type="paragraph" w:customStyle="1" w:styleId="710">
    <w:name w:val="Обы7ный1"/>
    <w:rsid w:val="00DF4BE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</w:rPr>
  </w:style>
  <w:style w:type="paragraph" w:customStyle="1" w:styleId="1c">
    <w:name w:val="Основной текст1"/>
    <w:basedOn w:val="a2"/>
    <w:rsid w:val="00DF4BE7"/>
    <w:pPr>
      <w:widowControl w:val="0"/>
      <w:shd w:val="clear" w:color="auto" w:fill="FFFFFF"/>
      <w:spacing w:after="360" w:line="0" w:lineRule="atLeast"/>
      <w:ind w:hanging="1960"/>
    </w:pPr>
    <w:rPr>
      <w:rFonts w:eastAsia="Times New Roman"/>
      <w:spacing w:val="2"/>
      <w:sz w:val="25"/>
      <w:szCs w:val="25"/>
      <w:lang w:val="x-none" w:eastAsia="x-none"/>
    </w:rPr>
  </w:style>
  <w:style w:type="character" w:customStyle="1" w:styleId="af9">
    <w:name w:val="Абзац списка Знак"/>
    <w:link w:val="af8"/>
    <w:uiPriority w:val="34"/>
    <w:rsid w:val="00DF4BE7"/>
    <w:rPr>
      <w:rFonts w:ascii="Arial" w:eastAsia="Times New Roman" w:hAnsi="Arial" w:cs="Arial"/>
      <w:sz w:val="22"/>
    </w:rPr>
  </w:style>
  <w:style w:type="paragraph" w:styleId="afff3">
    <w:name w:val="endnote text"/>
    <w:basedOn w:val="a2"/>
    <w:link w:val="afff4"/>
    <w:uiPriority w:val="99"/>
    <w:semiHidden/>
    <w:unhideWhenUsed/>
    <w:rsid w:val="006F45DD"/>
    <w:rPr>
      <w:sz w:val="20"/>
      <w:szCs w:val="20"/>
      <w:lang w:val="x-none"/>
    </w:rPr>
  </w:style>
  <w:style w:type="character" w:customStyle="1" w:styleId="afff4">
    <w:name w:val="Текст концевой сноски Знак"/>
    <w:link w:val="afff3"/>
    <w:uiPriority w:val="99"/>
    <w:semiHidden/>
    <w:rsid w:val="006F45DD"/>
    <w:rPr>
      <w:rFonts w:ascii="Times New Roman" w:hAnsi="Times New Roman"/>
      <w:lang w:val="x-none" w:eastAsia="en-US"/>
    </w:rPr>
  </w:style>
  <w:style w:type="character" w:styleId="afff5">
    <w:name w:val="endnote reference"/>
    <w:uiPriority w:val="99"/>
    <w:semiHidden/>
    <w:unhideWhenUsed/>
    <w:rsid w:val="006F45DD"/>
    <w:rPr>
      <w:vertAlign w:val="superscript"/>
    </w:rPr>
  </w:style>
  <w:style w:type="paragraph" w:customStyle="1" w:styleId="3">
    <w:name w:val="Заголовок 3 стиль"/>
    <w:basedOn w:val="30"/>
    <w:link w:val="39"/>
    <w:qFormat/>
    <w:rsid w:val="006F45DD"/>
    <w:pPr>
      <w:numPr>
        <w:numId w:val="6"/>
      </w:numPr>
      <w:spacing w:line="360" w:lineRule="auto"/>
    </w:pPr>
    <w:rPr>
      <w:rFonts w:cs="Times New Roman"/>
      <w:lang w:val="x-none" w:eastAsia="x-none"/>
    </w:rPr>
  </w:style>
  <w:style w:type="character" w:customStyle="1" w:styleId="39">
    <w:name w:val="Заголовок 3 стиль Знак"/>
    <w:link w:val="3"/>
    <w:rsid w:val="006F45DD"/>
    <w:rPr>
      <w:rFonts w:ascii="Arial" w:eastAsia="Times New Roman" w:hAnsi="Arial"/>
      <w:b/>
      <w:bCs/>
      <w:sz w:val="26"/>
      <w:lang w:val="x-none" w:eastAsia="x-none"/>
    </w:rPr>
  </w:style>
  <w:style w:type="paragraph" w:customStyle="1" w:styleId="1d">
    <w:name w:val="Основной текст 1"/>
    <w:basedOn w:val="ad"/>
    <w:link w:val="1e"/>
    <w:qFormat/>
    <w:rsid w:val="006F45DD"/>
    <w:pPr>
      <w:spacing w:line="360" w:lineRule="auto"/>
      <w:ind w:firstLine="709"/>
    </w:pPr>
    <w:rPr>
      <w:spacing w:val="-5"/>
      <w:kern w:val="22"/>
      <w:sz w:val="24"/>
      <w:szCs w:val="24"/>
    </w:rPr>
  </w:style>
  <w:style w:type="paragraph" w:customStyle="1" w:styleId="afff6">
    <w:name w:val="маркированный список стиль"/>
    <w:basedOn w:val="a1"/>
    <w:qFormat/>
    <w:rsid w:val="006F45DD"/>
    <w:pPr>
      <w:numPr>
        <w:numId w:val="0"/>
      </w:numPr>
      <w:spacing w:line="360" w:lineRule="auto"/>
      <w:ind w:left="720" w:hanging="360"/>
      <w:contextualSpacing w:val="0"/>
      <w:jc w:val="both"/>
    </w:pPr>
    <w:rPr>
      <w:rFonts w:ascii="Arial" w:eastAsia="Times New Roman" w:hAnsi="Arial" w:cs="Arial"/>
      <w:szCs w:val="24"/>
      <w:lang w:eastAsia="ru-RU"/>
    </w:rPr>
  </w:style>
  <w:style w:type="character" w:customStyle="1" w:styleId="1e">
    <w:name w:val="Основной текст 1 Знак"/>
    <w:link w:val="1d"/>
    <w:rsid w:val="006F45DD"/>
    <w:rPr>
      <w:rFonts w:ascii="Arial" w:eastAsia="Times New Roman" w:hAnsi="Arial"/>
      <w:spacing w:val="-5"/>
      <w:kern w:val="22"/>
      <w:sz w:val="24"/>
      <w:szCs w:val="24"/>
      <w:lang w:val="x-none" w:eastAsia="x-none"/>
    </w:rPr>
  </w:style>
  <w:style w:type="paragraph" w:customStyle="1" w:styleId="280">
    <w:name w:val="Основной текст 28"/>
    <w:basedOn w:val="a2"/>
    <w:rsid w:val="006F45DD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character" w:styleId="afff7">
    <w:name w:val="FollowedHyperlink"/>
    <w:uiPriority w:val="99"/>
    <w:semiHidden/>
    <w:unhideWhenUsed/>
    <w:rsid w:val="006F45DD"/>
    <w:rPr>
      <w:color w:val="954F72"/>
      <w:u w:val="single"/>
    </w:rPr>
  </w:style>
  <w:style w:type="paragraph" w:customStyle="1" w:styleId="afff8">
    <w:name w:val="Нормальный"/>
    <w:rsid w:val="006F45DD"/>
    <w:pPr>
      <w:autoSpaceDE w:val="0"/>
      <w:autoSpaceDN w:val="0"/>
      <w:adjustRightInd w:val="0"/>
    </w:pPr>
    <w:rPr>
      <w:rFonts w:ascii="Times New Roman" w:eastAsia="Times New Roman" w:hAnsi="Times New Roman"/>
    </w:rPr>
  </w:style>
  <w:style w:type="character" w:customStyle="1" w:styleId="313">
    <w:name w:val="Основной текст с отступом 3 Знак1"/>
    <w:uiPriority w:val="99"/>
    <w:semiHidden/>
    <w:rsid w:val="00742ECB"/>
    <w:rPr>
      <w:rFonts w:ascii="Times New Roman" w:eastAsia="Times New Roman" w:hAnsi="Times New Roman"/>
      <w:sz w:val="16"/>
      <w:szCs w:val="16"/>
    </w:rPr>
  </w:style>
  <w:style w:type="character" w:customStyle="1" w:styleId="1f">
    <w:name w:val="Текст выноски Знак1"/>
    <w:uiPriority w:val="99"/>
    <w:semiHidden/>
    <w:rsid w:val="00742ECB"/>
    <w:rPr>
      <w:rFonts w:ascii="Tahoma" w:eastAsia="Times New Roman" w:hAnsi="Tahoma" w:cs="Tahoma"/>
      <w:sz w:val="16"/>
      <w:szCs w:val="16"/>
    </w:rPr>
  </w:style>
  <w:style w:type="paragraph" w:styleId="3a">
    <w:name w:val="List Bullet 3"/>
    <w:basedOn w:val="a2"/>
    <w:autoRedefine/>
    <w:rsid w:val="00742ECB"/>
    <w:pPr>
      <w:tabs>
        <w:tab w:val="num" w:pos="926"/>
      </w:tabs>
      <w:spacing w:line="240" w:lineRule="auto"/>
      <w:ind w:left="926" w:hanging="360"/>
    </w:pPr>
    <w:rPr>
      <w:rFonts w:eastAsia="Times New Roman"/>
      <w:sz w:val="20"/>
      <w:szCs w:val="20"/>
      <w:lang w:eastAsia="ru-RU"/>
    </w:rPr>
  </w:style>
  <w:style w:type="paragraph" w:customStyle="1" w:styleId="Style6">
    <w:name w:val="Style6"/>
    <w:basedOn w:val="a2"/>
    <w:uiPriority w:val="99"/>
    <w:rsid w:val="00742ECB"/>
    <w:pPr>
      <w:widowControl w:val="0"/>
      <w:autoSpaceDE w:val="0"/>
      <w:autoSpaceDN w:val="0"/>
      <w:adjustRightInd w:val="0"/>
      <w:spacing w:line="240" w:lineRule="auto"/>
    </w:pPr>
    <w:rPr>
      <w:rFonts w:eastAsia="Times New Roman"/>
      <w:szCs w:val="24"/>
      <w:lang w:eastAsia="ru-RU"/>
    </w:rPr>
  </w:style>
  <w:style w:type="paragraph" w:customStyle="1" w:styleId="xl34">
    <w:name w:val="xl34"/>
    <w:basedOn w:val="a2"/>
    <w:rsid w:val="00742EC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Cs w:val="24"/>
      <w:lang w:eastAsia="ru-RU"/>
    </w:rPr>
  </w:style>
  <w:style w:type="paragraph" w:customStyle="1" w:styleId="321">
    <w:name w:val="Основной текст с отступом 32"/>
    <w:basedOn w:val="a2"/>
    <w:rsid w:val="00742ECB"/>
    <w:pPr>
      <w:suppressAutoHyphens/>
      <w:spacing w:line="360" w:lineRule="auto"/>
      <w:ind w:firstLine="709"/>
      <w:jc w:val="both"/>
    </w:pPr>
    <w:rPr>
      <w:rFonts w:eastAsia="Times New Roman"/>
      <w:szCs w:val="20"/>
      <w:lang w:eastAsia="ru-RU"/>
    </w:rPr>
  </w:style>
  <w:style w:type="paragraph" w:customStyle="1" w:styleId="1f0">
    <w:name w:val="Название объекта1"/>
    <w:basedOn w:val="a2"/>
    <w:next w:val="a2"/>
    <w:rsid w:val="00742ECB"/>
    <w:pPr>
      <w:tabs>
        <w:tab w:val="left" w:pos="567"/>
      </w:tabs>
      <w:spacing w:line="240" w:lineRule="auto"/>
      <w:jc w:val="both"/>
    </w:pPr>
    <w:rPr>
      <w:rFonts w:eastAsia="Times New Roman"/>
      <w:b/>
      <w:szCs w:val="20"/>
      <w:lang w:eastAsia="zh-CN"/>
    </w:rPr>
  </w:style>
  <w:style w:type="paragraph" w:customStyle="1" w:styleId="322">
    <w:name w:val="Основной текст с отступом 322"/>
    <w:basedOn w:val="a2"/>
    <w:rsid w:val="00742ECB"/>
    <w:pPr>
      <w:suppressAutoHyphens/>
      <w:spacing w:line="360" w:lineRule="auto"/>
      <w:ind w:firstLine="709"/>
      <w:jc w:val="both"/>
    </w:pPr>
    <w:rPr>
      <w:rFonts w:eastAsia="Times New Roman"/>
      <w:szCs w:val="20"/>
      <w:lang w:eastAsia="ru-RU"/>
    </w:rPr>
  </w:style>
  <w:style w:type="paragraph" w:customStyle="1" w:styleId="331">
    <w:name w:val="Основной текст 331"/>
    <w:basedOn w:val="a2"/>
    <w:rsid w:val="00742ECB"/>
    <w:pPr>
      <w:spacing w:line="360" w:lineRule="auto"/>
    </w:pPr>
    <w:rPr>
      <w:rFonts w:eastAsia="Times New Roman"/>
      <w:sz w:val="28"/>
      <w:szCs w:val="20"/>
      <w:lang w:eastAsia="ru-RU"/>
    </w:rPr>
  </w:style>
  <w:style w:type="paragraph" w:customStyle="1" w:styleId="2410">
    <w:name w:val="Основной текст с отступом 241"/>
    <w:basedOn w:val="a2"/>
    <w:rsid w:val="00742ECB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332">
    <w:name w:val="Основной текст с отступом 33"/>
    <w:basedOn w:val="a2"/>
    <w:rsid w:val="00742ECB"/>
    <w:pPr>
      <w:suppressAutoHyphens/>
      <w:spacing w:line="360" w:lineRule="auto"/>
      <w:ind w:firstLine="709"/>
      <w:jc w:val="both"/>
    </w:pPr>
    <w:rPr>
      <w:rFonts w:eastAsia="Times New Roman"/>
      <w:szCs w:val="20"/>
      <w:lang w:eastAsia="ru-RU"/>
    </w:rPr>
  </w:style>
  <w:style w:type="table" w:customStyle="1" w:styleId="1f1">
    <w:name w:val="Сетка таблицы1"/>
    <w:basedOn w:val="a4"/>
    <w:next w:val="affa"/>
    <w:uiPriority w:val="1"/>
    <w:rsid w:val="00742ECB"/>
    <w:pPr>
      <w:ind w:firstLine="709"/>
      <w:jc w:val="both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0">
    <w:name w:val="Знак Знак1 Знак3"/>
    <w:basedOn w:val="a2"/>
    <w:rsid w:val="00D432AD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afff9">
    <w:name w:val="Для_штампа"/>
    <w:basedOn w:val="ad"/>
    <w:rsid w:val="00D432AD"/>
    <w:pPr>
      <w:ind w:right="-113"/>
      <w:jc w:val="left"/>
    </w:pPr>
    <w:rPr>
      <w:sz w:val="18"/>
      <w:lang w:val="ru-RU" w:eastAsia="ru-RU"/>
    </w:rPr>
  </w:style>
  <w:style w:type="paragraph" w:styleId="a">
    <w:name w:val="List Number"/>
    <w:basedOn w:val="a2"/>
    <w:rsid w:val="00D432AD"/>
    <w:pPr>
      <w:numPr>
        <w:numId w:val="7"/>
      </w:numPr>
      <w:tabs>
        <w:tab w:val="num" w:pos="1211"/>
      </w:tabs>
      <w:spacing w:line="360" w:lineRule="auto"/>
      <w:ind w:left="2041" w:right="567" w:hanging="340"/>
      <w:jc w:val="both"/>
    </w:pPr>
    <w:rPr>
      <w:rFonts w:ascii="Arial" w:eastAsia="Times New Roman" w:hAnsi="Arial"/>
      <w:szCs w:val="20"/>
      <w:lang w:eastAsia="ru-RU"/>
    </w:rPr>
  </w:style>
  <w:style w:type="paragraph" w:customStyle="1" w:styleId="261">
    <w:name w:val="Основной текст 261"/>
    <w:basedOn w:val="a2"/>
    <w:rsid w:val="00D432AD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120">
    <w:name w:val="Знак Знак1 Знак2"/>
    <w:basedOn w:val="a2"/>
    <w:rsid w:val="00D432AD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214">
    <w:name w:val="Абзац списка21"/>
    <w:basedOn w:val="a2"/>
    <w:rsid w:val="00D432AD"/>
    <w:pPr>
      <w:spacing w:line="240" w:lineRule="auto"/>
      <w:ind w:left="720"/>
      <w:contextualSpacing/>
    </w:pPr>
    <w:rPr>
      <w:rFonts w:ascii="Arial" w:eastAsia="Times New Roman" w:hAnsi="Arial" w:cs="Arial"/>
      <w:sz w:val="22"/>
      <w:szCs w:val="20"/>
      <w:lang w:eastAsia="ru-RU"/>
    </w:rPr>
  </w:style>
  <w:style w:type="paragraph" w:customStyle="1" w:styleId="270">
    <w:name w:val="Основной текст 27"/>
    <w:basedOn w:val="a2"/>
    <w:rsid w:val="00D432AD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340">
    <w:name w:val="Основной текст 34"/>
    <w:basedOn w:val="a2"/>
    <w:rsid w:val="00D432AD"/>
    <w:pPr>
      <w:spacing w:line="360" w:lineRule="auto"/>
    </w:pPr>
    <w:rPr>
      <w:rFonts w:eastAsia="Times New Roman"/>
      <w:sz w:val="28"/>
      <w:szCs w:val="20"/>
      <w:lang w:eastAsia="ru-RU"/>
    </w:rPr>
  </w:style>
  <w:style w:type="paragraph" w:customStyle="1" w:styleId="251">
    <w:name w:val="Основной текст с отступом 25"/>
    <w:basedOn w:val="a2"/>
    <w:rsid w:val="00D432AD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3210">
    <w:name w:val="Основной текст с отступом 321"/>
    <w:basedOn w:val="a2"/>
    <w:rsid w:val="00D432AD"/>
    <w:pPr>
      <w:suppressAutoHyphens/>
      <w:spacing w:line="360" w:lineRule="auto"/>
      <w:ind w:firstLine="709"/>
      <w:jc w:val="both"/>
    </w:pPr>
    <w:rPr>
      <w:rFonts w:eastAsia="Times New Roman"/>
      <w:szCs w:val="20"/>
      <w:lang w:eastAsia="ru-RU"/>
    </w:rPr>
  </w:style>
  <w:style w:type="paragraph" w:customStyle="1" w:styleId="1f2">
    <w:name w:val="Обычный1"/>
    <w:rsid w:val="004960AA"/>
    <w:pPr>
      <w:snapToGrid w:val="0"/>
    </w:pPr>
    <w:rPr>
      <w:rFonts w:ascii="Times New Roman" w:eastAsia="Times New Roman" w:hAnsi="Times New Roman"/>
      <w:lang w:val="en-US"/>
    </w:rPr>
  </w:style>
  <w:style w:type="paragraph" w:customStyle="1" w:styleId="TimesNewRoman">
    <w:name w:val="__Обычный текст_TimesNewRoman"/>
    <w:qFormat/>
    <w:rsid w:val="00DC0186"/>
    <w:pPr>
      <w:suppressAutoHyphens/>
      <w:spacing w:before="240" w:line="360" w:lineRule="auto"/>
      <w:ind w:firstLine="720"/>
      <w:contextualSpacing/>
      <w:jc w:val="both"/>
    </w:pPr>
    <w:rPr>
      <w:rFonts w:ascii="Times New Roman" w:eastAsia="Times New Roman" w:hAnsi="Times New Roman"/>
      <w:sz w:val="24"/>
      <w:lang w:eastAsia="zh-CN"/>
    </w:rPr>
  </w:style>
  <w:style w:type="character" w:customStyle="1" w:styleId="WW8Num1z0">
    <w:name w:val="WW8Num1z0"/>
    <w:rsid w:val="00DC0186"/>
    <w:rPr>
      <w:rFonts w:ascii="Symbol" w:hAnsi="Symbol" w:cs="Symbol"/>
    </w:rPr>
  </w:style>
  <w:style w:type="character" w:customStyle="1" w:styleId="WW8Num3z0">
    <w:name w:val="WW8Num3z0"/>
    <w:rsid w:val="00DC0186"/>
    <w:rPr>
      <w:rFonts w:ascii="Symbol" w:hAnsi="Symbol" w:cs="Symbol"/>
    </w:rPr>
  </w:style>
  <w:style w:type="character" w:customStyle="1" w:styleId="WW8Num6z0">
    <w:name w:val="WW8Num6z0"/>
    <w:rsid w:val="00DC0186"/>
    <w:rPr>
      <w:rFonts w:ascii="Symbol" w:hAnsi="Symbol" w:cs="Symbol"/>
    </w:rPr>
  </w:style>
  <w:style w:type="character" w:customStyle="1" w:styleId="WW8Num7z0">
    <w:name w:val="WW8Num7z0"/>
    <w:rsid w:val="00DC0186"/>
    <w:rPr>
      <w:rFonts w:ascii="Symbol" w:hAnsi="Symbol" w:cs="Symbol"/>
    </w:rPr>
  </w:style>
  <w:style w:type="character" w:customStyle="1" w:styleId="WW8Num8z0">
    <w:name w:val="WW8Num8z0"/>
    <w:rsid w:val="00DC0186"/>
    <w:rPr>
      <w:rFonts w:ascii="Symbol" w:hAnsi="Symbol" w:cs="Symbol"/>
    </w:rPr>
  </w:style>
  <w:style w:type="character" w:customStyle="1" w:styleId="WW8Num9z0">
    <w:name w:val="WW8Num9z0"/>
    <w:rsid w:val="00DC0186"/>
    <w:rPr>
      <w:rFonts w:ascii="Symbol" w:hAnsi="Symbol" w:cs="Symbol"/>
    </w:rPr>
  </w:style>
  <w:style w:type="character" w:customStyle="1" w:styleId="WW8Num10z0">
    <w:name w:val="WW8Num10z0"/>
    <w:rsid w:val="00DC0186"/>
    <w:rPr>
      <w:rFonts w:ascii="Symbol" w:hAnsi="Symbol" w:cs="Symbol"/>
    </w:rPr>
  </w:style>
  <w:style w:type="character" w:customStyle="1" w:styleId="WW8Num11z0">
    <w:name w:val="WW8Num11z0"/>
    <w:rsid w:val="00DC0186"/>
    <w:rPr>
      <w:rFonts w:ascii="Symbol" w:hAnsi="Symbol" w:cs="Symbol"/>
    </w:rPr>
  </w:style>
  <w:style w:type="character" w:customStyle="1" w:styleId="WW8Num15z0">
    <w:name w:val="WW8Num15z0"/>
    <w:rsid w:val="00DC0186"/>
    <w:rPr>
      <w:rFonts w:ascii="Symbol" w:hAnsi="Symbol" w:cs="Symbol"/>
    </w:rPr>
  </w:style>
  <w:style w:type="character" w:customStyle="1" w:styleId="1f3">
    <w:name w:val="Основной шрифт абзаца1"/>
    <w:rsid w:val="00DC0186"/>
  </w:style>
  <w:style w:type="paragraph" w:customStyle="1" w:styleId="1f4">
    <w:name w:val="Заголовок1"/>
    <w:basedOn w:val="a2"/>
    <w:next w:val="ad"/>
    <w:rsid w:val="00DC0186"/>
    <w:pPr>
      <w:keepNext/>
      <w:tabs>
        <w:tab w:val="left" w:pos="567"/>
      </w:tabs>
      <w:spacing w:before="240" w:after="120" w:line="240" w:lineRule="auto"/>
      <w:ind w:firstLine="720"/>
      <w:jc w:val="both"/>
    </w:pPr>
    <w:rPr>
      <w:rFonts w:ascii="Arial" w:eastAsia="Microsoft YaHei" w:hAnsi="Arial" w:cs="Mangal"/>
      <w:sz w:val="28"/>
      <w:szCs w:val="28"/>
      <w:lang w:eastAsia="zh-CN"/>
    </w:rPr>
  </w:style>
  <w:style w:type="paragraph" w:customStyle="1" w:styleId="1f5">
    <w:name w:val="Указатель1"/>
    <w:basedOn w:val="a2"/>
    <w:rsid w:val="00DC0186"/>
    <w:pPr>
      <w:suppressLineNumbers/>
      <w:tabs>
        <w:tab w:val="left" w:pos="567"/>
      </w:tabs>
      <w:spacing w:line="240" w:lineRule="auto"/>
      <w:ind w:firstLine="720"/>
      <w:jc w:val="both"/>
    </w:pPr>
    <w:rPr>
      <w:rFonts w:eastAsia="Times New Roman" w:cs="Mangal"/>
      <w:szCs w:val="20"/>
      <w:lang w:eastAsia="zh-CN"/>
    </w:rPr>
  </w:style>
  <w:style w:type="paragraph" w:customStyle="1" w:styleId="afffa">
    <w:name w:val="Содержимое врезки"/>
    <w:basedOn w:val="ad"/>
    <w:rsid w:val="00DC0186"/>
    <w:pPr>
      <w:tabs>
        <w:tab w:val="left" w:pos="567"/>
      </w:tabs>
    </w:pPr>
    <w:rPr>
      <w:rFonts w:ascii="Times New Roman" w:hAnsi="Times New Roman"/>
      <w:sz w:val="24"/>
      <w:lang w:val="ru-RU" w:eastAsia="zh-CN"/>
    </w:rPr>
  </w:style>
  <w:style w:type="character" w:customStyle="1" w:styleId="FontStyle18">
    <w:name w:val="Font Style18"/>
    <w:rsid w:val="00DC0186"/>
    <w:rPr>
      <w:rFonts w:ascii="Times New Roman" w:hAnsi="Times New Roman" w:cs="Times New Roman" w:hint="default"/>
      <w:sz w:val="22"/>
      <w:szCs w:val="22"/>
    </w:rPr>
  </w:style>
  <w:style w:type="paragraph" w:customStyle="1" w:styleId="Arial11pt66">
    <w:name w:val="Стиль Arial 11 pt по ширине Перед:  6 пт После:  6 пт"/>
    <w:basedOn w:val="a2"/>
    <w:rsid w:val="00DC0186"/>
    <w:pPr>
      <w:widowControl w:val="0"/>
      <w:suppressAutoHyphens/>
      <w:autoSpaceDE w:val="0"/>
      <w:spacing w:before="120" w:after="120" w:line="278" w:lineRule="auto"/>
      <w:ind w:left="280" w:firstLine="420"/>
      <w:jc w:val="both"/>
    </w:pPr>
    <w:rPr>
      <w:rFonts w:ascii="Arial" w:eastAsia="Times New Roman" w:hAnsi="Arial" w:cs="Arial"/>
      <w:sz w:val="22"/>
      <w:szCs w:val="20"/>
      <w:lang w:eastAsia="zh-CN"/>
    </w:rPr>
  </w:style>
  <w:style w:type="character" w:customStyle="1" w:styleId="WW8Num7z4">
    <w:name w:val="WW8Num7z4"/>
    <w:rsid w:val="00DC0186"/>
  </w:style>
  <w:style w:type="paragraph" w:customStyle="1" w:styleId="afffb">
    <w:name w:val="НАЗВАНИЕ ПРИЛОЖЕНИЯ"/>
    <w:basedOn w:val="a2"/>
    <w:next w:val="a2"/>
    <w:rsid w:val="00DC0186"/>
    <w:pPr>
      <w:widowControl w:val="0"/>
      <w:suppressAutoHyphens/>
      <w:autoSpaceDE w:val="0"/>
      <w:spacing w:line="360" w:lineRule="auto"/>
      <w:ind w:left="280" w:firstLine="420"/>
      <w:jc w:val="center"/>
    </w:pPr>
    <w:rPr>
      <w:rFonts w:eastAsia="Times New Roman"/>
      <w:b/>
      <w:caps/>
      <w:szCs w:val="24"/>
      <w:lang w:eastAsia="zh-CN"/>
    </w:rPr>
  </w:style>
  <w:style w:type="paragraph" w:customStyle="1" w:styleId="s2">
    <w:name w:val="s2"/>
    <w:basedOn w:val="a2"/>
    <w:rsid w:val="00B21C56"/>
    <w:pPr>
      <w:widowControl w:val="0"/>
      <w:suppressAutoHyphens/>
      <w:autoSpaceDE w:val="0"/>
      <w:spacing w:before="280" w:after="280" w:line="278" w:lineRule="auto"/>
      <w:ind w:left="280" w:firstLine="420"/>
      <w:jc w:val="both"/>
    </w:pPr>
    <w:rPr>
      <w:sz w:val="20"/>
      <w:szCs w:val="20"/>
      <w:lang w:eastAsia="zh-CN"/>
    </w:rPr>
  </w:style>
  <w:style w:type="paragraph" w:customStyle="1" w:styleId="1f6">
    <w:name w:val="1_Основной текст"/>
    <w:link w:val="1f7"/>
    <w:rsid w:val="004D34CE"/>
    <w:pPr>
      <w:ind w:firstLine="720"/>
    </w:pPr>
    <w:rPr>
      <w:rFonts w:ascii="Arial Narrow" w:eastAsia="Times New Roman" w:hAnsi="Arial Narrow"/>
      <w:sz w:val="24"/>
    </w:rPr>
  </w:style>
  <w:style w:type="character" w:customStyle="1" w:styleId="1f7">
    <w:name w:val="1_Основной текст Знак"/>
    <w:link w:val="1f6"/>
    <w:rsid w:val="004D34CE"/>
    <w:rPr>
      <w:rFonts w:ascii="Arial Narrow" w:eastAsia="Times New Roman" w:hAnsi="Arial Narrow"/>
      <w:sz w:val="24"/>
    </w:rPr>
  </w:style>
  <w:style w:type="table" w:customStyle="1" w:styleId="2a">
    <w:name w:val="Сетка таблицы2"/>
    <w:basedOn w:val="a4"/>
    <w:next w:val="affa"/>
    <w:uiPriority w:val="39"/>
    <w:rsid w:val="00877B9C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c">
    <w:name w:val="Обычный текст"/>
    <w:basedOn w:val="a2"/>
    <w:link w:val="afffd"/>
    <w:qFormat/>
    <w:rsid w:val="00D35F02"/>
    <w:pPr>
      <w:spacing w:line="240" w:lineRule="auto"/>
      <w:ind w:firstLine="709"/>
      <w:jc w:val="both"/>
    </w:pPr>
    <w:rPr>
      <w:rFonts w:eastAsia="Times New Roman"/>
      <w:szCs w:val="24"/>
      <w:lang w:val="en-US" w:eastAsia="ar-SA" w:bidi="en-US"/>
    </w:rPr>
  </w:style>
  <w:style w:type="character" w:customStyle="1" w:styleId="afffd">
    <w:name w:val="Обычный текст Знак"/>
    <w:link w:val="afffc"/>
    <w:rsid w:val="00D35F02"/>
    <w:rPr>
      <w:rFonts w:ascii="Times New Roman" w:eastAsia="Times New Roman" w:hAnsi="Times New Roman"/>
      <w:sz w:val="24"/>
      <w:szCs w:val="24"/>
      <w:lang w:val="en-US" w:eastAsia="ar-SA" w:bidi="en-US"/>
    </w:rPr>
  </w:style>
  <w:style w:type="paragraph" w:customStyle="1" w:styleId="FORMATTEXT">
    <w:name w:val=".FORMATTEXT"/>
    <w:uiPriority w:val="99"/>
    <w:rsid w:val="00D35F02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table" w:customStyle="1" w:styleId="3b">
    <w:name w:val="Сетка таблицы3"/>
    <w:basedOn w:val="a4"/>
    <w:next w:val="affa"/>
    <w:uiPriority w:val="59"/>
    <w:rsid w:val="008E218D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">
    <w:name w:val="Сетка таблицы5"/>
    <w:basedOn w:val="a4"/>
    <w:next w:val="affa"/>
    <w:uiPriority w:val="39"/>
    <w:rsid w:val="006D0632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">
    <w:name w:val="Сетка таблицы4"/>
    <w:basedOn w:val="a4"/>
    <w:next w:val="affa"/>
    <w:uiPriority w:val="59"/>
    <w:rsid w:val="00720BE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8">
    <w:name w:val="Знак Знак1"/>
    <w:basedOn w:val="a2"/>
    <w:rsid w:val="00407207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table" w:customStyle="1" w:styleId="62">
    <w:name w:val="Сетка таблицы6"/>
    <w:basedOn w:val="a4"/>
    <w:next w:val="affa"/>
    <w:uiPriority w:val="59"/>
    <w:rsid w:val="009B45BA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">
    <w:name w:val="Сетка таблицы7"/>
    <w:basedOn w:val="a4"/>
    <w:next w:val="affa"/>
    <w:uiPriority w:val="59"/>
    <w:rsid w:val="00490FF5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reformattedText">
    <w:name w:val="Preformatted Text"/>
    <w:basedOn w:val="a2"/>
    <w:qFormat/>
    <w:rsid w:val="008720CB"/>
    <w:pPr>
      <w:widowControl w:val="0"/>
      <w:suppressAutoHyphens/>
      <w:spacing w:line="240" w:lineRule="auto"/>
    </w:pPr>
    <w:rPr>
      <w:rFonts w:ascii="Liberation Mono" w:eastAsia="Liberation Mono" w:hAnsi="Liberation Mono" w:cs="Liberation Mono"/>
      <w:sz w:val="20"/>
      <w:szCs w:val="20"/>
      <w:lang w:val="en-US" w:eastAsia="zh-CN" w:bidi="hi-IN"/>
    </w:rPr>
  </w:style>
  <w:style w:type="character" w:customStyle="1" w:styleId="afffe">
    <w:name w:val="Цветовое выделение для Текст"/>
    <w:rsid w:val="00605BB9"/>
    <w:rPr>
      <w:sz w:val="24"/>
    </w:rPr>
  </w:style>
  <w:style w:type="paragraph" w:customStyle="1" w:styleId="affff">
    <w:name w:val="Нормальный (таблица)"/>
    <w:basedOn w:val="a2"/>
    <w:next w:val="a2"/>
    <w:uiPriority w:val="99"/>
    <w:rsid w:val="00F53866"/>
    <w:pPr>
      <w:autoSpaceDE w:val="0"/>
      <w:autoSpaceDN w:val="0"/>
      <w:adjustRightInd w:val="0"/>
      <w:spacing w:line="240" w:lineRule="auto"/>
      <w:jc w:val="both"/>
    </w:pPr>
    <w:rPr>
      <w:rFonts w:ascii="Arial" w:eastAsia="Times New Roman" w:hAnsi="Arial" w:cs="Arial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List" w:uiPriority="0"/>
    <w:lsdException w:name="List Number" w:uiPriority="0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CC423E"/>
    <w:pPr>
      <w:spacing w:line="276" w:lineRule="auto"/>
    </w:pPr>
    <w:rPr>
      <w:rFonts w:ascii="Times New Roman" w:hAnsi="Times New Roman"/>
      <w:sz w:val="24"/>
      <w:szCs w:val="22"/>
      <w:lang w:eastAsia="en-US"/>
    </w:rPr>
  </w:style>
  <w:style w:type="paragraph" w:styleId="10">
    <w:name w:val="heading 1"/>
    <w:basedOn w:val="a2"/>
    <w:next w:val="a2"/>
    <w:link w:val="11"/>
    <w:qFormat/>
    <w:rsid w:val="002F5668"/>
    <w:pPr>
      <w:keepNext/>
      <w:spacing w:line="240" w:lineRule="auto"/>
      <w:ind w:left="126"/>
      <w:outlineLvl w:val="0"/>
    </w:pPr>
    <w:rPr>
      <w:rFonts w:ascii="Arial" w:eastAsia="Times New Roman" w:hAnsi="Arial"/>
      <w:i/>
      <w:sz w:val="16"/>
      <w:szCs w:val="20"/>
      <w:lang w:val="en-US" w:eastAsia="x-none"/>
    </w:rPr>
  </w:style>
  <w:style w:type="paragraph" w:styleId="20">
    <w:name w:val="heading 2"/>
    <w:basedOn w:val="a2"/>
    <w:next w:val="a2"/>
    <w:link w:val="22"/>
    <w:qFormat/>
    <w:rsid w:val="002F5668"/>
    <w:pPr>
      <w:keepNext/>
      <w:spacing w:line="360" w:lineRule="auto"/>
      <w:ind w:firstLine="709"/>
      <w:jc w:val="center"/>
      <w:outlineLvl w:val="1"/>
    </w:pPr>
    <w:rPr>
      <w:rFonts w:eastAsia="Times New Roman"/>
      <w:b/>
      <w:sz w:val="26"/>
      <w:szCs w:val="20"/>
      <w:lang w:val="en-US" w:eastAsia="x-none"/>
    </w:rPr>
  </w:style>
  <w:style w:type="paragraph" w:styleId="31">
    <w:name w:val="heading 3"/>
    <w:basedOn w:val="a2"/>
    <w:next w:val="a2"/>
    <w:link w:val="32"/>
    <w:qFormat/>
    <w:rsid w:val="002F5668"/>
    <w:pPr>
      <w:keepNext/>
      <w:spacing w:line="240" w:lineRule="auto"/>
      <w:ind w:left="126"/>
      <w:outlineLvl w:val="2"/>
    </w:pPr>
    <w:rPr>
      <w:rFonts w:ascii="Arial" w:eastAsia="Times New Roman" w:hAnsi="Arial"/>
      <w:i/>
      <w:sz w:val="14"/>
      <w:szCs w:val="20"/>
      <w:lang w:val="x-none" w:eastAsia="x-none"/>
    </w:rPr>
  </w:style>
  <w:style w:type="paragraph" w:styleId="4">
    <w:name w:val="heading 4"/>
    <w:basedOn w:val="a2"/>
    <w:next w:val="a2"/>
    <w:link w:val="40"/>
    <w:qFormat/>
    <w:rsid w:val="002F5668"/>
    <w:pPr>
      <w:keepNext/>
      <w:spacing w:line="360" w:lineRule="auto"/>
      <w:ind w:firstLine="709"/>
      <w:jc w:val="both"/>
      <w:outlineLvl w:val="3"/>
    </w:pPr>
    <w:rPr>
      <w:rFonts w:eastAsia="Times New Roman"/>
      <w:b/>
      <w:sz w:val="26"/>
      <w:szCs w:val="20"/>
      <w:lang w:val="x-none" w:eastAsia="x-none"/>
    </w:rPr>
  </w:style>
  <w:style w:type="paragraph" w:styleId="5">
    <w:name w:val="heading 5"/>
    <w:basedOn w:val="a2"/>
    <w:next w:val="a2"/>
    <w:link w:val="50"/>
    <w:qFormat/>
    <w:rsid w:val="002F5668"/>
    <w:pPr>
      <w:keepNext/>
      <w:spacing w:line="240" w:lineRule="auto"/>
      <w:outlineLvl w:val="4"/>
    </w:pPr>
    <w:rPr>
      <w:rFonts w:ascii="Arial" w:eastAsia="Times New Roman" w:hAnsi="Arial"/>
      <w:i/>
      <w:sz w:val="14"/>
      <w:szCs w:val="20"/>
      <w:lang w:val="en-US" w:eastAsia="x-none"/>
    </w:rPr>
  </w:style>
  <w:style w:type="paragraph" w:styleId="6">
    <w:name w:val="heading 6"/>
    <w:basedOn w:val="a2"/>
    <w:next w:val="a2"/>
    <w:link w:val="60"/>
    <w:qFormat/>
    <w:rsid w:val="002F5668"/>
    <w:pPr>
      <w:keepNext/>
      <w:spacing w:line="360" w:lineRule="auto"/>
      <w:ind w:left="1560" w:hanging="840"/>
      <w:outlineLvl w:val="5"/>
    </w:pPr>
    <w:rPr>
      <w:rFonts w:eastAsia="Times New Roman"/>
      <w:b/>
      <w:sz w:val="26"/>
      <w:szCs w:val="20"/>
      <w:lang w:val="x-none" w:eastAsia="x-none"/>
    </w:rPr>
  </w:style>
  <w:style w:type="paragraph" w:styleId="7">
    <w:name w:val="heading 7"/>
    <w:basedOn w:val="a2"/>
    <w:next w:val="a2"/>
    <w:link w:val="70"/>
    <w:qFormat/>
    <w:rsid w:val="002F5668"/>
    <w:pPr>
      <w:keepNext/>
      <w:spacing w:line="240" w:lineRule="auto"/>
      <w:ind w:left="111" w:right="112"/>
      <w:jc w:val="center"/>
      <w:outlineLvl w:val="6"/>
    </w:pPr>
    <w:rPr>
      <w:rFonts w:eastAsia="Times New Roman"/>
      <w:b/>
      <w:snapToGrid w:val="0"/>
      <w:color w:val="000000"/>
      <w:sz w:val="26"/>
      <w:szCs w:val="20"/>
      <w:lang w:val="x-none" w:eastAsia="x-none"/>
    </w:rPr>
  </w:style>
  <w:style w:type="paragraph" w:styleId="8">
    <w:name w:val="heading 8"/>
    <w:basedOn w:val="a2"/>
    <w:next w:val="a2"/>
    <w:link w:val="80"/>
    <w:qFormat/>
    <w:rsid w:val="002F5668"/>
    <w:pPr>
      <w:keepNext/>
      <w:spacing w:line="240" w:lineRule="auto"/>
      <w:ind w:left="395" w:right="112"/>
      <w:outlineLvl w:val="7"/>
    </w:pPr>
    <w:rPr>
      <w:rFonts w:eastAsia="Times New Roman"/>
      <w:b/>
      <w:snapToGrid w:val="0"/>
      <w:color w:val="000000"/>
      <w:sz w:val="26"/>
      <w:szCs w:val="20"/>
      <w:lang w:val="x-none" w:eastAsia="x-none"/>
    </w:rPr>
  </w:style>
  <w:style w:type="paragraph" w:styleId="9">
    <w:name w:val="heading 9"/>
    <w:basedOn w:val="a2"/>
    <w:next w:val="a2"/>
    <w:link w:val="90"/>
    <w:qFormat/>
    <w:rsid w:val="002F5668"/>
    <w:pPr>
      <w:keepNext/>
      <w:spacing w:line="360" w:lineRule="auto"/>
      <w:ind w:right="-1" w:firstLine="720"/>
      <w:jc w:val="center"/>
      <w:outlineLvl w:val="8"/>
    </w:pPr>
    <w:rPr>
      <w:rFonts w:eastAsia="Times New Roman"/>
      <w:sz w:val="28"/>
      <w:szCs w:val="28"/>
      <w:lang w:val="x-none" w:eastAsia="x-none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1">
    <w:name w:val="Заголовок 1 Знак"/>
    <w:link w:val="10"/>
    <w:rsid w:val="002F5668"/>
    <w:rPr>
      <w:rFonts w:ascii="Arial" w:eastAsia="Times New Roman" w:hAnsi="Arial" w:cs="Times New Roman"/>
      <w:i/>
      <w:sz w:val="16"/>
      <w:szCs w:val="20"/>
      <w:lang w:val="en-US" w:eastAsia="x-none"/>
    </w:rPr>
  </w:style>
  <w:style w:type="character" w:customStyle="1" w:styleId="22">
    <w:name w:val="Заголовок 2 Знак"/>
    <w:link w:val="20"/>
    <w:rsid w:val="002F5668"/>
    <w:rPr>
      <w:rFonts w:ascii="Times New Roman" w:eastAsia="Times New Roman" w:hAnsi="Times New Roman" w:cs="Times New Roman"/>
      <w:b/>
      <w:sz w:val="26"/>
      <w:szCs w:val="20"/>
      <w:lang w:val="en-US" w:eastAsia="x-none"/>
    </w:rPr>
  </w:style>
  <w:style w:type="character" w:customStyle="1" w:styleId="32">
    <w:name w:val="Заголовок 3 Знак"/>
    <w:link w:val="31"/>
    <w:rsid w:val="002F5668"/>
    <w:rPr>
      <w:rFonts w:ascii="Arial" w:eastAsia="Times New Roman" w:hAnsi="Arial" w:cs="Times New Roman"/>
      <w:i/>
      <w:sz w:val="14"/>
      <w:szCs w:val="20"/>
      <w:lang w:val="x-none" w:eastAsia="x-none"/>
    </w:rPr>
  </w:style>
  <w:style w:type="character" w:customStyle="1" w:styleId="40">
    <w:name w:val="Заголовок 4 Знак"/>
    <w:link w:val="4"/>
    <w:rsid w:val="002F5668"/>
    <w:rPr>
      <w:rFonts w:ascii="Times New Roman" w:eastAsia="Times New Roman" w:hAnsi="Times New Roman" w:cs="Times New Roman"/>
      <w:b/>
      <w:sz w:val="26"/>
      <w:szCs w:val="20"/>
      <w:lang w:val="x-none" w:eastAsia="x-none"/>
    </w:rPr>
  </w:style>
  <w:style w:type="character" w:customStyle="1" w:styleId="50">
    <w:name w:val="Заголовок 5 Знак"/>
    <w:link w:val="5"/>
    <w:rsid w:val="002F5668"/>
    <w:rPr>
      <w:rFonts w:ascii="Arial" w:eastAsia="Times New Roman" w:hAnsi="Arial" w:cs="Times New Roman"/>
      <w:i/>
      <w:sz w:val="14"/>
      <w:szCs w:val="20"/>
      <w:lang w:val="en-US" w:eastAsia="x-none"/>
    </w:rPr>
  </w:style>
  <w:style w:type="character" w:customStyle="1" w:styleId="60">
    <w:name w:val="Заголовок 6 Знак"/>
    <w:link w:val="6"/>
    <w:rsid w:val="002F5668"/>
    <w:rPr>
      <w:rFonts w:ascii="Times New Roman" w:eastAsia="Times New Roman" w:hAnsi="Times New Roman" w:cs="Times New Roman"/>
      <w:b/>
      <w:sz w:val="26"/>
      <w:szCs w:val="20"/>
      <w:lang w:val="x-none" w:eastAsia="x-none"/>
    </w:rPr>
  </w:style>
  <w:style w:type="character" w:customStyle="1" w:styleId="70">
    <w:name w:val="Заголовок 7 Знак"/>
    <w:link w:val="7"/>
    <w:rsid w:val="002F5668"/>
    <w:rPr>
      <w:rFonts w:ascii="Times New Roman" w:eastAsia="Times New Roman" w:hAnsi="Times New Roman" w:cs="Times New Roman"/>
      <w:b/>
      <w:snapToGrid w:val="0"/>
      <w:color w:val="000000"/>
      <w:sz w:val="26"/>
      <w:szCs w:val="20"/>
      <w:lang w:val="x-none" w:eastAsia="x-none"/>
    </w:rPr>
  </w:style>
  <w:style w:type="character" w:customStyle="1" w:styleId="80">
    <w:name w:val="Заголовок 8 Знак"/>
    <w:link w:val="8"/>
    <w:rsid w:val="002F5668"/>
    <w:rPr>
      <w:rFonts w:ascii="Times New Roman" w:eastAsia="Times New Roman" w:hAnsi="Times New Roman" w:cs="Times New Roman"/>
      <w:b/>
      <w:snapToGrid w:val="0"/>
      <w:color w:val="000000"/>
      <w:sz w:val="26"/>
      <w:szCs w:val="20"/>
      <w:lang w:val="x-none" w:eastAsia="x-none"/>
    </w:rPr>
  </w:style>
  <w:style w:type="character" w:customStyle="1" w:styleId="90">
    <w:name w:val="Заголовок 9 Знак"/>
    <w:link w:val="9"/>
    <w:rsid w:val="002F5668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paragraph" w:styleId="a6">
    <w:name w:val="header"/>
    <w:basedOn w:val="a2"/>
    <w:link w:val="a7"/>
    <w:uiPriority w:val="99"/>
    <w:unhideWhenUsed/>
    <w:rsid w:val="002F5668"/>
    <w:pPr>
      <w:tabs>
        <w:tab w:val="center" w:pos="4677"/>
        <w:tab w:val="right" w:pos="9355"/>
      </w:tabs>
    </w:pPr>
    <w:rPr>
      <w:rFonts w:ascii="Calibri" w:hAnsi="Calibri"/>
      <w:sz w:val="20"/>
      <w:szCs w:val="20"/>
      <w:lang w:val="x-none" w:eastAsia="x-none"/>
    </w:rPr>
  </w:style>
  <w:style w:type="character" w:customStyle="1" w:styleId="a7">
    <w:name w:val="Верхний колонтитул Знак"/>
    <w:link w:val="a6"/>
    <w:uiPriority w:val="99"/>
    <w:rsid w:val="002F5668"/>
    <w:rPr>
      <w:rFonts w:ascii="Calibri" w:eastAsia="Calibri" w:hAnsi="Calibri" w:cs="Times New Roman"/>
      <w:lang w:val="x-none"/>
    </w:rPr>
  </w:style>
  <w:style w:type="paragraph" w:styleId="a8">
    <w:name w:val="footer"/>
    <w:basedOn w:val="a2"/>
    <w:link w:val="a9"/>
    <w:uiPriority w:val="99"/>
    <w:unhideWhenUsed/>
    <w:rsid w:val="002F5668"/>
    <w:pPr>
      <w:tabs>
        <w:tab w:val="center" w:pos="4677"/>
        <w:tab w:val="right" w:pos="9355"/>
      </w:tabs>
    </w:pPr>
    <w:rPr>
      <w:rFonts w:ascii="Calibri" w:hAnsi="Calibri"/>
      <w:sz w:val="20"/>
      <w:szCs w:val="20"/>
      <w:lang w:val="x-none" w:eastAsia="x-none"/>
    </w:rPr>
  </w:style>
  <w:style w:type="character" w:customStyle="1" w:styleId="a9">
    <w:name w:val="Нижний колонтитул Знак"/>
    <w:link w:val="a8"/>
    <w:uiPriority w:val="99"/>
    <w:rsid w:val="002F5668"/>
    <w:rPr>
      <w:rFonts w:ascii="Calibri" w:eastAsia="Calibri" w:hAnsi="Calibri" w:cs="Times New Roman"/>
      <w:lang w:val="x-none"/>
    </w:rPr>
  </w:style>
  <w:style w:type="character" w:styleId="aa">
    <w:name w:val="page number"/>
    <w:rsid w:val="002F5668"/>
  </w:style>
  <w:style w:type="paragraph" w:styleId="ab">
    <w:name w:val="Body Text Indent"/>
    <w:basedOn w:val="a2"/>
    <w:link w:val="ac"/>
    <w:rsid w:val="002F5668"/>
    <w:pPr>
      <w:tabs>
        <w:tab w:val="left" w:pos="993"/>
      </w:tabs>
      <w:spacing w:line="360" w:lineRule="auto"/>
      <w:ind w:firstLine="709"/>
      <w:jc w:val="both"/>
    </w:pPr>
    <w:rPr>
      <w:rFonts w:eastAsia="Times New Roman"/>
      <w:sz w:val="26"/>
      <w:szCs w:val="20"/>
      <w:lang w:val="x-none" w:eastAsia="x-none"/>
    </w:rPr>
  </w:style>
  <w:style w:type="character" w:customStyle="1" w:styleId="ac">
    <w:name w:val="Основной текст с отступом Знак"/>
    <w:link w:val="ab"/>
    <w:rsid w:val="002F5668"/>
    <w:rPr>
      <w:rFonts w:ascii="Times New Roman" w:eastAsia="Times New Roman" w:hAnsi="Times New Roman" w:cs="Times New Roman"/>
      <w:sz w:val="26"/>
      <w:szCs w:val="20"/>
      <w:lang w:val="x-none" w:eastAsia="x-none"/>
    </w:rPr>
  </w:style>
  <w:style w:type="paragraph" w:styleId="ad">
    <w:name w:val="Body Text"/>
    <w:basedOn w:val="a2"/>
    <w:link w:val="ae"/>
    <w:rsid w:val="002F5668"/>
    <w:pPr>
      <w:spacing w:line="240" w:lineRule="auto"/>
      <w:jc w:val="both"/>
    </w:pPr>
    <w:rPr>
      <w:rFonts w:ascii="Arial" w:eastAsia="Times New Roman" w:hAnsi="Arial"/>
      <w:sz w:val="16"/>
      <w:szCs w:val="20"/>
      <w:lang w:val="x-none" w:eastAsia="x-none"/>
    </w:rPr>
  </w:style>
  <w:style w:type="character" w:customStyle="1" w:styleId="ae">
    <w:name w:val="Основной текст Знак"/>
    <w:link w:val="ad"/>
    <w:rsid w:val="002F5668"/>
    <w:rPr>
      <w:rFonts w:ascii="Arial" w:eastAsia="Times New Roman" w:hAnsi="Arial" w:cs="Times New Roman"/>
      <w:sz w:val="16"/>
      <w:szCs w:val="20"/>
      <w:lang w:val="x-none" w:eastAsia="x-none"/>
    </w:rPr>
  </w:style>
  <w:style w:type="paragraph" w:styleId="2">
    <w:name w:val="List Bullet 2"/>
    <w:basedOn w:val="a2"/>
    <w:autoRedefine/>
    <w:rsid w:val="002F5668"/>
    <w:pPr>
      <w:widowControl w:val="0"/>
      <w:numPr>
        <w:numId w:val="1"/>
      </w:numPr>
      <w:tabs>
        <w:tab w:val="clear" w:pos="1069"/>
        <w:tab w:val="num" w:pos="717"/>
      </w:tabs>
      <w:spacing w:before="20" w:line="240" w:lineRule="auto"/>
      <w:ind w:left="717" w:right="-97"/>
      <w:jc w:val="both"/>
    </w:pPr>
    <w:rPr>
      <w:rFonts w:eastAsia="Times New Roman"/>
      <w:snapToGrid w:val="0"/>
      <w:sz w:val="28"/>
      <w:szCs w:val="20"/>
      <w:lang w:eastAsia="ru-RU"/>
    </w:rPr>
  </w:style>
  <w:style w:type="paragraph" w:styleId="12">
    <w:name w:val="toc 1"/>
    <w:basedOn w:val="a2"/>
    <w:next w:val="a2"/>
    <w:uiPriority w:val="39"/>
    <w:qFormat/>
    <w:rsid w:val="00AD23A8"/>
    <w:pPr>
      <w:tabs>
        <w:tab w:val="left" w:pos="0"/>
        <w:tab w:val="right" w:leader="dot" w:pos="9629"/>
      </w:tabs>
      <w:spacing w:line="300" w:lineRule="auto"/>
      <w:ind w:firstLine="709"/>
    </w:pPr>
    <w:rPr>
      <w:bCs/>
      <w:smallCaps/>
      <w:sz w:val="28"/>
      <w:szCs w:val="24"/>
    </w:rPr>
  </w:style>
  <w:style w:type="paragraph" w:styleId="23">
    <w:name w:val="toc 2"/>
    <w:basedOn w:val="a2"/>
    <w:next w:val="a2"/>
    <w:autoRedefine/>
    <w:uiPriority w:val="39"/>
    <w:qFormat/>
    <w:rsid w:val="00AD23A8"/>
    <w:pPr>
      <w:tabs>
        <w:tab w:val="left" w:pos="240"/>
        <w:tab w:val="right" w:leader="dot" w:pos="9629"/>
      </w:tabs>
      <w:spacing w:after="60"/>
    </w:pPr>
    <w:rPr>
      <w:rFonts w:eastAsia="Times New Roman"/>
      <w:noProof/>
      <w:sz w:val="28"/>
      <w:szCs w:val="24"/>
      <w:lang w:eastAsia="ru-RU"/>
    </w:rPr>
  </w:style>
  <w:style w:type="paragraph" w:styleId="33">
    <w:name w:val="toc 3"/>
    <w:basedOn w:val="a2"/>
    <w:next w:val="a2"/>
    <w:autoRedefine/>
    <w:uiPriority w:val="39"/>
    <w:qFormat/>
    <w:rsid w:val="00AD23A8"/>
    <w:pPr>
      <w:ind w:left="352"/>
    </w:pPr>
    <w:rPr>
      <w:sz w:val="28"/>
      <w:szCs w:val="20"/>
    </w:rPr>
  </w:style>
  <w:style w:type="paragraph" w:customStyle="1" w:styleId="210">
    <w:name w:val="Основной текст 21"/>
    <w:basedOn w:val="a2"/>
    <w:rsid w:val="002F5668"/>
    <w:pPr>
      <w:tabs>
        <w:tab w:val="left" w:pos="567"/>
      </w:tabs>
      <w:spacing w:line="240" w:lineRule="auto"/>
      <w:ind w:firstLine="720"/>
      <w:jc w:val="both"/>
    </w:pPr>
    <w:rPr>
      <w:rFonts w:eastAsia="Times New Roman"/>
      <w:sz w:val="28"/>
      <w:szCs w:val="20"/>
      <w:lang w:eastAsia="ru-RU"/>
    </w:rPr>
  </w:style>
  <w:style w:type="paragraph" w:customStyle="1" w:styleId="13">
    <w:name w:val="Цитата1"/>
    <w:basedOn w:val="a2"/>
    <w:rsid w:val="002F5668"/>
    <w:pPr>
      <w:spacing w:line="360" w:lineRule="auto"/>
      <w:ind w:left="624" w:right="-567" w:firstLine="709"/>
      <w:jc w:val="both"/>
    </w:pPr>
    <w:rPr>
      <w:rFonts w:eastAsia="Times New Roman"/>
      <w:sz w:val="26"/>
      <w:szCs w:val="20"/>
      <w:lang w:eastAsia="ru-RU"/>
    </w:rPr>
  </w:style>
  <w:style w:type="paragraph" w:styleId="24">
    <w:name w:val="Body Text 2"/>
    <w:basedOn w:val="a2"/>
    <w:link w:val="25"/>
    <w:uiPriority w:val="99"/>
    <w:rsid w:val="002F5668"/>
    <w:pPr>
      <w:tabs>
        <w:tab w:val="left" w:pos="8647"/>
      </w:tabs>
      <w:spacing w:line="360" w:lineRule="auto"/>
      <w:jc w:val="both"/>
    </w:pPr>
    <w:rPr>
      <w:rFonts w:eastAsia="Times New Roman"/>
      <w:b/>
      <w:sz w:val="26"/>
      <w:szCs w:val="20"/>
      <w:lang w:val="x-none" w:eastAsia="x-none"/>
    </w:rPr>
  </w:style>
  <w:style w:type="character" w:customStyle="1" w:styleId="25">
    <w:name w:val="Основной текст 2 Знак"/>
    <w:link w:val="24"/>
    <w:uiPriority w:val="99"/>
    <w:rsid w:val="002F5668"/>
    <w:rPr>
      <w:rFonts w:ascii="Times New Roman" w:eastAsia="Times New Roman" w:hAnsi="Times New Roman" w:cs="Times New Roman"/>
      <w:b/>
      <w:sz w:val="26"/>
      <w:szCs w:val="20"/>
      <w:lang w:val="x-none" w:eastAsia="x-none"/>
    </w:rPr>
  </w:style>
  <w:style w:type="paragraph" w:styleId="af">
    <w:name w:val="Block Text"/>
    <w:basedOn w:val="a2"/>
    <w:rsid w:val="002F5668"/>
    <w:pPr>
      <w:tabs>
        <w:tab w:val="left" w:pos="567"/>
      </w:tabs>
      <w:spacing w:line="240" w:lineRule="auto"/>
      <w:ind w:left="1134" w:right="396" w:firstLine="709"/>
      <w:jc w:val="both"/>
    </w:pPr>
    <w:rPr>
      <w:rFonts w:eastAsia="Times New Roman"/>
      <w:i/>
      <w:sz w:val="28"/>
      <w:szCs w:val="20"/>
      <w:lang w:eastAsia="ru-RU"/>
    </w:rPr>
  </w:style>
  <w:style w:type="paragraph" w:styleId="26">
    <w:name w:val="Body Text Indent 2"/>
    <w:basedOn w:val="a2"/>
    <w:link w:val="27"/>
    <w:rsid w:val="002F5668"/>
    <w:pPr>
      <w:spacing w:line="240" w:lineRule="auto"/>
      <w:ind w:left="28" w:firstLine="573"/>
      <w:jc w:val="both"/>
    </w:pPr>
    <w:rPr>
      <w:rFonts w:eastAsia="Times New Roman"/>
      <w:sz w:val="28"/>
      <w:szCs w:val="20"/>
      <w:lang w:val="x-none" w:eastAsia="x-none"/>
    </w:rPr>
  </w:style>
  <w:style w:type="character" w:customStyle="1" w:styleId="27">
    <w:name w:val="Основной текст с отступом 2 Знак"/>
    <w:link w:val="26"/>
    <w:rsid w:val="002F5668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34">
    <w:name w:val="Body Text 3"/>
    <w:basedOn w:val="a2"/>
    <w:link w:val="35"/>
    <w:rsid w:val="002F5668"/>
    <w:pPr>
      <w:tabs>
        <w:tab w:val="left" w:pos="567"/>
      </w:tabs>
      <w:spacing w:line="240" w:lineRule="auto"/>
    </w:pPr>
    <w:rPr>
      <w:rFonts w:eastAsia="Times New Roman"/>
      <w:sz w:val="28"/>
      <w:szCs w:val="20"/>
      <w:lang w:val="x-none" w:eastAsia="x-none"/>
    </w:rPr>
  </w:style>
  <w:style w:type="character" w:customStyle="1" w:styleId="35">
    <w:name w:val="Основной текст 3 Знак"/>
    <w:link w:val="34"/>
    <w:rsid w:val="002F5668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36">
    <w:name w:val="Body Text Indent 3"/>
    <w:basedOn w:val="a2"/>
    <w:link w:val="37"/>
    <w:rsid w:val="002F5668"/>
    <w:pPr>
      <w:numPr>
        <w:ilvl w:val="12"/>
      </w:numPr>
      <w:spacing w:line="360" w:lineRule="auto"/>
      <w:ind w:right="-2" w:firstLine="624"/>
      <w:jc w:val="both"/>
    </w:pPr>
    <w:rPr>
      <w:rFonts w:eastAsia="Times New Roman"/>
      <w:sz w:val="26"/>
      <w:szCs w:val="20"/>
      <w:lang w:val="x-none" w:eastAsia="x-none"/>
    </w:rPr>
  </w:style>
  <w:style w:type="character" w:customStyle="1" w:styleId="37">
    <w:name w:val="Основной текст с отступом 3 Знак"/>
    <w:link w:val="36"/>
    <w:rsid w:val="002F5668"/>
    <w:rPr>
      <w:rFonts w:ascii="Times New Roman" w:eastAsia="Times New Roman" w:hAnsi="Times New Roman" w:cs="Times New Roman"/>
      <w:sz w:val="26"/>
      <w:szCs w:val="20"/>
      <w:lang w:val="x-none" w:eastAsia="x-none"/>
    </w:rPr>
  </w:style>
  <w:style w:type="paragraph" w:styleId="af0">
    <w:name w:val="Title"/>
    <w:basedOn w:val="a2"/>
    <w:link w:val="af1"/>
    <w:qFormat/>
    <w:rsid w:val="002F5668"/>
    <w:pPr>
      <w:tabs>
        <w:tab w:val="left" w:pos="567"/>
      </w:tabs>
      <w:overflowPunct w:val="0"/>
      <w:autoSpaceDE w:val="0"/>
      <w:autoSpaceDN w:val="0"/>
      <w:adjustRightInd w:val="0"/>
      <w:spacing w:line="240" w:lineRule="auto"/>
      <w:ind w:firstLine="567"/>
      <w:jc w:val="center"/>
      <w:textAlignment w:val="baseline"/>
    </w:pPr>
    <w:rPr>
      <w:rFonts w:eastAsia="Times New Roman"/>
      <w:sz w:val="32"/>
      <w:szCs w:val="20"/>
      <w:lang w:val="x-none" w:eastAsia="x-none"/>
    </w:rPr>
  </w:style>
  <w:style w:type="character" w:customStyle="1" w:styleId="af1">
    <w:name w:val="Название Знак"/>
    <w:link w:val="af0"/>
    <w:rsid w:val="002F5668"/>
    <w:rPr>
      <w:rFonts w:ascii="Times New Roman" w:eastAsia="Times New Roman" w:hAnsi="Times New Roman" w:cs="Times New Roman"/>
      <w:sz w:val="32"/>
      <w:szCs w:val="20"/>
      <w:lang w:val="x-none" w:eastAsia="x-none"/>
    </w:rPr>
  </w:style>
  <w:style w:type="paragraph" w:customStyle="1" w:styleId="af2">
    <w:name w:val="Знак"/>
    <w:basedOn w:val="a2"/>
    <w:rsid w:val="002F5668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af3">
    <w:name w:val="Чертежный"/>
    <w:rsid w:val="002F5668"/>
    <w:pPr>
      <w:jc w:val="both"/>
    </w:pPr>
    <w:rPr>
      <w:rFonts w:ascii="ISOCPEUR" w:eastAsia="Times New Roman" w:hAnsi="ISOCPEUR"/>
      <w:i/>
      <w:sz w:val="28"/>
      <w:lang w:val="uk-UA"/>
    </w:rPr>
  </w:style>
  <w:style w:type="paragraph" w:styleId="af4">
    <w:name w:val="Normal (Web)"/>
    <w:basedOn w:val="a2"/>
    <w:rsid w:val="002F5668"/>
    <w:pPr>
      <w:spacing w:before="100" w:beforeAutospacing="1" w:after="100" w:afterAutospacing="1" w:line="240" w:lineRule="auto"/>
    </w:pPr>
    <w:rPr>
      <w:rFonts w:eastAsia="Times New Roman"/>
      <w:color w:val="000000"/>
      <w:szCs w:val="24"/>
      <w:lang w:eastAsia="ru-RU"/>
    </w:rPr>
  </w:style>
  <w:style w:type="character" w:customStyle="1" w:styleId="FontStyle104">
    <w:name w:val="Font Style104"/>
    <w:rsid w:val="002F5668"/>
    <w:rPr>
      <w:rFonts w:ascii="Times New Roman" w:hAnsi="Times New Roman" w:cs="Times New Roman"/>
      <w:sz w:val="20"/>
      <w:szCs w:val="20"/>
    </w:rPr>
  </w:style>
  <w:style w:type="paragraph" w:customStyle="1" w:styleId="Style41">
    <w:name w:val="Style41"/>
    <w:basedOn w:val="a2"/>
    <w:rsid w:val="002F5668"/>
    <w:pPr>
      <w:widowControl w:val="0"/>
      <w:autoSpaceDE w:val="0"/>
      <w:autoSpaceDN w:val="0"/>
      <w:adjustRightInd w:val="0"/>
      <w:spacing w:line="430" w:lineRule="exact"/>
      <w:ind w:firstLine="715"/>
    </w:pPr>
    <w:rPr>
      <w:rFonts w:eastAsia="Times New Roman"/>
      <w:szCs w:val="24"/>
      <w:lang w:eastAsia="ru-RU"/>
    </w:rPr>
  </w:style>
  <w:style w:type="paragraph" w:customStyle="1" w:styleId="Style42">
    <w:name w:val="Style42"/>
    <w:basedOn w:val="a2"/>
    <w:rsid w:val="002F5668"/>
    <w:pPr>
      <w:widowControl w:val="0"/>
      <w:autoSpaceDE w:val="0"/>
      <w:autoSpaceDN w:val="0"/>
      <w:adjustRightInd w:val="0"/>
      <w:spacing w:line="432" w:lineRule="exact"/>
      <w:ind w:firstLine="1296"/>
    </w:pPr>
    <w:rPr>
      <w:rFonts w:eastAsia="Times New Roman"/>
      <w:szCs w:val="24"/>
      <w:lang w:eastAsia="ru-RU"/>
    </w:rPr>
  </w:style>
  <w:style w:type="paragraph" w:customStyle="1" w:styleId="Style43">
    <w:name w:val="Style43"/>
    <w:basedOn w:val="a2"/>
    <w:rsid w:val="002F5668"/>
    <w:pPr>
      <w:widowControl w:val="0"/>
      <w:autoSpaceDE w:val="0"/>
      <w:autoSpaceDN w:val="0"/>
      <w:adjustRightInd w:val="0"/>
      <w:spacing w:line="427" w:lineRule="exact"/>
      <w:ind w:firstLine="1387"/>
      <w:jc w:val="both"/>
    </w:pPr>
    <w:rPr>
      <w:rFonts w:eastAsia="Times New Roman"/>
      <w:szCs w:val="24"/>
      <w:lang w:eastAsia="ru-RU"/>
    </w:rPr>
  </w:style>
  <w:style w:type="character" w:customStyle="1" w:styleId="FontStyle108">
    <w:name w:val="Font Style108"/>
    <w:rsid w:val="002F5668"/>
    <w:rPr>
      <w:rFonts w:ascii="Times New Roman" w:hAnsi="Times New Roman" w:cs="Times New Roman"/>
      <w:b/>
      <w:bCs/>
      <w:sz w:val="20"/>
      <w:szCs w:val="20"/>
    </w:rPr>
  </w:style>
  <w:style w:type="paragraph" w:customStyle="1" w:styleId="ConsPlusNormal">
    <w:name w:val="ConsPlusNormal"/>
    <w:rsid w:val="002F5668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14">
    <w:name w:val="Знак1 Знак Знак Знак Знак"/>
    <w:basedOn w:val="a2"/>
    <w:rsid w:val="002F5668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Style16">
    <w:name w:val="Style16"/>
    <w:basedOn w:val="a2"/>
    <w:rsid w:val="002F5668"/>
    <w:pPr>
      <w:widowControl w:val="0"/>
      <w:autoSpaceDE w:val="0"/>
      <w:autoSpaceDN w:val="0"/>
      <w:adjustRightInd w:val="0"/>
      <w:spacing w:line="425" w:lineRule="exact"/>
      <w:ind w:firstLine="701"/>
      <w:jc w:val="both"/>
    </w:pPr>
    <w:rPr>
      <w:rFonts w:eastAsia="Times New Roman"/>
      <w:szCs w:val="24"/>
      <w:lang w:eastAsia="ru-RU"/>
    </w:rPr>
  </w:style>
  <w:style w:type="paragraph" w:customStyle="1" w:styleId="Style51">
    <w:name w:val="Style51"/>
    <w:basedOn w:val="a2"/>
    <w:rsid w:val="002F5668"/>
    <w:pPr>
      <w:widowControl w:val="0"/>
      <w:autoSpaceDE w:val="0"/>
      <w:autoSpaceDN w:val="0"/>
      <w:adjustRightInd w:val="0"/>
      <w:spacing w:line="427" w:lineRule="exact"/>
      <w:ind w:firstLine="552"/>
      <w:jc w:val="both"/>
    </w:pPr>
    <w:rPr>
      <w:rFonts w:eastAsia="Times New Roman"/>
      <w:szCs w:val="24"/>
      <w:lang w:eastAsia="ru-RU"/>
    </w:rPr>
  </w:style>
  <w:style w:type="paragraph" w:customStyle="1" w:styleId="125">
    <w:name w:val="Отступ 1.25"/>
    <w:link w:val="1250"/>
    <w:rsid w:val="002F5668"/>
    <w:pPr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1250">
    <w:name w:val="Отступ 1.25 Знак"/>
    <w:link w:val="125"/>
    <w:rsid w:val="002F5668"/>
    <w:rPr>
      <w:rFonts w:ascii="Times New Roman" w:eastAsia="Times New Roman" w:hAnsi="Times New Roman"/>
      <w:sz w:val="24"/>
      <w:szCs w:val="24"/>
      <w:lang w:eastAsia="ru-RU" w:bidi="ar-SA"/>
    </w:rPr>
  </w:style>
  <w:style w:type="paragraph" w:customStyle="1" w:styleId="a0">
    <w:name w:val="Маркированный!"/>
    <w:basedOn w:val="a2"/>
    <w:link w:val="af5"/>
    <w:rsid w:val="002F5668"/>
    <w:pPr>
      <w:numPr>
        <w:numId w:val="2"/>
      </w:numPr>
      <w:tabs>
        <w:tab w:val="clear" w:pos="1069"/>
        <w:tab w:val="left" w:pos="284"/>
        <w:tab w:val="left" w:pos="1080"/>
      </w:tabs>
      <w:spacing w:line="240" w:lineRule="auto"/>
      <w:ind w:left="0" w:firstLine="709"/>
      <w:jc w:val="both"/>
    </w:pPr>
    <w:rPr>
      <w:rFonts w:eastAsia="Times New Roman"/>
      <w:szCs w:val="28"/>
      <w:lang w:val="x-none" w:eastAsia="x-none"/>
    </w:rPr>
  </w:style>
  <w:style w:type="character" w:customStyle="1" w:styleId="af5">
    <w:name w:val="Маркированный! Знак"/>
    <w:link w:val="a0"/>
    <w:rsid w:val="002F5668"/>
    <w:rPr>
      <w:rFonts w:ascii="Times New Roman" w:eastAsia="Times New Roman" w:hAnsi="Times New Roman"/>
      <w:sz w:val="24"/>
      <w:szCs w:val="28"/>
      <w:lang w:val="x-none" w:eastAsia="x-none"/>
    </w:rPr>
  </w:style>
  <w:style w:type="paragraph" w:customStyle="1" w:styleId="af6">
    <w:name w:val="Стиль Маркированный! + Синий"/>
    <w:basedOn w:val="a0"/>
    <w:rsid w:val="002F5668"/>
    <w:rPr>
      <w:color w:val="0000FF"/>
    </w:rPr>
  </w:style>
  <w:style w:type="paragraph" w:customStyle="1" w:styleId="OEM">
    <w:name w:val="Нормальный (OEM)"/>
    <w:basedOn w:val="a2"/>
    <w:next w:val="a2"/>
    <w:rsid w:val="002F5668"/>
    <w:pPr>
      <w:widowControl w:val="0"/>
      <w:autoSpaceDE w:val="0"/>
      <w:autoSpaceDN w:val="0"/>
      <w:adjustRightInd w:val="0"/>
      <w:spacing w:line="240" w:lineRule="auto"/>
      <w:jc w:val="both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f7">
    <w:name w:val="Тыцкий"/>
    <w:basedOn w:val="a2"/>
    <w:rsid w:val="002F5668"/>
    <w:pPr>
      <w:spacing w:before="120" w:line="360" w:lineRule="auto"/>
      <w:ind w:firstLine="851"/>
      <w:jc w:val="both"/>
    </w:pPr>
    <w:rPr>
      <w:rFonts w:ascii="Arial" w:eastAsia="Times New Roman" w:hAnsi="Arial" w:cs="Arial"/>
      <w:sz w:val="22"/>
      <w:szCs w:val="20"/>
      <w:lang w:eastAsia="ru-RU"/>
    </w:rPr>
  </w:style>
  <w:style w:type="paragraph" w:styleId="af8">
    <w:name w:val="List Paragraph"/>
    <w:basedOn w:val="a2"/>
    <w:link w:val="af9"/>
    <w:uiPriority w:val="34"/>
    <w:qFormat/>
    <w:rsid w:val="002F5668"/>
    <w:pPr>
      <w:spacing w:line="240" w:lineRule="auto"/>
      <w:ind w:left="720"/>
      <w:contextualSpacing/>
    </w:pPr>
    <w:rPr>
      <w:rFonts w:ascii="Arial" w:eastAsia="Times New Roman" w:hAnsi="Arial"/>
      <w:sz w:val="22"/>
      <w:szCs w:val="20"/>
      <w:lang w:val="x-none" w:eastAsia="x-none"/>
    </w:rPr>
  </w:style>
  <w:style w:type="character" w:customStyle="1" w:styleId="afa">
    <w:name w:val="Основной текст_"/>
    <w:link w:val="51"/>
    <w:rsid w:val="002F5668"/>
    <w:rPr>
      <w:rFonts w:ascii="Arial" w:eastAsia="Arial" w:hAnsi="Arial" w:cs="Arial"/>
      <w:sz w:val="23"/>
      <w:szCs w:val="23"/>
      <w:shd w:val="clear" w:color="auto" w:fill="FFFFFF"/>
    </w:rPr>
  </w:style>
  <w:style w:type="paragraph" w:customStyle="1" w:styleId="51">
    <w:name w:val="Основной текст5"/>
    <w:basedOn w:val="a2"/>
    <w:link w:val="afa"/>
    <w:rsid w:val="002F5668"/>
    <w:pPr>
      <w:shd w:val="clear" w:color="auto" w:fill="FFFFFF"/>
      <w:spacing w:line="283" w:lineRule="exact"/>
      <w:jc w:val="both"/>
    </w:pPr>
    <w:rPr>
      <w:rFonts w:ascii="Arial" w:eastAsia="Arial" w:hAnsi="Arial"/>
      <w:sz w:val="23"/>
      <w:szCs w:val="23"/>
      <w:lang w:val="x-none" w:eastAsia="x-none"/>
    </w:rPr>
  </w:style>
  <w:style w:type="character" w:customStyle="1" w:styleId="15">
    <w:name w:val="Заголовок №1_"/>
    <w:link w:val="16"/>
    <w:rsid w:val="002F5668"/>
    <w:rPr>
      <w:rFonts w:ascii="Arial" w:eastAsia="Arial" w:hAnsi="Arial" w:cs="Arial"/>
      <w:sz w:val="23"/>
      <w:szCs w:val="23"/>
      <w:shd w:val="clear" w:color="auto" w:fill="FFFFFF"/>
    </w:rPr>
  </w:style>
  <w:style w:type="paragraph" w:customStyle="1" w:styleId="16">
    <w:name w:val="Заголовок №1"/>
    <w:basedOn w:val="a2"/>
    <w:link w:val="15"/>
    <w:rsid w:val="002F5668"/>
    <w:pPr>
      <w:shd w:val="clear" w:color="auto" w:fill="FFFFFF"/>
      <w:spacing w:before="240" w:after="360" w:line="0" w:lineRule="atLeast"/>
      <w:outlineLvl w:val="0"/>
    </w:pPr>
    <w:rPr>
      <w:rFonts w:ascii="Arial" w:eastAsia="Arial" w:hAnsi="Arial"/>
      <w:sz w:val="23"/>
      <w:szCs w:val="23"/>
      <w:lang w:val="x-none" w:eastAsia="x-none"/>
    </w:rPr>
  </w:style>
  <w:style w:type="character" w:customStyle="1" w:styleId="38">
    <w:name w:val="Основной текст3"/>
    <w:rsid w:val="002F5668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23"/>
      <w:szCs w:val="23"/>
      <w:shd w:val="clear" w:color="auto" w:fill="FFFFFF"/>
    </w:rPr>
  </w:style>
  <w:style w:type="character" w:customStyle="1" w:styleId="30pt">
    <w:name w:val="Основной текст (3) + Интервал 0 pt"/>
    <w:rsid w:val="002F5668"/>
    <w:rPr>
      <w:rFonts w:ascii="Arial" w:eastAsia="Arial" w:hAnsi="Arial" w:cs="Arial"/>
      <w:b w:val="0"/>
      <w:bCs w:val="0"/>
      <w:i w:val="0"/>
      <w:iCs w:val="0"/>
      <w:smallCaps w:val="0"/>
      <w:strike w:val="0"/>
      <w:spacing w:val="10"/>
      <w:sz w:val="21"/>
      <w:szCs w:val="21"/>
    </w:rPr>
  </w:style>
  <w:style w:type="paragraph" w:customStyle="1" w:styleId="17">
    <w:name w:val="Знак Знак1 Знак"/>
    <w:basedOn w:val="a2"/>
    <w:rsid w:val="002F5668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220">
    <w:name w:val="Основной текст 22"/>
    <w:basedOn w:val="a2"/>
    <w:rsid w:val="002F5668"/>
    <w:pPr>
      <w:overflowPunct w:val="0"/>
      <w:autoSpaceDE w:val="0"/>
      <w:autoSpaceDN w:val="0"/>
      <w:adjustRightInd w:val="0"/>
      <w:spacing w:line="240" w:lineRule="auto"/>
      <w:ind w:firstLine="720"/>
      <w:textAlignment w:val="baseline"/>
    </w:pPr>
    <w:rPr>
      <w:rFonts w:ascii="Arial" w:eastAsia="Times New Roman" w:hAnsi="Arial"/>
      <w:szCs w:val="20"/>
      <w:lang w:eastAsia="ru-RU"/>
    </w:rPr>
  </w:style>
  <w:style w:type="paragraph" w:customStyle="1" w:styleId="230">
    <w:name w:val="Основной текст 23"/>
    <w:basedOn w:val="a2"/>
    <w:rsid w:val="002F5668"/>
    <w:pPr>
      <w:tabs>
        <w:tab w:val="left" w:pos="567"/>
      </w:tabs>
      <w:spacing w:line="240" w:lineRule="auto"/>
      <w:ind w:firstLine="720"/>
      <w:jc w:val="both"/>
    </w:pPr>
    <w:rPr>
      <w:rFonts w:eastAsia="Times New Roman"/>
      <w:sz w:val="28"/>
      <w:szCs w:val="20"/>
      <w:lang w:eastAsia="ru-RU"/>
    </w:rPr>
  </w:style>
  <w:style w:type="paragraph" w:styleId="afb">
    <w:name w:val="Balloon Text"/>
    <w:basedOn w:val="a2"/>
    <w:link w:val="afc"/>
    <w:uiPriority w:val="99"/>
    <w:unhideWhenUsed/>
    <w:rsid w:val="002F5668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fc">
    <w:name w:val="Текст выноски Знак"/>
    <w:link w:val="afb"/>
    <w:uiPriority w:val="99"/>
    <w:rsid w:val="002F5668"/>
    <w:rPr>
      <w:rFonts w:ascii="Tahoma" w:eastAsia="Calibri" w:hAnsi="Tahoma" w:cs="Times New Roman"/>
      <w:sz w:val="16"/>
      <w:szCs w:val="16"/>
      <w:lang w:val="x-none"/>
    </w:rPr>
  </w:style>
  <w:style w:type="paragraph" w:customStyle="1" w:styleId="-">
    <w:name w:val="Маркер [-]"/>
    <w:basedOn w:val="a2"/>
    <w:rsid w:val="002F5668"/>
    <w:pPr>
      <w:numPr>
        <w:numId w:val="3"/>
      </w:numPr>
      <w:spacing w:after="120" w:line="240" w:lineRule="auto"/>
      <w:jc w:val="both"/>
    </w:pPr>
    <w:rPr>
      <w:rFonts w:ascii="Arial" w:eastAsia="Times New Roman" w:hAnsi="Arial"/>
      <w:szCs w:val="20"/>
      <w:lang w:eastAsia="ru-RU"/>
    </w:rPr>
  </w:style>
  <w:style w:type="paragraph" w:customStyle="1" w:styleId="afd">
    <w:name w:val="Новый абзац"/>
    <w:basedOn w:val="a2"/>
    <w:rsid w:val="002F5668"/>
    <w:pPr>
      <w:spacing w:after="120" w:line="240" w:lineRule="auto"/>
      <w:ind w:firstLine="567"/>
      <w:jc w:val="both"/>
    </w:pPr>
    <w:rPr>
      <w:rFonts w:ascii="Arial" w:eastAsia="Times New Roman" w:hAnsi="Arial"/>
      <w:szCs w:val="20"/>
      <w:lang w:eastAsia="ru-RU"/>
    </w:rPr>
  </w:style>
  <w:style w:type="paragraph" w:customStyle="1" w:styleId="18">
    <w:name w:val="Абзац списка1"/>
    <w:basedOn w:val="a2"/>
    <w:rsid w:val="002F5668"/>
    <w:pPr>
      <w:spacing w:line="240" w:lineRule="auto"/>
      <w:ind w:left="720"/>
      <w:contextualSpacing/>
    </w:pPr>
    <w:rPr>
      <w:rFonts w:ascii="Arial" w:eastAsia="Times New Roman" w:hAnsi="Arial" w:cs="Arial"/>
      <w:sz w:val="22"/>
      <w:szCs w:val="20"/>
      <w:lang w:eastAsia="ru-RU"/>
    </w:rPr>
  </w:style>
  <w:style w:type="paragraph" w:customStyle="1" w:styleId="320">
    <w:name w:val="Основной текст 32"/>
    <w:basedOn w:val="a2"/>
    <w:rsid w:val="002F5668"/>
    <w:pPr>
      <w:suppressAutoHyphens/>
      <w:spacing w:after="120" w:line="240" w:lineRule="auto"/>
    </w:pPr>
    <w:rPr>
      <w:rFonts w:eastAsia="Times New Roman"/>
      <w:sz w:val="16"/>
      <w:szCs w:val="16"/>
    </w:rPr>
  </w:style>
  <w:style w:type="character" w:styleId="afe">
    <w:name w:val="Hyperlink"/>
    <w:uiPriority w:val="99"/>
    <w:unhideWhenUsed/>
    <w:rsid w:val="002F5668"/>
    <w:rPr>
      <w:color w:val="0000FF"/>
      <w:u w:val="single"/>
    </w:rPr>
  </w:style>
  <w:style w:type="paragraph" w:styleId="aff">
    <w:name w:val="No Spacing"/>
    <w:link w:val="aff0"/>
    <w:uiPriority w:val="1"/>
    <w:qFormat/>
    <w:rsid w:val="002F5668"/>
    <w:rPr>
      <w:rFonts w:eastAsia="Times New Roman"/>
    </w:rPr>
  </w:style>
  <w:style w:type="character" w:customStyle="1" w:styleId="aff0">
    <w:name w:val="Без интервала Знак"/>
    <w:link w:val="aff"/>
    <w:uiPriority w:val="1"/>
    <w:rsid w:val="002F5668"/>
    <w:rPr>
      <w:rFonts w:eastAsia="Times New Roman"/>
      <w:lang w:eastAsia="ru-RU" w:bidi="ar-SA"/>
    </w:rPr>
  </w:style>
  <w:style w:type="paragraph" w:customStyle="1" w:styleId="221">
    <w:name w:val="Основной текст с отступом 22"/>
    <w:basedOn w:val="a2"/>
    <w:qFormat/>
    <w:rsid w:val="002F5668"/>
    <w:pPr>
      <w:widowControl w:val="0"/>
      <w:suppressAutoHyphens/>
      <w:spacing w:after="120" w:line="480" w:lineRule="auto"/>
      <w:ind w:left="283"/>
    </w:pPr>
    <w:rPr>
      <w:rFonts w:ascii="Arial" w:eastAsia="Lucida Sans Unicode" w:hAnsi="Arial"/>
      <w:kern w:val="1"/>
      <w:sz w:val="20"/>
      <w:szCs w:val="24"/>
      <w:lang w:eastAsia="ar-SA"/>
    </w:rPr>
  </w:style>
  <w:style w:type="paragraph" w:customStyle="1" w:styleId="WW-21">
    <w:name w:val="WW-Основной текст 21"/>
    <w:basedOn w:val="a2"/>
    <w:rsid w:val="002F5668"/>
    <w:pPr>
      <w:widowControl w:val="0"/>
      <w:suppressAutoHyphens/>
      <w:spacing w:after="120" w:line="48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FontStyle16">
    <w:name w:val="Font Style16"/>
    <w:uiPriority w:val="99"/>
    <w:rsid w:val="002F5668"/>
    <w:rPr>
      <w:rFonts w:ascii="Times New Roman" w:hAnsi="Times New Roman" w:cs="Times New Roman"/>
      <w:b/>
      <w:bCs/>
      <w:color w:val="000000"/>
      <w:sz w:val="18"/>
      <w:szCs w:val="18"/>
    </w:rPr>
  </w:style>
  <w:style w:type="paragraph" w:customStyle="1" w:styleId="240">
    <w:name w:val="Основной текст 24"/>
    <w:basedOn w:val="a2"/>
    <w:rsid w:val="002F5668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styleId="aff1">
    <w:name w:val="Plain Text"/>
    <w:basedOn w:val="a2"/>
    <w:link w:val="aff2"/>
    <w:uiPriority w:val="99"/>
    <w:unhideWhenUsed/>
    <w:rsid w:val="002F5668"/>
    <w:pPr>
      <w:spacing w:line="240" w:lineRule="auto"/>
    </w:pPr>
    <w:rPr>
      <w:rFonts w:ascii="Consolas" w:hAnsi="Consolas"/>
      <w:sz w:val="21"/>
      <w:szCs w:val="21"/>
      <w:lang w:val="x-none" w:eastAsia="x-none"/>
    </w:rPr>
  </w:style>
  <w:style w:type="character" w:customStyle="1" w:styleId="aff2">
    <w:name w:val="Текст Знак"/>
    <w:link w:val="aff1"/>
    <w:uiPriority w:val="99"/>
    <w:rsid w:val="002F5668"/>
    <w:rPr>
      <w:rFonts w:ascii="Consolas" w:eastAsia="Calibri" w:hAnsi="Consolas" w:cs="Times New Roman"/>
      <w:sz w:val="21"/>
      <w:szCs w:val="21"/>
      <w:lang w:val="x-none"/>
    </w:rPr>
  </w:style>
  <w:style w:type="paragraph" w:customStyle="1" w:styleId="310">
    <w:name w:val="Основной текст 31"/>
    <w:basedOn w:val="a2"/>
    <w:rsid w:val="002F5668"/>
    <w:pPr>
      <w:spacing w:line="360" w:lineRule="auto"/>
    </w:pPr>
    <w:rPr>
      <w:rFonts w:eastAsia="Times New Roman"/>
      <w:sz w:val="28"/>
      <w:szCs w:val="20"/>
      <w:lang w:eastAsia="ru-RU"/>
    </w:rPr>
  </w:style>
  <w:style w:type="paragraph" w:customStyle="1" w:styleId="312">
    <w:name w:val="Основной текст 312"/>
    <w:basedOn w:val="a2"/>
    <w:rsid w:val="002F5668"/>
    <w:pPr>
      <w:spacing w:line="240" w:lineRule="auto"/>
      <w:jc w:val="both"/>
    </w:pPr>
    <w:rPr>
      <w:rFonts w:eastAsia="Times New Roman"/>
      <w:szCs w:val="20"/>
      <w:lang w:eastAsia="ar-SA"/>
    </w:rPr>
  </w:style>
  <w:style w:type="paragraph" w:customStyle="1" w:styleId="211">
    <w:name w:val="Основной текст с отступом 21"/>
    <w:basedOn w:val="a2"/>
    <w:rsid w:val="002F5668"/>
    <w:pPr>
      <w:suppressAutoHyphens/>
      <w:spacing w:line="360" w:lineRule="auto"/>
      <w:ind w:firstLine="709"/>
      <w:jc w:val="both"/>
    </w:pPr>
    <w:rPr>
      <w:rFonts w:eastAsia="Times New Roman"/>
      <w:sz w:val="28"/>
      <w:szCs w:val="20"/>
      <w:lang w:eastAsia="ar-SA"/>
    </w:rPr>
  </w:style>
  <w:style w:type="paragraph" w:customStyle="1" w:styleId="231">
    <w:name w:val="Основной текст с отступом 23"/>
    <w:basedOn w:val="a2"/>
    <w:rsid w:val="002F5668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110">
    <w:name w:val="Знак Знак1 Знак1"/>
    <w:basedOn w:val="a2"/>
    <w:rsid w:val="002F5668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character" w:customStyle="1" w:styleId="FontStyle19">
    <w:name w:val="Font Style19"/>
    <w:uiPriority w:val="99"/>
    <w:rsid w:val="002F5668"/>
    <w:rPr>
      <w:rFonts w:ascii="Times New Roman" w:hAnsi="Times New Roman" w:cs="Times New Roman"/>
      <w:color w:val="000000"/>
      <w:sz w:val="18"/>
      <w:szCs w:val="18"/>
    </w:rPr>
  </w:style>
  <w:style w:type="paragraph" w:customStyle="1" w:styleId="2110">
    <w:name w:val="Основной текст 211"/>
    <w:basedOn w:val="a2"/>
    <w:rsid w:val="002F5668"/>
    <w:pPr>
      <w:widowControl w:val="0"/>
      <w:suppressAutoHyphens/>
      <w:spacing w:after="120" w:line="480" w:lineRule="auto"/>
    </w:pPr>
    <w:rPr>
      <w:rFonts w:ascii="Arial" w:eastAsia="Lucida Sans Unicode" w:hAnsi="Arial"/>
      <w:kern w:val="1"/>
      <w:sz w:val="20"/>
      <w:szCs w:val="24"/>
      <w:lang w:eastAsia="ru-RU"/>
    </w:rPr>
  </w:style>
  <w:style w:type="paragraph" w:customStyle="1" w:styleId="250">
    <w:name w:val="Основной текст 25"/>
    <w:basedOn w:val="a2"/>
    <w:rsid w:val="002F5668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311">
    <w:name w:val="Основной текст с отступом 31"/>
    <w:basedOn w:val="a2"/>
    <w:rsid w:val="002F5668"/>
    <w:pPr>
      <w:spacing w:line="336" w:lineRule="auto"/>
      <w:ind w:right="-1" w:firstLine="709"/>
      <w:jc w:val="both"/>
    </w:pPr>
    <w:rPr>
      <w:rFonts w:eastAsia="Times New Roman"/>
      <w:sz w:val="28"/>
      <w:szCs w:val="20"/>
      <w:lang w:eastAsia="ar-SA"/>
    </w:rPr>
  </w:style>
  <w:style w:type="paragraph" w:customStyle="1" w:styleId="ConsPlusTitle">
    <w:name w:val="ConsPlusTitle"/>
    <w:uiPriority w:val="99"/>
    <w:rsid w:val="002F5668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PlusNonformat">
    <w:name w:val="ConsPlusNonformat"/>
    <w:uiPriority w:val="99"/>
    <w:rsid w:val="002F5668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212">
    <w:name w:val="Основной текст 212"/>
    <w:basedOn w:val="a2"/>
    <w:rsid w:val="002F5668"/>
    <w:pPr>
      <w:spacing w:line="336" w:lineRule="auto"/>
      <w:jc w:val="both"/>
    </w:pPr>
    <w:rPr>
      <w:rFonts w:eastAsia="Times New Roman"/>
      <w:sz w:val="28"/>
      <w:szCs w:val="20"/>
      <w:lang w:eastAsia="ar-SA"/>
    </w:rPr>
  </w:style>
  <w:style w:type="paragraph" w:customStyle="1" w:styleId="3110">
    <w:name w:val="Основной текст 311"/>
    <w:basedOn w:val="a2"/>
    <w:rsid w:val="002F5668"/>
    <w:pPr>
      <w:spacing w:line="240" w:lineRule="auto"/>
      <w:jc w:val="both"/>
    </w:pPr>
    <w:rPr>
      <w:rFonts w:eastAsia="Times New Roman"/>
      <w:szCs w:val="20"/>
      <w:lang w:eastAsia="ar-SA"/>
    </w:rPr>
  </w:style>
  <w:style w:type="paragraph" w:customStyle="1" w:styleId="2310">
    <w:name w:val="Основной текст с отступом 231"/>
    <w:basedOn w:val="a2"/>
    <w:rsid w:val="002F5668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styleId="aff3">
    <w:name w:val="List"/>
    <w:basedOn w:val="ad"/>
    <w:rsid w:val="002F5668"/>
    <w:pPr>
      <w:spacing w:line="360" w:lineRule="auto"/>
      <w:jc w:val="left"/>
    </w:pPr>
    <w:rPr>
      <w:rFonts w:cs="Tahoma"/>
      <w:b/>
      <w:sz w:val="28"/>
      <w:lang w:val="ru-RU" w:eastAsia="ar-SA"/>
    </w:rPr>
  </w:style>
  <w:style w:type="paragraph" w:styleId="aff4">
    <w:name w:val="caption"/>
    <w:basedOn w:val="a2"/>
    <w:next w:val="a2"/>
    <w:qFormat/>
    <w:rsid w:val="002F5668"/>
    <w:pPr>
      <w:spacing w:line="360" w:lineRule="auto"/>
      <w:ind w:right="-624"/>
      <w:jc w:val="both"/>
    </w:pPr>
    <w:rPr>
      <w:rFonts w:eastAsia="Times New Roman"/>
      <w:sz w:val="28"/>
      <w:szCs w:val="20"/>
      <w:lang w:eastAsia="ru-RU"/>
    </w:rPr>
  </w:style>
  <w:style w:type="paragraph" w:customStyle="1" w:styleId="2111">
    <w:name w:val="Основной текст с отступом 211"/>
    <w:basedOn w:val="a2"/>
    <w:rsid w:val="002F5668"/>
    <w:pPr>
      <w:widowControl w:val="0"/>
      <w:suppressAutoHyphens/>
      <w:spacing w:after="120" w:line="480" w:lineRule="auto"/>
      <w:ind w:left="283"/>
    </w:pPr>
    <w:rPr>
      <w:rFonts w:ascii="Arial" w:eastAsia="Lucida Sans Unicode" w:hAnsi="Arial"/>
      <w:kern w:val="1"/>
      <w:sz w:val="20"/>
      <w:szCs w:val="24"/>
      <w:lang w:eastAsia="ru-RU"/>
    </w:rPr>
  </w:style>
  <w:style w:type="paragraph" w:customStyle="1" w:styleId="19">
    <w:name w:val="Стиль1"/>
    <w:basedOn w:val="a2"/>
    <w:link w:val="1a"/>
    <w:uiPriority w:val="99"/>
    <w:rsid w:val="002F5668"/>
    <w:pPr>
      <w:spacing w:line="240" w:lineRule="auto"/>
      <w:ind w:firstLine="709"/>
      <w:jc w:val="both"/>
    </w:pPr>
    <w:rPr>
      <w:szCs w:val="24"/>
      <w:lang w:val="x-none" w:eastAsia="x-none"/>
    </w:rPr>
  </w:style>
  <w:style w:type="character" w:customStyle="1" w:styleId="1a">
    <w:name w:val="Стиль1 Знак"/>
    <w:link w:val="19"/>
    <w:uiPriority w:val="99"/>
    <w:locked/>
    <w:rsid w:val="002F5668"/>
    <w:rPr>
      <w:rFonts w:ascii="Times New Roman" w:eastAsia="Calibri" w:hAnsi="Times New Roman" w:cs="Times New Roman"/>
      <w:sz w:val="24"/>
      <w:szCs w:val="24"/>
      <w:lang w:val="x-none"/>
    </w:rPr>
  </w:style>
  <w:style w:type="paragraph" w:customStyle="1" w:styleId="111">
    <w:name w:val="Абзац списка11"/>
    <w:basedOn w:val="a2"/>
    <w:rsid w:val="002F5668"/>
    <w:pPr>
      <w:spacing w:line="240" w:lineRule="auto"/>
      <w:ind w:left="720"/>
      <w:contextualSpacing/>
    </w:pPr>
    <w:rPr>
      <w:rFonts w:ascii="Arial" w:eastAsia="Times New Roman" w:hAnsi="Arial" w:cs="Arial"/>
      <w:sz w:val="22"/>
      <w:szCs w:val="20"/>
      <w:lang w:eastAsia="ru-RU"/>
    </w:rPr>
  </w:style>
  <w:style w:type="paragraph" w:customStyle="1" w:styleId="241">
    <w:name w:val="Основной текст 241"/>
    <w:basedOn w:val="a2"/>
    <w:rsid w:val="002F5668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styleId="aff5">
    <w:name w:val="TOC Heading"/>
    <w:basedOn w:val="10"/>
    <w:next w:val="a2"/>
    <w:uiPriority w:val="39"/>
    <w:unhideWhenUsed/>
    <w:qFormat/>
    <w:rsid w:val="002F5668"/>
    <w:pPr>
      <w:keepLines/>
      <w:spacing w:before="480" w:line="276" w:lineRule="auto"/>
      <w:ind w:left="0"/>
      <w:outlineLvl w:val="9"/>
    </w:pPr>
    <w:rPr>
      <w:rFonts w:ascii="Cambria" w:hAnsi="Cambria"/>
      <w:b/>
      <w:bCs/>
      <w:i w:val="0"/>
      <w:color w:val="365F91"/>
      <w:sz w:val="28"/>
      <w:szCs w:val="28"/>
      <w:lang w:val="ru-RU" w:eastAsia="en-US"/>
    </w:rPr>
  </w:style>
  <w:style w:type="paragraph" w:customStyle="1" w:styleId="1b">
    <w:name w:val="Знак Знак Знак1"/>
    <w:basedOn w:val="a2"/>
    <w:rsid w:val="002F5668"/>
    <w:pPr>
      <w:tabs>
        <w:tab w:val="num" w:pos="360"/>
      </w:tabs>
      <w:spacing w:after="160" w:line="240" w:lineRule="exact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paragraph" w:styleId="41">
    <w:name w:val="toc 4"/>
    <w:basedOn w:val="a2"/>
    <w:next w:val="a2"/>
    <w:autoRedefine/>
    <w:uiPriority w:val="39"/>
    <w:unhideWhenUsed/>
    <w:rsid w:val="00AD23A8"/>
    <w:pPr>
      <w:ind w:left="480"/>
    </w:pPr>
    <w:rPr>
      <w:sz w:val="28"/>
      <w:szCs w:val="20"/>
    </w:rPr>
  </w:style>
  <w:style w:type="paragraph" w:styleId="52">
    <w:name w:val="toc 5"/>
    <w:basedOn w:val="a2"/>
    <w:next w:val="a2"/>
    <w:autoRedefine/>
    <w:uiPriority w:val="39"/>
    <w:unhideWhenUsed/>
    <w:rsid w:val="002F5668"/>
    <w:pPr>
      <w:ind w:left="720"/>
    </w:pPr>
    <w:rPr>
      <w:rFonts w:ascii="Calibri" w:hAnsi="Calibri"/>
      <w:sz w:val="20"/>
      <w:szCs w:val="20"/>
    </w:rPr>
  </w:style>
  <w:style w:type="paragraph" w:styleId="61">
    <w:name w:val="toc 6"/>
    <w:basedOn w:val="a2"/>
    <w:next w:val="a2"/>
    <w:autoRedefine/>
    <w:uiPriority w:val="39"/>
    <w:unhideWhenUsed/>
    <w:rsid w:val="002F5668"/>
    <w:pPr>
      <w:ind w:left="960"/>
    </w:pPr>
    <w:rPr>
      <w:rFonts w:ascii="Calibri" w:hAnsi="Calibri"/>
      <w:sz w:val="20"/>
      <w:szCs w:val="20"/>
    </w:rPr>
  </w:style>
  <w:style w:type="paragraph" w:styleId="71">
    <w:name w:val="toc 7"/>
    <w:basedOn w:val="a2"/>
    <w:next w:val="a2"/>
    <w:autoRedefine/>
    <w:uiPriority w:val="39"/>
    <w:unhideWhenUsed/>
    <w:rsid w:val="002F5668"/>
    <w:pPr>
      <w:ind w:left="1200"/>
    </w:pPr>
    <w:rPr>
      <w:rFonts w:ascii="Calibri" w:hAnsi="Calibri"/>
      <w:sz w:val="20"/>
      <w:szCs w:val="20"/>
    </w:rPr>
  </w:style>
  <w:style w:type="paragraph" w:styleId="81">
    <w:name w:val="toc 8"/>
    <w:basedOn w:val="a2"/>
    <w:next w:val="a2"/>
    <w:autoRedefine/>
    <w:uiPriority w:val="39"/>
    <w:unhideWhenUsed/>
    <w:rsid w:val="002F5668"/>
    <w:pPr>
      <w:ind w:left="1440"/>
    </w:pPr>
    <w:rPr>
      <w:rFonts w:ascii="Calibri" w:hAnsi="Calibri"/>
      <w:sz w:val="20"/>
      <w:szCs w:val="20"/>
    </w:rPr>
  </w:style>
  <w:style w:type="paragraph" w:styleId="91">
    <w:name w:val="toc 9"/>
    <w:basedOn w:val="a2"/>
    <w:next w:val="a2"/>
    <w:autoRedefine/>
    <w:uiPriority w:val="39"/>
    <w:unhideWhenUsed/>
    <w:rsid w:val="002F5668"/>
    <w:pPr>
      <w:ind w:left="1680"/>
    </w:pPr>
    <w:rPr>
      <w:rFonts w:ascii="Calibri" w:hAnsi="Calibri"/>
      <w:sz w:val="20"/>
      <w:szCs w:val="20"/>
    </w:rPr>
  </w:style>
  <w:style w:type="paragraph" w:customStyle="1" w:styleId="Standard">
    <w:name w:val="Standard"/>
    <w:rsid w:val="002F5668"/>
    <w:pPr>
      <w:widowControl w:val="0"/>
      <w:suppressAutoHyphens/>
      <w:autoSpaceDN w:val="0"/>
      <w:textAlignment w:val="baseline"/>
    </w:pPr>
    <w:rPr>
      <w:rFonts w:ascii="Times New Roman" w:eastAsia="Lucida Sans Unicode" w:hAnsi="Times New Roman" w:cs="Tahoma"/>
      <w:color w:val="000000"/>
      <w:kern w:val="3"/>
      <w:sz w:val="24"/>
      <w:szCs w:val="24"/>
      <w:lang w:val="en-US" w:eastAsia="en-US" w:bidi="en-US"/>
    </w:rPr>
  </w:style>
  <w:style w:type="paragraph" w:customStyle="1" w:styleId="910">
    <w:name w:val="Заголовок 91"/>
    <w:basedOn w:val="Standard"/>
    <w:next w:val="Standard"/>
    <w:rsid w:val="002F5668"/>
    <w:pPr>
      <w:keepNext/>
      <w:outlineLvl w:val="8"/>
    </w:pPr>
    <w:rPr>
      <w:sz w:val="28"/>
    </w:rPr>
  </w:style>
  <w:style w:type="paragraph" w:customStyle="1" w:styleId="42">
    <w:name w:val="заголовок 4"/>
    <w:basedOn w:val="Standard"/>
    <w:next w:val="Standard"/>
    <w:rsid w:val="002F5668"/>
    <w:pPr>
      <w:keepNext/>
      <w:jc w:val="center"/>
    </w:pPr>
    <w:rPr>
      <w:b/>
    </w:rPr>
  </w:style>
  <w:style w:type="character" w:styleId="aff6">
    <w:name w:val="Strong"/>
    <w:uiPriority w:val="22"/>
    <w:qFormat/>
    <w:rsid w:val="002F5668"/>
    <w:rPr>
      <w:b/>
      <w:bCs/>
    </w:rPr>
  </w:style>
  <w:style w:type="character" w:customStyle="1" w:styleId="apple-converted-space">
    <w:name w:val="apple-converted-space"/>
    <w:rsid w:val="002F5668"/>
  </w:style>
  <w:style w:type="paragraph" w:customStyle="1" w:styleId="aff7">
    <w:name w:val="Содержимое таблицы"/>
    <w:basedOn w:val="a2"/>
    <w:rsid w:val="002F5668"/>
    <w:pPr>
      <w:widowControl w:val="0"/>
      <w:suppressLineNumbers/>
      <w:suppressAutoHyphens/>
      <w:spacing w:line="240" w:lineRule="auto"/>
    </w:pPr>
    <w:rPr>
      <w:rFonts w:eastAsia="Lucida Sans Unicode" w:cs="Tahoma"/>
      <w:color w:val="000000"/>
      <w:szCs w:val="24"/>
      <w:lang w:val="en-US" w:bidi="en-US"/>
    </w:rPr>
  </w:style>
  <w:style w:type="paragraph" w:customStyle="1" w:styleId="92">
    <w:name w:val="Заголовок 92"/>
    <w:basedOn w:val="Standard"/>
    <w:next w:val="Standard"/>
    <w:rsid w:val="002F5668"/>
    <w:pPr>
      <w:keepNext/>
      <w:outlineLvl w:val="8"/>
    </w:pPr>
    <w:rPr>
      <w:sz w:val="28"/>
    </w:rPr>
  </w:style>
  <w:style w:type="paragraph" w:styleId="aff8">
    <w:name w:val="Subtitle"/>
    <w:basedOn w:val="a2"/>
    <w:next w:val="ad"/>
    <w:link w:val="aff9"/>
    <w:qFormat/>
    <w:rsid w:val="002F5668"/>
    <w:pPr>
      <w:keepNext/>
      <w:spacing w:before="240" w:after="120" w:line="240" w:lineRule="auto"/>
      <w:jc w:val="center"/>
    </w:pPr>
    <w:rPr>
      <w:rFonts w:ascii="Arial" w:eastAsia="Lucida Sans Unicode" w:hAnsi="Arial"/>
      <w:i/>
      <w:iCs/>
      <w:sz w:val="28"/>
      <w:szCs w:val="28"/>
      <w:lang w:val="x-none" w:eastAsia="ar-SA"/>
    </w:rPr>
  </w:style>
  <w:style w:type="character" w:customStyle="1" w:styleId="aff9">
    <w:name w:val="Подзаголовок Знак"/>
    <w:link w:val="aff8"/>
    <w:rsid w:val="002F5668"/>
    <w:rPr>
      <w:rFonts w:ascii="Arial" w:eastAsia="Lucida Sans Unicode" w:hAnsi="Arial" w:cs="Tahoma"/>
      <w:i/>
      <w:iCs/>
      <w:sz w:val="28"/>
      <w:szCs w:val="28"/>
      <w:lang w:eastAsia="ar-SA"/>
    </w:rPr>
  </w:style>
  <w:style w:type="paragraph" w:customStyle="1" w:styleId="Default">
    <w:name w:val="Default"/>
    <w:rsid w:val="00BF0DEB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93">
    <w:name w:val="Заголовок 93"/>
    <w:basedOn w:val="Standard"/>
    <w:next w:val="Standard"/>
    <w:rsid w:val="005D7D56"/>
    <w:pPr>
      <w:keepNext/>
      <w:outlineLvl w:val="8"/>
    </w:pPr>
    <w:rPr>
      <w:sz w:val="28"/>
    </w:rPr>
  </w:style>
  <w:style w:type="paragraph" w:customStyle="1" w:styleId="fr1">
    <w:name w:val="fr1"/>
    <w:basedOn w:val="a2"/>
    <w:rsid w:val="00BF3471"/>
    <w:pPr>
      <w:spacing w:before="100" w:beforeAutospacing="1" w:after="100" w:afterAutospacing="1" w:line="240" w:lineRule="auto"/>
    </w:pPr>
    <w:rPr>
      <w:rFonts w:eastAsia="Times New Roman"/>
      <w:szCs w:val="24"/>
      <w:lang w:eastAsia="ru-RU"/>
    </w:rPr>
  </w:style>
  <w:style w:type="paragraph" w:customStyle="1" w:styleId="30">
    <w:name w:val="заголовок 3"/>
    <w:basedOn w:val="31"/>
    <w:next w:val="a2"/>
    <w:autoRedefine/>
    <w:rsid w:val="00140037"/>
    <w:pPr>
      <w:numPr>
        <w:ilvl w:val="2"/>
        <w:numId w:val="4"/>
      </w:numPr>
    </w:pPr>
    <w:rPr>
      <w:rFonts w:cs="Arial"/>
      <w:b/>
      <w:bCs/>
      <w:i w:val="0"/>
      <w:sz w:val="26"/>
      <w:lang w:val="ru-RU" w:eastAsia="ru-RU"/>
    </w:rPr>
  </w:style>
  <w:style w:type="paragraph" w:customStyle="1" w:styleId="1">
    <w:name w:val="Заголовок 1 стиль"/>
    <w:basedOn w:val="a2"/>
    <w:next w:val="a2"/>
    <w:qFormat/>
    <w:rsid w:val="00140037"/>
    <w:pPr>
      <w:keepNext/>
      <w:widowControl w:val="0"/>
      <w:numPr>
        <w:numId w:val="4"/>
      </w:numPr>
      <w:autoSpaceDE w:val="0"/>
      <w:autoSpaceDN w:val="0"/>
      <w:adjustRightInd w:val="0"/>
      <w:spacing w:line="360" w:lineRule="auto"/>
      <w:outlineLvl w:val="0"/>
    </w:pPr>
    <w:rPr>
      <w:rFonts w:ascii="Arial" w:eastAsia="Arial Unicode MS" w:hAnsi="Arial" w:cs="Arial"/>
      <w:b/>
      <w:sz w:val="28"/>
      <w:szCs w:val="20"/>
      <w:lang w:eastAsia="ru-RU"/>
    </w:rPr>
  </w:style>
  <w:style w:type="paragraph" w:customStyle="1" w:styleId="21">
    <w:name w:val="Заголовок 2 стиль1"/>
    <w:basedOn w:val="a2"/>
    <w:next w:val="a2"/>
    <w:link w:val="213"/>
    <w:qFormat/>
    <w:rsid w:val="00140037"/>
    <w:pPr>
      <w:keepNext/>
      <w:widowControl w:val="0"/>
      <w:numPr>
        <w:ilvl w:val="1"/>
        <w:numId w:val="4"/>
      </w:numPr>
      <w:spacing w:line="360" w:lineRule="auto"/>
      <w:jc w:val="both"/>
      <w:outlineLvl w:val="1"/>
    </w:pPr>
    <w:rPr>
      <w:rFonts w:ascii="Arial" w:eastAsia="Times New Roman" w:hAnsi="Arial"/>
      <w:b/>
      <w:bCs/>
      <w:sz w:val="28"/>
      <w:szCs w:val="20"/>
      <w:lang w:val="x-none" w:eastAsia="x-none"/>
    </w:rPr>
  </w:style>
  <w:style w:type="paragraph" w:customStyle="1" w:styleId="rteleft">
    <w:name w:val="rteleft"/>
    <w:basedOn w:val="a2"/>
    <w:rsid w:val="00140037"/>
    <w:pPr>
      <w:spacing w:before="100" w:beforeAutospacing="1" w:after="100" w:afterAutospacing="1" w:line="240" w:lineRule="auto"/>
    </w:pPr>
    <w:rPr>
      <w:rFonts w:eastAsia="Times New Roman"/>
      <w:szCs w:val="24"/>
      <w:lang w:eastAsia="ru-RU"/>
    </w:rPr>
  </w:style>
  <w:style w:type="table" w:styleId="affa">
    <w:name w:val="Table Grid"/>
    <w:basedOn w:val="a4"/>
    <w:uiPriority w:val="39"/>
    <w:rsid w:val="00B7623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b">
    <w:name w:val="annotation reference"/>
    <w:uiPriority w:val="99"/>
    <w:semiHidden/>
    <w:unhideWhenUsed/>
    <w:rsid w:val="00B7623A"/>
    <w:rPr>
      <w:sz w:val="16"/>
      <w:szCs w:val="16"/>
    </w:rPr>
  </w:style>
  <w:style w:type="paragraph" w:styleId="affc">
    <w:name w:val="annotation text"/>
    <w:basedOn w:val="a2"/>
    <w:link w:val="affd"/>
    <w:uiPriority w:val="99"/>
    <w:unhideWhenUsed/>
    <w:rsid w:val="00B7623A"/>
    <w:rPr>
      <w:sz w:val="20"/>
      <w:szCs w:val="20"/>
      <w:lang w:val="x-none"/>
    </w:rPr>
  </w:style>
  <w:style w:type="character" w:customStyle="1" w:styleId="affd">
    <w:name w:val="Текст примечания Знак"/>
    <w:link w:val="affc"/>
    <w:uiPriority w:val="99"/>
    <w:rsid w:val="00B7623A"/>
    <w:rPr>
      <w:rFonts w:ascii="Times New Roman" w:hAnsi="Times New Roman"/>
      <w:lang w:eastAsia="en-US"/>
    </w:rPr>
  </w:style>
  <w:style w:type="paragraph" w:styleId="affe">
    <w:name w:val="annotation subject"/>
    <w:basedOn w:val="affc"/>
    <w:next w:val="affc"/>
    <w:link w:val="afff"/>
    <w:uiPriority w:val="99"/>
    <w:semiHidden/>
    <w:unhideWhenUsed/>
    <w:rsid w:val="00B7623A"/>
    <w:rPr>
      <w:b/>
      <w:bCs/>
    </w:rPr>
  </w:style>
  <w:style w:type="character" w:customStyle="1" w:styleId="afff">
    <w:name w:val="Тема примечания Знак"/>
    <w:link w:val="affe"/>
    <w:uiPriority w:val="99"/>
    <w:semiHidden/>
    <w:rsid w:val="00B7623A"/>
    <w:rPr>
      <w:rFonts w:ascii="Times New Roman" w:hAnsi="Times New Roman"/>
      <w:b/>
      <w:bCs/>
      <w:lang w:eastAsia="en-US"/>
    </w:rPr>
  </w:style>
  <w:style w:type="character" w:customStyle="1" w:styleId="213">
    <w:name w:val="Заголовок 2 стиль1 Знак"/>
    <w:link w:val="21"/>
    <w:rsid w:val="00D25314"/>
    <w:rPr>
      <w:rFonts w:ascii="Arial" w:eastAsia="Times New Roman" w:hAnsi="Arial"/>
      <w:b/>
      <w:bCs/>
      <w:sz w:val="28"/>
      <w:lang w:val="x-none" w:eastAsia="x-none"/>
    </w:rPr>
  </w:style>
  <w:style w:type="paragraph" w:customStyle="1" w:styleId="afff0">
    <w:name w:val="Калибри"/>
    <w:basedOn w:val="a2"/>
    <w:link w:val="afff1"/>
    <w:qFormat/>
    <w:rsid w:val="00D25314"/>
    <w:pPr>
      <w:spacing w:before="80" w:line="240" w:lineRule="auto"/>
      <w:ind w:firstLine="510"/>
      <w:jc w:val="both"/>
    </w:pPr>
    <w:rPr>
      <w:rFonts w:ascii="Calibri" w:eastAsia="Times New Roman" w:hAnsi="Calibri"/>
      <w:szCs w:val="24"/>
      <w:lang w:val="x-none" w:eastAsia="ar-SA"/>
    </w:rPr>
  </w:style>
  <w:style w:type="character" w:customStyle="1" w:styleId="afff1">
    <w:name w:val="Калибри Знак"/>
    <w:link w:val="afff0"/>
    <w:rsid w:val="00D25314"/>
    <w:rPr>
      <w:rFonts w:eastAsia="Times New Roman"/>
      <w:sz w:val="24"/>
      <w:szCs w:val="24"/>
      <w:lang w:eastAsia="ar-SA"/>
    </w:rPr>
  </w:style>
  <w:style w:type="paragraph" w:customStyle="1" w:styleId="DefaultParagraphFontParaCharCharChar">
    <w:name w:val="Default Paragraph Font Para Char Char Char"/>
    <w:basedOn w:val="a2"/>
    <w:rsid w:val="009657ED"/>
    <w:pPr>
      <w:spacing w:after="160" w:line="240" w:lineRule="exact"/>
    </w:pPr>
    <w:rPr>
      <w:rFonts w:ascii="Tahoma" w:eastAsia="Times New Roman" w:hAnsi="Tahoma" w:cs="Arial"/>
      <w:sz w:val="20"/>
      <w:lang w:val="en-US"/>
    </w:rPr>
  </w:style>
  <w:style w:type="paragraph" w:styleId="a1">
    <w:name w:val="List Bullet"/>
    <w:basedOn w:val="a2"/>
    <w:uiPriority w:val="99"/>
    <w:semiHidden/>
    <w:unhideWhenUsed/>
    <w:rsid w:val="007046A3"/>
    <w:pPr>
      <w:numPr>
        <w:numId w:val="5"/>
      </w:numPr>
      <w:contextualSpacing/>
    </w:pPr>
  </w:style>
  <w:style w:type="paragraph" w:customStyle="1" w:styleId="28">
    <w:name w:val="Абзац списка2"/>
    <w:basedOn w:val="a2"/>
    <w:rsid w:val="00DF4BE7"/>
    <w:pPr>
      <w:spacing w:line="240" w:lineRule="auto"/>
      <w:ind w:left="720"/>
      <w:contextualSpacing/>
    </w:pPr>
    <w:rPr>
      <w:rFonts w:ascii="Arial" w:eastAsia="Times New Roman" w:hAnsi="Arial" w:cs="Arial"/>
      <w:sz w:val="22"/>
      <w:szCs w:val="20"/>
      <w:lang w:eastAsia="ru-RU"/>
    </w:rPr>
  </w:style>
  <w:style w:type="paragraph" w:customStyle="1" w:styleId="260">
    <w:name w:val="Основной текст 26"/>
    <w:basedOn w:val="a2"/>
    <w:rsid w:val="00DF4BE7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330">
    <w:name w:val="Основной текст 33"/>
    <w:basedOn w:val="a2"/>
    <w:rsid w:val="00DF4BE7"/>
    <w:pPr>
      <w:spacing w:line="360" w:lineRule="auto"/>
    </w:pPr>
    <w:rPr>
      <w:rFonts w:eastAsia="Times New Roman"/>
      <w:sz w:val="28"/>
      <w:szCs w:val="20"/>
      <w:lang w:eastAsia="ru-RU"/>
    </w:rPr>
  </w:style>
  <w:style w:type="paragraph" w:customStyle="1" w:styleId="242">
    <w:name w:val="Основной текст с отступом 24"/>
    <w:basedOn w:val="a2"/>
    <w:rsid w:val="00DF4BE7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140">
    <w:name w:val="Знак Знак1 Знак4"/>
    <w:basedOn w:val="a2"/>
    <w:rsid w:val="00DF4BE7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afff2">
    <w:name w:val="Заголовок таблицы"/>
    <w:basedOn w:val="aff7"/>
    <w:rsid w:val="00DF4BE7"/>
    <w:pPr>
      <w:jc w:val="center"/>
    </w:pPr>
    <w:rPr>
      <w:rFonts w:eastAsia="Times New Roman" w:cs="Times New Roman"/>
      <w:b/>
      <w:bCs/>
      <w:color w:val="auto"/>
      <w:szCs w:val="20"/>
      <w:lang w:eastAsia="ru-RU" w:bidi="ar-SA"/>
    </w:rPr>
  </w:style>
  <w:style w:type="character" w:customStyle="1" w:styleId="FontStyle21">
    <w:name w:val="Font Style21"/>
    <w:rsid w:val="00DF4BE7"/>
    <w:rPr>
      <w:rFonts w:ascii="Times New Roman" w:hAnsi="Times New Roman" w:cs="Times New Roman"/>
      <w:sz w:val="26"/>
      <w:szCs w:val="26"/>
    </w:rPr>
  </w:style>
  <w:style w:type="character" w:customStyle="1" w:styleId="FontStyle73">
    <w:name w:val="Font Style73"/>
    <w:uiPriority w:val="99"/>
    <w:rsid w:val="00DF4BE7"/>
    <w:rPr>
      <w:rFonts w:ascii="Times New Roman" w:hAnsi="Times New Roman" w:cs="Times New Roman"/>
      <w:sz w:val="24"/>
      <w:szCs w:val="24"/>
    </w:rPr>
  </w:style>
  <w:style w:type="paragraph" w:customStyle="1" w:styleId="Iauiue4">
    <w:name w:val="Iau?iue4"/>
    <w:rsid w:val="00DF4BE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</w:rPr>
  </w:style>
  <w:style w:type="paragraph" w:customStyle="1" w:styleId="Iniiaiieoae91o2">
    <w:name w:val="Iniiaiie oae91o 2"/>
    <w:basedOn w:val="a2"/>
    <w:rsid w:val="00DF4BE7"/>
    <w:pPr>
      <w:widowControl w:val="0"/>
      <w:overflowPunct w:val="0"/>
      <w:autoSpaceDE w:val="0"/>
      <w:autoSpaceDN w:val="0"/>
      <w:adjustRightInd w:val="0"/>
      <w:spacing w:line="360" w:lineRule="auto"/>
      <w:ind w:firstLine="709"/>
      <w:jc w:val="both"/>
      <w:textAlignment w:val="baseline"/>
    </w:pPr>
    <w:rPr>
      <w:sz w:val="28"/>
      <w:szCs w:val="20"/>
      <w:lang w:eastAsia="ru-RU"/>
    </w:rPr>
  </w:style>
  <w:style w:type="paragraph" w:customStyle="1" w:styleId="29">
    <w:name w:val="Обычный2"/>
    <w:rsid w:val="00DF4BE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</w:rPr>
  </w:style>
  <w:style w:type="paragraph" w:customStyle="1" w:styleId="710">
    <w:name w:val="Обы7ный1"/>
    <w:rsid w:val="00DF4BE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</w:rPr>
  </w:style>
  <w:style w:type="paragraph" w:customStyle="1" w:styleId="1c">
    <w:name w:val="Основной текст1"/>
    <w:basedOn w:val="a2"/>
    <w:rsid w:val="00DF4BE7"/>
    <w:pPr>
      <w:widowControl w:val="0"/>
      <w:shd w:val="clear" w:color="auto" w:fill="FFFFFF"/>
      <w:spacing w:after="360" w:line="0" w:lineRule="atLeast"/>
      <w:ind w:hanging="1960"/>
    </w:pPr>
    <w:rPr>
      <w:rFonts w:eastAsia="Times New Roman"/>
      <w:spacing w:val="2"/>
      <w:sz w:val="25"/>
      <w:szCs w:val="25"/>
      <w:lang w:val="x-none" w:eastAsia="x-none"/>
    </w:rPr>
  </w:style>
  <w:style w:type="character" w:customStyle="1" w:styleId="af9">
    <w:name w:val="Абзац списка Знак"/>
    <w:link w:val="af8"/>
    <w:uiPriority w:val="34"/>
    <w:rsid w:val="00DF4BE7"/>
    <w:rPr>
      <w:rFonts w:ascii="Arial" w:eastAsia="Times New Roman" w:hAnsi="Arial" w:cs="Arial"/>
      <w:sz w:val="22"/>
    </w:rPr>
  </w:style>
  <w:style w:type="paragraph" w:styleId="afff3">
    <w:name w:val="endnote text"/>
    <w:basedOn w:val="a2"/>
    <w:link w:val="afff4"/>
    <w:uiPriority w:val="99"/>
    <w:semiHidden/>
    <w:unhideWhenUsed/>
    <w:rsid w:val="006F45DD"/>
    <w:rPr>
      <w:sz w:val="20"/>
      <w:szCs w:val="20"/>
      <w:lang w:val="x-none"/>
    </w:rPr>
  </w:style>
  <w:style w:type="character" w:customStyle="1" w:styleId="afff4">
    <w:name w:val="Текст концевой сноски Знак"/>
    <w:link w:val="afff3"/>
    <w:uiPriority w:val="99"/>
    <w:semiHidden/>
    <w:rsid w:val="006F45DD"/>
    <w:rPr>
      <w:rFonts w:ascii="Times New Roman" w:hAnsi="Times New Roman"/>
      <w:lang w:val="x-none" w:eastAsia="en-US"/>
    </w:rPr>
  </w:style>
  <w:style w:type="character" w:styleId="afff5">
    <w:name w:val="endnote reference"/>
    <w:uiPriority w:val="99"/>
    <w:semiHidden/>
    <w:unhideWhenUsed/>
    <w:rsid w:val="006F45DD"/>
    <w:rPr>
      <w:vertAlign w:val="superscript"/>
    </w:rPr>
  </w:style>
  <w:style w:type="paragraph" w:customStyle="1" w:styleId="3">
    <w:name w:val="Заголовок 3 стиль"/>
    <w:basedOn w:val="30"/>
    <w:link w:val="39"/>
    <w:qFormat/>
    <w:rsid w:val="006F45DD"/>
    <w:pPr>
      <w:numPr>
        <w:numId w:val="6"/>
      </w:numPr>
      <w:spacing w:line="360" w:lineRule="auto"/>
    </w:pPr>
    <w:rPr>
      <w:rFonts w:cs="Times New Roman"/>
      <w:lang w:val="x-none" w:eastAsia="x-none"/>
    </w:rPr>
  </w:style>
  <w:style w:type="character" w:customStyle="1" w:styleId="39">
    <w:name w:val="Заголовок 3 стиль Знак"/>
    <w:link w:val="3"/>
    <w:rsid w:val="006F45DD"/>
    <w:rPr>
      <w:rFonts w:ascii="Arial" w:eastAsia="Times New Roman" w:hAnsi="Arial"/>
      <w:b/>
      <w:bCs/>
      <w:sz w:val="26"/>
      <w:lang w:val="x-none" w:eastAsia="x-none"/>
    </w:rPr>
  </w:style>
  <w:style w:type="paragraph" w:customStyle="1" w:styleId="1d">
    <w:name w:val="Основной текст 1"/>
    <w:basedOn w:val="ad"/>
    <w:link w:val="1e"/>
    <w:qFormat/>
    <w:rsid w:val="006F45DD"/>
    <w:pPr>
      <w:spacing w:line="360" w:lineRule="auto"/>
      <w:ind w:firstLine="709"/>
    </w:pPr>
    <w:rPr>
      <w:spacing w:val="-5"/>
      <w:kern w:val="22"/>
      <w:sz w:val="24"/>
      <w:szCs w:val="24"/>
    </w:rPr>
  </w:style>
  <w:style w:type="paragraph" w:customStyle="1" w:styleId="afff6">
    <w:name w:val="маркированный список стиль"/>
    <w:basedOn w:val="a1"/>
    <w:qFormat/>
    <w:rsid w:val="006F45DD"/>
    <w:pPr>
      <w:numPr>
        <w:numId w:val="0"/>
      </w:numPr>
      <w:spacing w:line="360" w:lineRule="auto"/>
      <w:ind w:left="720" w:hanging="360"/>
      <w:contextualSpacing w:val="0"/>
      <w:jc w:val="both"/>
    </w:pPr>
    <w:rPr>
      <w:rFonts w:ascii="Arial" w:eastAsia="Times New Roman" w:hAnsi="Arial" w:cs="Arial"/>
      <w:szCs w:val="24"/>
      <w:lang w:eastAsia="ru-RU"/>
    </w:rPr>
  </w:style>
  <w:style w:type="character" w:customStyle="1" w:styleId="1e">
    <w:name w:val="Основной текст 1 Знак"/>
    <w:link w:val="1d"/>
    <w:rsid w:val="006F45DD"/>
    <w:rPr>
      <w:rFonts w:ascii="Arial" w:eastAsia="Times New Roman" w:hAnsi="Arial"/>
      <w:spacing w:val="-5"/>
      <w:kern w:val="22"/>
      <w:sz w:val="24"/>
      <w:szCs w:val="24"/>
      <w:lang w:val="x-none" w:eastAsia="x-none"/>
    </w:rPr>
  </w:style>
  <w:style w:type="paragraph" w:customStyle="1" w:styleId="280">
    <w:name w:val="Основной текст 28"/>
    <w:basedOn w:val="a2"/>
    <w:rsid w:val="006F45DD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character" w:styleId="afff7">
    <w:name w:val="FollowedHyperlink"/>
    <w:uiPriority w:val="99"/>
    <w:semiHidden/>
    <w:unhideWhenUsed/>
    <w:rsid w:val="006F45DD"/>
    <w:rPr>
      <w:color w:val="954F72"/>
      <w:u w:val="single"/>
    </w:rPr>
  </w:style>
  <w:style w:type="paragraph" w:customStyle="1" w:styleId="afff8">
    <w:name w:val="Нормальный"/>
    <w:rsid w:val="006F45DD"/>
    <w:pPr>
      <w:autoSpaceDE w:val="0"/>
      <w:autoSpaceDN w:val="0"/>
      <w:adjustRightInd w:val="0"/>
    </w:pPr>
    <w:rPr>
      <w:rFonts w:ascii="Times New Roman" w:eastAsia="Times New Roman" w:hAnsi="Times New Roman"/>
    </w:rPr>
  </w:style>
  <w:style w:type="character" w:customStyle="1" w:styleId="313">
    <w:name w:val="Основной текст с отступом 3 Знак1"/>
    <w:uiPriority w:val="99"/>
    <w:semiHidden/>
    <w:rsid w:val="00742ECB"/>
    <w:rPr>
      <w:rFonts w:ascii="Times New Roman" w:eastAsia="Times New Roman" w:hAnsi="Times New Roman"/>
      <w:sz w:val="16"/>
      <w:szCs w:val="16"/>
    </w:rPr>
  </w:style>
  <w:style w:type="character" w:customStyle="1" w:styleId="1f">
    <w:name w:val="Текст выноски Знак1"/>
    <w:uiPriority w:val="99"/>
    <w:semiHidden/>
    <w:rsid w:val="00742ECB"/>
    <w:rPr>
      <w:rFonts w:ascii="Tahoma" w:eastAsia="Times New Roman" w:hAnsi="Tahoma" w:cs="Tahoma"/>
      <w:sz w:val="16"/>
      <w:szCs w:val="16"/>
    </w:rPr>
  </w:style>
  <w:style w:type="paragraph" w:styleId="3a">
    <w:name w:val="List Bullet 3"/>
    <w:basedOn w:val="a2"/>
    <w:autoRedefine/>
    <w:rsid w:val="00742ECB"/>
    <w:pPr>
      <w:tabs>
        <w:tab w:val="num" w:pos="926"/>
      </w:tabs>
      <w:spacing w:line="240" w:lineRule="auto"/>
      <w:ind w:left="926" w:hanging="360"/>
    </w:pPr>
    <w:rPr>
      <w:rFonts w:eastAsia="Times New Roman"/>
      <w:sz w:val="20"/>
      <w:szCs w:val="20"/>
      <w:lang w:eastAsia="ru-RU"/>
    </w:rPr>
  </w:style>
  <w:style w:type="paragraph" w:customStyle="1" w:styleId="Style6">
    <w:name w:val="Style6"/>
    <w:basedOn w:val="a2"/>
    <w:uiPriority w:val="99"/>
    <w:rsid w:val="00742ECB"/>
    <w:pPr>
      <w:widowControl w:val="0"/>
      <w:autoSpaceDE w:val="0"/>
      <w:autoSpaceDN w:val="0"/>
      <w:adjustRightInd w:val="0"/>
      <w:spacing w:line="240" w:lineRule="auto"/>
    </w:pPr>
    <w:rPr>
      <w:rFonts w:eastAsia="Times New Roman"/>
      <w:szCs w:val="24"/>
      <w:lang w:eastAsia="ru-RU"/>
    </w:rPr>
  </w:style>
  <w:style w:type="paragraph" w:customStyle="1" w:styleId="xl34">
    <w:name w:val="xl34"/>
    <w:basedOn w:val="a2"/>
    <w:rsid w:val="00742EC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Cs w:val="24"/>
      <w:lang w:eastAsia="ru-RU"/>
    </w:rPr>
  </w:style>
  <w:style w:type="paragraph" w:customStyle="1" w:styleId="321">
    <w:name w:val="Основной текст с отступом 32"/>
    <w:basedOn w:val="a2"/>
    <w:rsid w:val="00742ECB"/>
    <w:pPr>
      <w:suppressAutoHyphens/>
      <w:spacing w:line="360" w:lineRule="auto"/>
      <w:ind w:firstLine="709"/>
      <w:jc w:val="both"/>
    </w:pPr>
    <w:rPr>
      <w:rFonts w:eastAsia="Times New Roman"/>
      <w:szCs w:val="20"/>
      <w:lang w:eastAsia="ru-RU"/>
    </w:rPr>
  </w:style>
  <w:style w:type="paragraph" w:customStyle="1" w:styleId="1f0">
    <w:name w:val="Название объекта1"/>
    <w:basedOn w:val="a2"/>
    <w:next w:val="a2"/>
    <w:rsid w:val="00742ECB"/>
    <w:pPr>
      <w:tabs>
        <w:tab w:val="left" w:pos="567"/>
      </w:tabs>
      <w:spacing w:line="240" w:lineRule="auto"/>
      <w:jc w:val="both"/>
    </w:pPr>
    <w:rPr>
      <w:rFonts w:eastAsia="Times New Roman"/>
      <w:b/>
      <w:szCs w:val="20"/>
      <w:lang w:eastAsia="zh-CN"/>
    </w:rPr>
  </w:style>
  <w:style w:type="paragraph" w:customStyle="1" w:styleId="322">
    <w:name w:val="Основной текст с отступом 322"/>
    <w:basedOn w:val="a2"/>
    <w:rsid w:val="00742ECB"/>
    <w:pPr>
      <w:suppressAutoHyphens/>
      <w:spacing w:line="360" w:lineRule="auto"/>
      <w:ind w:firstLine="709"/>
      <w:jc w:val="both"/>
    </w:pPr>
    <w:rPr>
      <w:rFonts w:eastAsia="Times New Roman"/>
      <w:szCs w:val="20"/>
      <w:lang w:eastAsia="ru-RU"/>
    </w:rPr>
  </w:style>
  <w:style w:type="paragraph" w:customStyle="1" w:styleId="331">
    <w:name w:val="Основной текст 331"/>
    <w:basedOn w:val="a2"/>
    <w:rsid w:val="00742ECB"/>
    <w:pPr>
      <w:spacing w:line="360" w:lineRule="auto"/>
    </w:pPr>
    <w:rPr>
      <w:rFonts w:eastAsia="Times New Roman"/>
      <w:sz w:val="28"/>
      <w:szCs w:val="20"/>
      <w:lang w:eastAsia="ru-RU"/>
    </w:rPr>
  </w:style>
  <w:style w:type="paragraph" w:customStyle="1" w:styleId="2410">
    <w:name w:val="Основной текст с отступом 241"/>
    <w:basedOn w:val="a2"/>
    <w:rsid w:val="00742ECB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332">
    <w:name w:val="Основной текст с отступом 33"/>
    <w:basedOn w:val="a2"/>
    <w:rsid w:val="00742ECB"/>
    <w:pPr>
      <w:suppressAutoHyphens/>
      <w:spacing w:line="360" w:lineRule="auto"/>
      <w:ind w:firstLine="709"/>
      <w:jc w:val="both"/>
    </w:pPr>
    <w:rPr>
      <w:rFonts w:eastAsia="Times New Roman"/>
      <w:szCs w:val="20"/>
      <w:lang w:eastAsia="ru-RU"/>
    </w:rPr>
  </w:style>
  <w:style w:type="table" w:customStyle="1" w:styleId="1f1">
    <w:name w:val="Сетка таблицы1"/>
    <w:basedOn w:val="a4"/>
    <w:next w:val="affa"/>
    <w:uiPriority w:val="1"/>
    <w:rsid w:val="00742ECB"/>
    <w:pPr>
      <w:ind w:firstLine="709"/>
      <w:jc w:val="both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0">
    <w:name w:val="Знак Знак1 Знак3"/>
    <w:basedOn w:val="a2"/>
    <w:rsid w:val="00D432AD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afff9">
    <w:name w:val="Для_штампа"/>
    <w:basedOn w:val="ad"/>
    <w:rsid w:val="00D432AD"/>
    <w:pPr>
      <w:ind w:right="-113"/>
      <w:jc w:val="left"/>
    </w:pPr>
    <w:rPr>
      <w:sz w:val="18"/>
      <w:lang w:val="ru-RU" w:eastAsia="ru-RU"/>
    </w:rPr>
  </w:style>
  <w:style w:type="paragraph" w:styleId="a">
    <w:name w:val="List Number"/>
    <w:basedOn w:val="a2"/>
    <w:rsid w:val="00D432AD"/>
    <w:pPr>
      <w:numPr>
        <w:numId w:val="7"/>
      </w:numPr>
      <w:tabs>
        <w:tab w:val="num" w:pos="1211"/>
      </w:tabs>
      <w:spacing w:line="360" w:lineRule="auto"/>
      <w:ind w:left="2041" w:right="567" w:hanging="340"/>
      <w:jc w:val="both"/>
    </w:pPr>
    <w:rPr>
      <w:rFonts w:ascii="Arial" w:eastAsia="Times New Roman" w:hAnsi="Arial"/>
      <w:szCs w:val="20"/>
      <w:lang w:eastAsia="ru-RU"/>
    </w:rPr>
  </w:style>
  <w:style w:type="paragraph" w:customStyle="1" w:styleId="261">
    <w:name w:val="Основной текст 261"/>
    <w:basedOn w:val="a2"/>
    <w:rsid w:val="00D432AD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120">
    <w:name w:val="Знак Знак1 Знак2"/>
    <w:basedOn w:val="a2"/>
    <w:rsid w:val="00D432AD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214">
    <w:name w:val="Абзац списка21"/>
    <w:basedOn w:val="a2"/>
    <w:rsid w:val="00D432AD"/>
    <w:pPr>
      <w:spacing w:line="240" w:lineRule="auto"/>
      <w:ind w:left="720"/>
      <w:contextualSpacing/>
    </w:pPr>
    <w:rPr>
      <w:rFonts w:ascii="Arial" w:eastAsia="Times New Roman" w:hAnsi="Arial" w:cs="Arial"/>
      <w:sz w:val="22"/>
      <w:szCs w:val="20"/>
      <w:lang w:eastAsia="ru-RU"/>
    </w:rPr>
  </w:style>
  <w:style w:type="paragraph" w:customStyle="1" w:styleId="270">
    <w:name w:val="Основной текст 27"/>
    <w:basedOn w:val="a2"/>
    <w:rsid w:val="00D432AD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340">
    <w:name w:val="Основной текст 34"/>
    <w:basedOn w:val="a2"/>
    <w:rsid w:val="00D432AD"/>
    <w:pPr>
      <w:spacing w:line="360" w:lineRule="auto"/>
    </w:pPr>
    <w:rPr>
      <w:rFonts w:eastAsia="Times New Roman"/>
      <w:sz w:val="28"/>
      <w:szCs w:val="20"/>
      <w:lang w:eastAsia="ru-RU"/>
    </w:rPr>
  </w:style>
  <w:style w:type="paragraph" w:customStyle="1" w:styleId="251">
    <w:name w:val="Основной текст с отступом 25"/>
    <w:basedOn w:val="a2"/>
    <w:rsid w:val="00D432AD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3210">
    <w:name w:val="Основной текст с отступом 321"/>
    <w:basedOn w:val="a2"/>
    <w:rsid w:val="00D432AD"/>
    <w:pPr>
      <w:suppressAutoHyphens/>
      <w:spacing w:line="360" w:lineRule="auto"/>
      <w:ind w:firstLine="709"/>
      <w:jc w:val="both"/>
    </w:pPr>
    <w:rPr>
      <w:rFonts w:eastAsia="Times New Roman"/>
      <w:szCs w:val="20"/>
      <w:lang w:eastAsia="ru-RU"/>
    </w:rPr>
  </w:style>
  <w:style w:type="paragraph" w:customStyle="1" w:styleId="1f2">
    <w:name w:val="Обычный1"/>
    <w:rsid w:val="004960AA"/>
    <w:pPr>
      <w:snapToGrid w:val="0"/>
    </w:pPr>
    <w:rPr>
      <w:rFonts w:ascii="Times New Roman" w:eastAsia="Times New Roman" w:hAnsi="Times New Roman"/>
      <w:lang w:val="en-US"/>
    </w:rPr>
  </w:style>
  <w:style w:type="paragraph" w:customStyle="1" w:styleId="TimesNewRoman">
    <w:name w:val="__Обычный текст_TimesNewRoman"/>
    <w:qFormat/>
    <w:rsid w:val="00DC0186"/>
    <w:pPr>
      <w:suppressAutoHyphens/>
      <w:spacing w:before="240" w:line="360" w:lineRule="auto"/>
      <w:ind w:firstLine="720"/>
      <w:contextualSpacing/>
      <w:jc w:val="both"/>
    </w:pPr>
    <w:rPr>
      <w:rFonts w:ascii="Times New Roman" w:eastAsia="Times New Roman" w:hAnsi="Times New Roman"/>
      <w:sz w:val="24"/>
      <w:lang w:eastAsia="zh-CN"/>
    </w:rPr>
  </w:style>
  <w:style w:type="character" w:customStyle="1" w:styleId="WW8Num1z0">
    <w:name w:val="WW8Num1z0"/>
    <w:rsid w:val="00DC0186"/>
    <w:rPr>
      <w:rFonts w:ascii="Symbol" w:hAnsi="Symbol" w:cs="Symbol"/>
    </w:rPr>
  </w:style>
  <w:style w:type="character" w:customStyle="1" w:styleId="WW8Num3z0">
    <w:name w:val="WW8Num3z0"/>
    <w:rsid w:val="00DC0186"/>
    <w:rPr>
      <w:rFonts w:ascii="Symbol" w:hAnsi="Symbol" w:cs="Symbol"/>
    </w:rPr>
  </w:style>
  <w:style w:type="character" w:customStyle="1" w:styleId="WW8Num6z0">
    <w:name w:val="WW8Num6z0"/>
    <w:rsid w:val="00DC0186"/>
    <w:rPr>
      <w:rFonts w:ascii="Symbol" w:hAnsi="Symbol" w:cs="Symbol"/>
    </w:rPr>
  </w:style>
  <w:style w:type="character" w:customStyle="1" w:styleId="WW8Num7z0">
    <w:name w:val="WW8Num7z0"/>
    <w:rsid w:val="00DC0186"/>
    <w:rPr>
      <w:rFonts w:ascii="Symbol" w:hAnsi="Symbol" w:cs="Symbol"/>
    </w:rPr>
  </w:style>
  <w:style w:type="character" w:customStyle="1" w:styleId="WW8Num8z0">
    <w:name w:val="WW8Num8z0"/>
    <w:rsid w:val="00DC0186"/>
    <w:rPr>
      <w:rFonts w:ascii="Symbol" w:hAnsi="Symbol" w:cs="Symbol"/>
    </w:rPr>
  </w:style>
  <w:style w:type="character" w:customStyle="1" w:styleId="WW8Num9z0">
    <w:name w:val="WW8Num9z0"/>
    <w:rsid w:val="00DC0186"/>
    <w:rPr>
      <w:rFonts w:ascii="Symbol" w:hAnsi="Symbol" w:cs="Symbol"/>
    </w:rPr>
  </w:style>
  <w:style w:type="character" w:customStyle="1" w:styleId="WW8Num10z0">
    <w:name w:val="WW8Num10z0"/>
    <w:rsid w:val="00DC0186"/>
    <w:rPr>
      <w:rFonts w:ascii="Symbol" w:hAnsi="Symbol" w:cs="Symbol"/>
    </w:rPr>
  </w:style>
  <w:style w:type="character" w:customStyle="1" w:styleId="WW8Num11z0">
    <w:name w:val="WW8Num11z0"/>
    <w:rsid w:val="00DC0186"/>
    <w:rPr>
      <w:rFonts w:ascii="Symbol" w:hAnsi="Symbol" w:cs="Symbol"/>
    </w:rPr>
  </w:style>
  <w:style w:type="character" w:customStyle="1" w:styleId="WW8Num15z0">
    <w:name w:val="WW8Num15z0"/>
    <w:rsid w:val="00DC0186"/>
    <w:rPr>
      <w:rFonts w:ascii="Symbol" w:hAnsi="Symbol" w:cs="Symbol"/>
    </w:rPr>
  </w:style>
  <w:style w:type="character" w:customStyle="1" w:styleId="1f3">
    <w:name w:val="Основной шрифт абзаца1"/>
    <w:rsid w:val="00DC0186"/>
  </w:style>
  <w:style w:type="paragraph" w:customStyle="1" w:styleId="1f4">
    <w:name w:val="Заголовок1"/>
    <w:basedOn w:val="a2"/>
    <w:next w:val="ad"/>
    <w:rsid w:val="00DC0186"/>
    <w:pPr>
      <w:keepNext/>
      <w:tabs>
        <w:tab w:val="left" w:pos="567"/>
      </w:tabs>
      <w:spacing w:before="240" w:after="120" w:line="240" w:lineRule="auto"/>
      <w:ind w:firstLine="720"/>
      <w:jc w:val="both"/>
    </w:pPr>
    <w:rPr>
      <w:rFonts w:ascii="Arial" w:eastAsia="Microsoft YaHei" w:hAnsi="Arial" w:cs="Mangal"/>
      <w:sz w:val="28"/>
      <w:szCs w:val="28"/>
      <w:lang w:eastAsia="zh-CN"/>
    </w:rPr>
  </w:style>
  <w:style w:type="paragraph" w:customStyle="1" w:styleId="1f5">
    <w:name w:val="Указатель1"/>
    <w:basedOn w:val="a2"/>
    <w:rsid w:val="00DC0186"/>
    <w:pPr>
      <w:suppressLineNumbers/>
      <w:tabs>
        <w:tab w:val="left" w:pos="567"/>
      </w:tabs>
      <w:spacing w:line="240" w:lineRule="auto"/>
      <w:ind w:firstLine="720"/>
      <w:jc w:val="both"/>
    </w:pPr>
    <w:rPr>
      <w:rFonts w:eastAsia="Times New Roman" w:cs="Mangal"/>
      <w:szCs w:val="20"/>
      <w:lang w:eastAsia="zh-CN"/>
    </w:rPr>
  </w:style>
  <w:style w:type="paragraph" w:customStyle="1" w:styleId="afffa">
    <w:name w:val="Содержимое врезки"/>
    <w:basedOn w:val="ad"/>
    <w:rsid w:val="00DC0186"/>
    <w:pPr>
      <w:tabs>
        <w:tab w:val="left" w:pos="567"/>
      </w:tabs>
    </w:pPr>
    <w:rPr>
      <w:rFonts w:ascii="Times New Roman" w:hAnsi="Times New Roman"/>
      <w:sz w:val="24"/>
      <w:lang w:val="ru-RU" w:eastAsia="zh-CN"/>
    </w:rPr>
  </w:style>
  <w:style w:type="character" w:customStyle="1" w:styleId="FontStyle18">
    <w:name w:val="Font Style18"/>
    <w:rsid w:val="00DC0186"/>
    <w:rPr>
      <w:rFonts w:ascii="Times New Roman" w:hAnsi="Times New Roman" w:cs="Times New Roman" w:hint="default"/>
      <w:sz w:val="22"/>
      <w:szCs w:val="22"/>
    </w:rPr>
  </w:style>
  <w:style w:type="paragraph" w:customStyle="1" w:styleId="Arial11pt66">
    <w:name w:val="Стиль Arial 11 pt по ширине Перед:  6 пт После:  6 пт"/>
    <w:basedOn w:val="a2"/>
    <w:rsid w:val="00DC0186"/>
    <w:pPr>
      <w:widowControl w:val="0"/>
      <w:suppressAutoHyphens/>
      <w:autoSpaceDE w:val="0"/>
      <w:spacing w:before="120" w:after="120" w:line="278" w:lineRule="auto"/>
      <w:ind w:left="280" w:firstLine="420"/>
      <w:jc w:val="both"/>
    </w:pPr>
    <w:rPr>
      <w:rFonts w:ascii="Arial" w:eastAsia="Times New Roman" w:hAnsi="Arial" w:cs="Arial"/>
      <w:sz w:val="22"/>
      <w:szCs w:val="20"/>
      <w:lang w:eastAsia="zh-CN"/>
    </w:rPr>
  </w:style>
  <w:style w:type="character" w:customStyle="1" w:styleId="WW8Num7z4">
    <w:name w:val="WW8Num7z4"/>
    <w:rsid w:val="00DC0186"/>
  </w:style>
  <w:style w:type="paragraph" w:customStyle="1" w:styleId="afffb">
    <w:name w:val="НАЗВАНИЕ ПРИЛОЖЕНИЯ"/>
    <w:basedOn w:val="a2"/>
    <w:next w:val="a2"/>
    <w:rsid w:val="00DC0186"/>
    <w:pPr>
      <w:widowControl w:val="0"/>
      <w:suppressAutoHyphens/>
      <w:autoSpaceDE w:val="0"/>
      <w:spacing w:line="360" w:lineRule="auto"/>
      <w:ind w:left="280" w:firstLine="420"/>
      <w:jc w:val="center"/>
    </w:pPr>
    <w:rPr>
      <w:rFonts w:eastAsia="Times New Roman"/>
      <w:b/>
      <w:caps/>
      <w:szCs w:val="24"/>
      <w:lang w:eastAsia="zh-CN"/>
    </w:rPr>
  </w:style>
  <w:style w:type="paragraph" w:customStyle="1" w:styleId="s2">
    <w:name w:val="s2"/>
    <w:basedOn w:val="a2"/>
    <w:rsid w:val="00B21C56"/>
    <w:pPr>
      <w:widowControl w:val="0"/>
      <w:suppressAutoHyphens/>
      <w:autoSpaceDE w:val="0"/>
      <w:spacing w:before="280" w:after="280" w:line="278" w:lineRule="auto"/>
      <w:ind w:left="280" w:firstLine="420"/>
      <w:jc w:val="both"/>
    </w:pPr>
    <w:rPr>
      <w:sz w:val="20"/>
      <w:szCs w:val="20"/>
      <w:lang w:eastAsia="zh-CN"/>
    </w:rPr>
  </w:style>
  <w:style w:type="paragraph" w:customStyle="1" w:styleId="1f6">
    <w:name w:val="1_Основной текст"/>
    <w:link w:val="1f7"/>
    <w:rsid w:val="004D34CE"/>
    <w:pPr>
      <w:ind w:firstLine="720"/>
    </w:pPr>
    <w:rPr>
      <w:rFonts w:ascii="Arial Narrow" w:eastAsia="Times New Roman" w:hAnsi="Arial Narrow"/>
      <w:sz w:val="24"/>
    </w:rPr>
  </w:style>
  <w:style w:type="character" w:customStyle="1" w:styleId="1f7">
    <w:name w:val="1_Основной текст Знак"/>
    <w:link w:val="1f6"/>
    <w:rsid w:val="004D34CE"/>
    <w:rPr>
      <w:rFonts w:ascii="Arial Narrow" w:eastAsia="Times New Roman" w:hAnsi="Arial Narrow"/>
      <w:sz w:val="24"/>
    </w:rPr>
  </w:style>
  <w:style w:type="table" w:customStyle="1" w:styleId="2a">
    <w:name w:val="Сетка таблицы2"/>
    <w:basedOn w:val="a4"/>
    <w:next w:val="affa"/>
    <w:uiPriority w:val="39"/>
    <w:rsid w:val="00877B9C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c">
    <w:name w:val="Обычный текст"/>
    <w:basedOn w:val="a2"/>
    <w:link w:val="afffd"/>
    <w:qFormat/>
    <w:rsid w:val="00D35F02"/>
    <w:pPr>
      <w:spacing w:line="240" w:lineRule="auto"/>
      <w:ind w:firstLine="709"/>
      <w:jc w:val="both"/>
    </w:pPr>
    <w:rPr>
      <w:rFonts w:eastAsia="Times New Roman"/>
      <w:szCs w:val="24"/>
      <w:lang w:val="en-US" w:eastAsia="ar-SA" w:bidi="en-US"/>
    </w:rPr>
  </w:style>
  <w:style w:type="character" w:customStyle="1" w:styleId="afffd">
    <w:name w:val="Обычный текст Знак"/>
    <w:link w:val="afffc"/>
    <w:rsid w:val="00D35F02"/>
    <w:rPr>
      <w:rFonts w:ascii="Times New Roman" w:eastAsia="Times New Roman" w:hAnsi="Times New Roman"/>
      <w:sz w:val="24"/>
      <w:szCs w:val="24"/>
      <w:lang w:val="en-US" w:eastAsia="ar-SA" w:bidi="en-US"/>
    </w:rPr>
  </w:style>
  <w:style w:type="paragraph" w:customStyle="1" w:styleId="FORMATTEXT">
    <w:name w:val=".FORMATTEXT"/>
    <w:uiPriority w:val="99"/>
    <w:rsid w:val="00D35F02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table" w:customStyle="1" w:styleId="3b">
    <w:name w:val="Сетка таблицы3"/>
    <w:basedOn w:val="a4"/>
    <w:next w:val="affa"/>
    <w:uiPriority w:val="59"/>
    <w:rsid w:val="008E218D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">
    <w:name w:val="Сетка таблицы5"/>
    <w:basedOn w:val="a4"/>
    <w:next w:val="affa"/>
    <w:uiPriority w:val="39"/>
    <w:rsid w:val="006D0632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">
    <w:name w:val="Сетка таблицы4"/>
    <w:basedOn w:val="a4"/>
    <w:next w:val="affa"/>
    <w:uiPriority w:val="59"/>
    <w:rsid w:val="00720BE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8">
    <w:name w:val="Знак Знак1"/>
    <w:basedOn w:val="a2"/>
    <w:rsid w:val="00407207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table" w:customStyle="1" w:styleId="62">
    <w:name w:val="Сетка таблицы6"/>
    <w:basedOn w:val="a4"/>
    <w:next w:val="affa"/>
    <w:uiPriority w:val="59"/>
    <w:rsid w:val="009B45BA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">
    <w:name w:val="Сетка таблицы7"/>
    <w:basedOn w:val="a4"/>
    <w:next w:val="affa"/>
    <w:uiPriority w:val="59"/>
    <w:rsid w:val="00490FF5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reformattedText">
    <w:name w:val="Preformatted Text"/>
    <w:basedOn w:val="a2"/>
    <w:qFormat/>
    <w:rsid w:val="008720CB"/>
    <w:pPr>
      <w:widowControl w:val="0"/>
      <w:suppressAutoHyphens/>
      <w:spacing w:line="240" w:lineRule="auto"/>
    </w:pPr>
    <w:rPr>
      <w:rFonts w:ascii="Liberation Mono" w:eastAsia="Liberation Mono" w:hAnsi="Liberation Mono" w:cs="Liberation Mono"/>
      <w:sz w:val="20"/>
      <w:szCs w:val="20"/>
      <w:lang w:val="en-US" w:eastAsia="zh-CN" w:bidi="hi-IN"/>
    </w:rPr>
  </w:style>
  <w:style w:type="character" w:customStyle="1" w:styleId="afffe">
    <w:name w:val="Цветовое выделение для Текст"/>
    <w:rsid w:val="00605BB9"/>
    <w:rPr>
      <w:sz w:val="24"/>
    </w:rPr>
  </w:style>
  <w:style w:type="paragraph" w:customStyle="1" w:styleId="affff">
    <w:name w:val="Нормальный (таблица)"/>
    <w:basedOn w:val="a2"/>
    <w:next w:val="a2"/>
    <w:uiPriority w:val="99"/>
    <w:rsid w:val="00F53866"/>
    <w:pPr>
      <w:autoSpaceDE w:val="0"/>
      <w:autoSpaceDN w:val="0"/>
      <w:adjustRightInd w:val="0"/>
      <w:spacing w:line="240" w:lineRule="auto"/>
      <w:jc w:val="both"/>
    </w:pPr>
    <w:rPr>
      <w:rFonts w:ascii="Arial" w:eastAsia="Times New Roman" w:hAnsi="Arial" w:cs="Arial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63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34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019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5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87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24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1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8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8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63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06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4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33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25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55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02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041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7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1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0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668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4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1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4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7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5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2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18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12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06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29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74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69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52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56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0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6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2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2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8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19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936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43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216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967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2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02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59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61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41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14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944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94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63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59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339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69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454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65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598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94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8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845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930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10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51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56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521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87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882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74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000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88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907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439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47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858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581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24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8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55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5968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444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011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3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71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248552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21296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04875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89507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44100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902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6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785778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036766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057259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251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6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3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17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8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5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footer" Target="footer3.xml"/><Relationship Id="rId26" Type="http://schemas.microsoft.com/office/2007/relationships/hdphoto" Target="media/hdphoto2.wdp"/><Relationship Id="rId39" Type="http://schemas.openxmlformats.org/officeDocument/2006/relationships/image" Target="media/image13.jpeg"/><Relationship Id="rId21" Type="http://schemas.openxmlformats.org/officeDocument/2006/relationships/header" Target="header4.xml"/><Relationship Id="rId34" Type="http://schemas.microsoft.com/office/2007/relationships/hdphoto" Target="media/hdphoto6.wdp"/><Relationship Id="rId42" Type="http://schemas.openxmlformats.org/officeDocument/2006/relationships/footer" Target="footer8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footer" Target="footer4.xml"/><Relationship Id="rId29" Type="http://schemas.openxmlformats.org/officeDocument/2006/relationships/image" Target="media/image9.png"/><Relationship Id="rId41" Type="http://schemas.openxmlformats.org/officeDocument/2006/relationships/header" Target="header8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footer" Target="footer6.xml"/><Relationship Id="rId32" Type="http://schemas.microsoft.com/office/2007/relationships/hdphoto" Target="media/hdphoto5.wdp"/><Relationship Id="rId37" Type="http://schemas.openxmlformats.org/officeDocument/2006/relationships/header" Target="header6.xml"/><Relationship Id="rId40" Type="http://schemas.openxmlformats.org/officeDocument/2006/relationships/footer" Target="footer7.xm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header" Target="header5.xml"/><Relationship Id="rId28" Type="http://schemas.microsoft.com/office/2007/relationships/hdphoto" Target="media/hdphoto3.wdp"/><Relationship Id="rId36" Type="http://schemas.microsoft.com/office/2007/relationships/hdphoto" Target="media/hdphoto7.wdp"/><Relationship Id="rId10" Type="http://schemas.openxmlformats.org/officeDocument/2006/relationships/hyperlink" Target="mailto:astgeo@list.ru" TargetMode="External"/><Relationship Id="rId19" Type="http://schemas.openxmlformats.org/officeDocument/2006/relationships/header" Target="header3.xml"/><Relationship Id="rId31" Type="http://schemas.openxmlformats.org/officeDocument/2006/relationships/image" Target="media/image10.pn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1.xml"/><Relationship Id="rId22" Type="http://schemas.openxmlformats.org/officeDocument/2006/relationships/footer" Target="footer5.xml"/><Relationship Id="rId27" Type="http://schemas.openxmlformats.org/officeDocument/2006/relationships/image" Target="media/image8.png"/><Relationship Id="rId30" Type="http://schemas.microsoft.com/office/2007/relationships/hdphoto" Target="media/hdphoto4.wdp"/><Relationship Id="rId35" Type="http://schemas.openxmlformats.org/officeDocument/2006/relationships/image" Target="media/image12.png"/><Relationship Id="rId43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microsoft.com/office/2007/relationships/hdphoto" Target="media/hdphoto1.wdp"/><Relationship Id="rId17" Type="http://schemas.openxmlformats.org/officeDocument/2006/relationships/header" Target="header2.xml"/><Relationship Id="rId25" Type="http://schemas.openxmlformats.org/officeDocument/2006/relationships/image" Target="media/image7.png"/><Relationship Id="rId33" Type="http://schemas.openxmlformats.org/officeDocument/2006/relationships/image" Target="media/image11.png"/><Relationship Id="rId38" Type="http://schemas.openxmlformats.org/officeDocument/2006/relationships/header" Target="header7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footer6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4.png"/></Relationships>
</file>

<file path=word/_rels/footer8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F0B9EC-DF46-4202-B598-8C9CA97F5A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2733</TotalTime>
  <Pages>1</Pages>
  <Words>3645</Words>
  <Characters>20781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24378</CharactersWithSpaces>
  <SharedDoc>false</SharedDoc>
  <HLinks>
    <vt:vector size="6" baseType="variant">
      <vt:variant>
        <vt:i4>3997696</vt:i4>
      </vt:variant>
      <vt:variant>
        <vt:i4>0</vt:i4>
      </vt:variant>
      <vt:variant>
        <vt:i4>0</vt:i4>
      </vt:variant>
      <vt:variant>
        <vt:i4>5</vt:i4>
      </vt:variant>
      <vt:variant>
        <vt:lpwstr>mailto:astgeo@list.ru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Эколог</dc:creator>
  <cp:lastModifiedBy>Герасимов Максим</cp:lastModifiedBy>
  <cp:revision>131</cp:revision>
  <cp:lastPrinted>2023-06-20T10:37:00Z</cp:lastPrinted>
  <dcterms:created xsi:type="dcterms:W3CDTF">2022-10-24T06:14:00Z</dcterms:created>
  <dcterms:modified xsi:type="dcterms:W3CDTF">2023-06-20T10:38:00Z</dcterms:modified>
</cp:coreProperties>
</file>